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footer1.xml" ContentType="application/vnd.openxmlformats-officedocument.wordprocessingml.footer+xml"/>
  <Override PartName="/word/footer2.xml" ContentType="application/vnd.openxmlformats-officedocument.wordprocessingml.footer+xml"/>
  <Default Extension="png" ContentType="image/pn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3"/>
          <w:szCs w:val="23"/>
        </w:rPr>
        <w:jc w:val="center"/>
        <w:spacing w:before="69" w:lineRule="auto" w:line="252"/>
        <w:ind w:left="2190" w:right="-20"/>
      </w:pP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color w:val="151515"/>
          <w:spacing w:val="30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b/>
          <w:color w:val="151515"/>
          <w:spacing w:val="20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color w:val="151515"/>
          <w:spacing w:val="23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AD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color w:val="151515"/>
          <w:spacing w:val="58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color w:val="151515"/>
          <w:spacing w:val="0"/>
          <w:w w:val="88"/>
          <w:sz w:val="23"/>
          <w:szCs w:val="23"/>
        </w:rPr>
        <w:t>F</w:t>
      </w:r>
      <w:r>
        <w:rPr>
          <w:rFonts w:cs="Arial" w:hAnsi="Arial" w:eastAsia="Arial" w:ascii="Arial"/>
          <w:b/>
          <w:color w:val="151515"/>
          <w:spacing w:val="0"/>
          <w:w w:val="82"/>
          <w:sz w:val="23"/>
          <w:szCs w:val="23"/>
        </w:rPr>
        <w:t>I</w:t>
      </w:r>
      <w:r>
        <w:rPr>
          <w:rFonts w:cs="Arial" w:hAnsi="Arial" w:eastAsia="Arial" w:ascii="Arial"/>
          <w:b/>
          <w:color w:val="151515"/>
          <w:spacing w:val="0"/>
          <w:w w:val="106"/>
          <w:sz w:val="23"/>
          <w:szCs w:val="23"/>
        </w:rPr>
        <w:t>N</w:t>
      </w:r>
      <w:r>
        <w:rPr>
          <w:rFonts w:cs="Arial" w:hAnsi="Arial" w:eastAsia="Arial" w:ascii="Arial"/>
          <w:b/>
          <w:color w:val="151515"/>
          <w:spacing w:val="0"/>
          <w:w w:val="109"/>
          <w:sz w:val="23"/>
          <w:szCs w:val="23"/>
        </w:rPr>
        <w:t>A</w:t>
      </w:r>
      <w:r>
        <w:rPr>
          <w:rFonts w:cs="Arial" w:hAnsi="Arial" w:eastAsia="Arial" w:ascii="Arial"/>
          <w:b/>
          <w:color w:val="151515"/>
          <w:spacing w:val="0"/>
          <w:w w:val="95"/>
          <w:sz w:val="23"/>
          <w:szCs w:val="23"/>
        </w:rPr>
        <w:t>N</w:t>
      </w:r>
      <w:r>
        <w:rPr>
          <w:rFonts w:cs="Arial" w:hAnsi="Arial" w:eastAsia="Arial" w:ascii="Arial"/>
          <w:b/>
          <w:color w:val="151515"/>
          <w:spacing w:val="0"/>
          <w:w w:val="106"/>
          <w:sz w:val="23"/>
          <w:szCs w:val="23"/>
        </w:rPr>
        <w:t>C</w:t>
      </w:r>
      <w:r>
        <w:rPr>
          <w:rFonts w:cs="Arial" w:hAnsi="Arial" w:eastAsia="Arial" w:ascii="Arial"/>
          <w:b/>
          <w:color w:val="151515"/>
          <w:spacing w:val="0"/>
          <w:w w:val="97"/>
          <w:sz w:val="23"/>
          <w:szCs w:val="23"/>
        </w:rPr>
        <w:t>I</w:t>
      </w:r>
      <w:r>
        <w:rPr>
          <w:rFonts w:cs="Arial" w:hAnsi="Arial" w:eastAsia="Arial" w:ascii="Arial"/>
          <w:b/>
          <w:color w:val="151515"/>
          <w:spacing w:val="0"/>
          <w:w w:val="109"/>
          <w:sz w:val="23"/>
          <w:szCs w:val="23"/>
        </w:rPr>
        <w:t>E</w:t>
      </w:r>
      <w:r>
        <w:rPr>
          <w:rFonts w:cs="Arial" w:hAnsi="Arial" w:eastAsia="Arial" w:ascii="Arial"/>
          <w:b/>
          <w:color w:val="151515"/>
          <w:spacing w:val="0"/>
          <w:w w:val="106"/>
          <w:sz w:val="23"/>
          <w:szCs w:val="23"/>
        </w:rPr>
        <w:t>R</w:t>
      </w:r>
      <w:r>
        <w:rPr>
          <w:rFonts w:cs="Arial" w:hAnsi="Arial" w:eastAsia="Arial" w:ascii="Arial"/>
          <w:b/>
          <w:color w:val="151515"/>
          <w:spacing w:val="0"/>
          <w:w w:val="102"/>
          <w:sz w:val="23"/>
          <w:szCs w:val="23"/>
        </w:rPr>
        <w:t>O</w:t>
      </w:r>
      <w:r>
        <w:rPr>
          <w:rFonts w:cs="Arial" w:hAnsi="Arial" w:eastAsia="Arial" w:ascii="Arial"/>
          <w:b/>
          <w:color w:val="151515"/>
          <w:spacing w:val="0"/>
          <w:w w:val="106"/>
          <w:sz w:val="23"/>
          <w:szCs w:val="23"/>
        </w:rPr>
        <w:t>S</w:t>
      </w:r>
      <w:r>
        <w:rPr>
          <w:rFonts w:cs="Arial" w:hAnsi="Arial" w:eastAsia="Arial" w:ascii="Arial"/>
          <w:b/>
          <w:color w:val="151515"/>
          <w:spacing w:val="0"/>
          <w:w w:val="106"/>
          <w:sz w:val="23"/>
          <w:szCs w:val="23"/>
        </w:rPr>
        <w:t> 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b/>
          <w:color w:val="151515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color w:val="151515"/>
          <w:spacing w:val="24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color w:val="151515"/>
          <w:spacing w:val="0"/>
          <w:w w:val="89"/>
          <w:sz w:val="23"/>
          <w:szCs w:val="23"/>
        </w:rPr>
        <w:t>D</w:t>
      </w:r>
      <w:r>
        <w:rPr>
          <w:rFonts w:cs="Arial" w:hAnsi="Arial" w:eastAsia="Arial" w:ascii="Arial"/>
          <w:b/>
          <w:color w:val="151515"/>
          <w:spacing w:val="0"/>
          <w:w w:val="103"/>
          <w:sz w:val="23"/>
          <w:szCs w:val="23"/>
        </w:rPr>
        <w:t>ES</w:t>
      </w:r>
      <w:r>
        <w:rPr>
          <w:rFonts w:cs="Arial" w:hAnsi="Arial" w:eastAsia="Arial" w:ascii="Arial"/>
          <w:b/>
          <w:color w:val="151515"/>
          <w:spacing w:val="0"/>
          <w:w w:val="102"/>
          <w:sz w:val="23"/>
          <w:szCs w:val="23"/>
        </w:rPr>
        <w:t>G</w:t>
      </w:r>
      <w:r>
        <w:rPr>
          <w:rFonts w:cs="Arial" w:hAnsi="Arial" w:eastAsia="Arial" w:ascii="Arial"/>
          <w:b/>
          <w:color w:val="151515"/>
          <w:spacing w:val="0"/>
          <w:w w:val="112"/>
          <w:sz w:val="23"/>
          <w:szCs w:val="23"/>
        </w:rPr>
        <w:t>L</w:t>
      </w:r>
      <w:r>
        <w:rPr>
          <w:rFonts w:cs="Arial" w:hAnsi="Arial" w:eastAsia="Arial" w:ascii="Arial"/>
          <w:b/>
          <w:color w:val="151515"/>
          <w:spacing w:val="0"/>
          <w:w w:val="102"/>
          <w:sz w:val="23"/>
          <w:szCs w:val="23"/>
        </w:rPr>
        <w:t>O</w:t>
      </w:r>
      <w:r>
        <w:rPr>
          <w:rFonts w:cs="Arial" w:hAnsi="Arial" w:eastAsia="Arial" w:ascii="Arial"/>
          <w:b/>
          <w:color w:val="151515"/>
          <w:spacing w:val="0"/>
          <w:w w:val="106"/>
          <w:sz w:val="23"/>
          <w:szCs w:val="23"/>
        </w:rPr>
        <w:t>S</w:t>
      </w:r>
      <w:r>
        <w:rPr>
          <w:rFonts w:cs="Arial" w:hAnsi="Arial" w:eastAsia="Arial" w:ascii="Arial"/>
          <w:b/>
          <w:color w:val="151515"/>
          <w:spacing w:val="0"/>
          <w:w w:val="103"/>
          <w:sz w:val="23"/>
          <w:szCs w:val="23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ind w:left="2349" w:right="125"/>
      </w:pP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Mu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i/>
          <w:color w:val="151515"/>
          <w:spacing w:val="53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x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cá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i/>
          <w:color w:val="151515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i/>
          <w:color w:val="151515"/>
          <w:spacing w:val="12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i/>
          <w:color w:val="151515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i/>
          <w:color w:val="151515"/>
          <w:spacing w:val="16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i/>
          <w:color w:val="151515"/>
          <w:spacing w:val="0"/>
          <w:w w:val="107"/>
          <w:sz w:val="21"/>
          <w:szCs w:val="21"/>
        </w:rPr>
        <w:t>M</w:t>
      </w:r>
      <w:r>
        <w:rPr>
          <w:rFonts w:cs="Arial" w:hAnsi="Arial" w:eastAsia="Arial" w:ascii="Arial"/>
          <w:b/>
          <w:i/>
          <w:color w:val="151515"/>
          <w:spacing w:val="0"/>
          <w:w w:val="98"/>
          <w:sz w:val="21"/>
          <w:szCs w:val="21"/>
        </w:rPr>
        <w:t>e</w:t>
      </w:r>
      <w:r>
        <w:rPr>
          <w:rFonts w:cs="Arial" w:hAnsi="Arial" w:eastAsia="Arial" w:ascii="Arial"/>
          <w:b/>
          <w:i/>
          <w:color w:val="151515"/>
          <w:spacing w:val="0"/>
          <w:w w:val="102"/>
          <w:sz w:val="21"/>
          <w:szCs w:val="21"/>
        </w:rPr>
        <w:t>m</w:t>
      </w:r>
      <w:r>
        <w:rPr>
          <w:rFonts w:cs="Arial" w:hAnsi="Arial" w:eastAsia="Arial" w:ascii="Arial"/>
          <w:b/>
          <w:i/>
          <w:color w:val="151515"/>
          <w:spacing w:val="0"/>
          <w:w w:val="108"/>
          <w:sz w:val="21"/>
          <w:szCs w:val="21"/>
        </w:rPr>
        <w:t>b</w:t>
      </w:r>
      <w:r>
        <w:rPr>
          <w:rFonts w:cs="Arial" w:hAnsi="Arial" w:eastAsia="Arial" w:ascii="Arial"/>
          <w:b/>
          <w:i/>
          <w:color w:val="151515"/>
          <w:spacing w:val="0"/>
          <w:w w:val="123"/>
          <w:sz w:val="21"/>
          <w:szCs w:val="21"/>
        </w:rPr>
        <w:t>r</w:t>
      </w:r>
      <w:r>
        <w:rPr>
          <w:rFonts w:cs="Arial" w:hAnsi="Arial" w:eastAsia="Arial" w:ascii="Arial"/>
          <w:b/>
          <w:i/>
          <w:color w:val="151515"/>
          <w:spacing w:val="0"/>
          <w:w w:val="90"/>
          <w:sz w:val="21"/>
          <w:szCs w:val="21"/>
        </w:rPr>
        <w:t>i</w:t>
      </w:r>
      <w:r>
        <w:rPr>
          <w:rFonts w:cs="Arial" w:hAnsi="Arial" w:eastAsia="Arial" w:ascii="Arial"/>
          <w:b/>
          <w:i/>
          <w:color w:val="151515"/>
          <w:spacing w:val="0"/>
          <w:w w:val="107"/>
          <w:sz w:val="21"/>
          <w:szCs w:val="21"/>
        </w:rPr>
        <w:t>ll</w:t>
      </w:r>
      <w:r>
        <w:rPr>
          <w:rFonts w:cs="Arial" w:hAnsi="Arial" w:eastAsia="Arial" w:ascii="Arial"/>
          <w:b/>
          <w:i/>
          <w:color w:val="151515"/>
          <w:spacing w:val="0"/>
          <w:w w:val="97"/>
          <w:sz w:val="21"/>
          <w:szCs w:val="21"/>
        </w:rPr>
        <w:t>o</w:t>
      </w:r>
      <w:r>
        <w:rPr>
          <w:rFonts w:cs="Arial" w:hAnsi="Arial" w:eastAsia="Arial" w:ascii="Arial"/>
          <w:b/>
          <w:i/>
          <w:color w:val="151515"/>
          <w:spacing w:val="0"/>
          <w:w w:val="102"/>
          <w:sz w:val="21"/>
          <w:szCs w:val="21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7"/>
          <w:szCs w:val="27"/>
        </w:rPr>
        <w:jc w:val="center"/>
        <w:ind w:left="2727" w:right="522"/>
      </w:pP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A</w:t>
      </w: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L</w:t>
      </w:r>
      <w:r>
        <w:rPr>
          <w:rFonts w:cs="Arial" w:hAnsi="Arial" w:eastAsia="Arial" w:ascii="Arial"/>
          <w:b/>
          <w:color w:val="151515"/>
          <w:spacing w:val="-3"/>
          <w:w w:val="100"/>
          <w:sz w:val="27"/>
          <w:szCs w:val="27"/>
        </w:rPr>
        <w:t> </w:t>
      </w:r>
      <w:r>
        <w:rPr>
          <w:rFonts w:cs="Arial" w:hAnsi="Arial" w:eastAsia="Arial" w:ascii="Arial"/>
          <w:b/>
          <w:color w:val="151515"/>
          <w:spacing w:val="0"/>
          <w:w w:val="81"/>
          <w:sz w:val="27"/>
          <w:szCs w:val="27"/>
        </w:rPr>
        <w:t>3</w:t>
      </w:r>
      <w:r>
        <w:rPr>
          <w:rFonts w:cs="Arial" w:hAnsi="Arial" w:eastAsia="Arial" w:ascii="Arial"/>
          <w:b/>
          <w:color w:val="151515"/>
          <w:spacing w:val="0"/>
          <w:w w:val="81"/>
          <w:sz w:val="27"/>
          <w:szCs w:val="27"/>
        </w:rPr>
        <w:t>1</w:t>
      </w:r>
      <w:r>
        <w:rPr>
          <w:rFonts w:cs="Arial" w:hAnsi="Arial" w:eastAsia="Arial" w:ascii="Arial"/>
          <w:b/>
          <w:color w:val="151515"/>
          <w:spacing w:val="0"/>
          <w:w w:val="81"/>
          <w:sz w:val="27"/>
          <w:szCs w:val="27"/>
        </w:rPr>
        <w:t> </w:t>
      </w:r>
      <w:r>
        <w:rPr>
          <w:rFonts w:cs="Arial" w:hAnsi="Arial" w:eastAsia="Arial" w:ascii="Arial"/>
          <w:b/>
          <w:color w:val="151515"/>
          <w:spacing w:val="32"/>
          <w:w w:val="81"/>
          <w:sz w:val="27"/>
          <w:szCs w:val="27"/>
        </w:rPr>
        <w:t> </w:t>
      </w: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D</w:t>
      </w: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E</w:t>
      </w:r>
      <w:r>
        <w:rPr>
          <w:rFonts w:cs="Arial" w:hAnsi="Arial" w:eastAsia="Arial" w:ascii="Arial"/>
          <w:b/>
          <w:color w:val="151515"/>
          <w:spacing w:val="21"/>
          <w:w w:val="100"/>
          <w:sz w:val="27"/>
          <w:szCs w:val="27"/>
        </w:rPr>
        <w:t> </w:t>
      </w: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M</w:t>
      </w: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A</w:t>
      </w: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R</w:t>
      </w: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Z</w:t>
      </w: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O</w:t>
      </w:r>
      <w:r>
        <w:rPr>
          <w:rFonts w:cs="Arial" w:hAnsi="Arial" w:eastAsia="Arial" w:ascii="Arial"/>
          <w:b/>
          <w:color w:val="151515"/>
          <w:spacing w:val="24"/>
          <w:w w:val="100"/>
          <w:sz w:val="27"/>
          <w:szCs w:val="27"/>
        </w:rPr>
        <w:t> </w:t>
      </w: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D</w:t>
      </w:r>
      <w:r>
        <w:rPr>
          <w:rFonts w:cs="Arial" w:hAnsi="Arial" w:eastAsia="Arial" w:ascii="Arial"/>
          <w:b/>
          <w:color w:val="151515"/>
          <w:spacing w:val="0"/>
          <w:w w:val="100"/>
          <w:sz w:val="27"/>
          <w:szCs w:val="27"/>
        </w:rPr>
        <w:t>E</w:t>
      </w:r>
      <w:r>
        <w:rPr>
          <w:rFonts w:cs="Arial" w:hAnsi="Arial" w:eastAsia="Arial" w:ascii="Arial"/>
          <w:b/>
          <w:color w:val="151515"/>
          <w:spacing w:val="6"/>
          <w:w w:val="100"/>
          <w:sz w:val="27"/>
          <w:szCs w:val="27"/>
        </w:rPr>
        <w:t> </w:t>
      </w:r>
      <w:r>
        <w:rPr>
          <w:rFonts w:cs="Arial" w:hAnsi="Arial" w:eastAsia="Arial" w:ascii="Arial"/>
          <w:b/>
          <w:color w:val="151515"/>
          <w:spacing w:val="0"/>
          <w:w w:val="92"/>
          <w:sz w:val="27"/>
          <w:szCs w:val="27"/>
        </w:rPr>
        <w:t>2</w:t>
      </w:r>
      <w:r>
        <w:rPr>
          <w:rFonts w:cs="Arial" w:hAnsi="Arial" w:eastAsia="Arial" w:ascii="Arial"/>
          <w:b/>
          <w:color w:val="151515"/>
          <w:spacing w:val="0"/>
          <w:w w:val="105"/>
          <w:sz w:val="27"/>
          <w:szCs w:val="27"/>
        </w:rPr>
        <w:t>0</w:t>
      </w:r>
      <w:r>
        <w:rPr>
          <w:rFonts w:cs="Arial" w:hAnsi="Arial" w:eastAsia="Arial" w:ascii="Arial"/>
          <w:b/>
          <w:color w:val="151515"/>
          <w:spacing w:val="0"/>
          <w:w w:val="73"/>
          <w:sz w:val="27"/>
          <w:szCs w:val="27"/>
        </w:rPr>
        <w:t>1</w:t>
      </w:r>
      <w:r>
        <w:rPr>
          <w:rFonts w:cs="Arial" w:hAnsi="Arial" w:eastAsia="Arial" w:ascii="Arial"/>
          <w:b/>
          <w:color w:val="151515"/>
          <w:spacing w:val="0"/>
          <w:w w:val="134"/>
          <w:sz w:val="27"/>
          <w:szCs w:val="27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27"/>
          <w:szCs w:val="2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7"/>
      </w:pPr>
      <w:r>
        <w:rPr>
          <w:rFonts w:cs="Arial" w:hAnsi="Arial" w:eastAsia="Arial" w:ascii="Arial"/>
          <w:color w:val="151515"/>
          <w:w w:val="76"/>
          <w:position w:val="1"/>
          <w:sz w:val="19"/>
          <w:szCs w:val="19"/>
        </w:rPr>
        <w:t>N</w:t>
      </w:r>
      <w:r>
        <w:rPr>
          <w:rFonts w:cs="Arial" w:hAnsi="Arial" w:eastAsia="Arial" w:ascii="Arial"/>
          <w:color w:val="151515"/>
          <w:w w:val="104"/>
          <w:position w:val="1"/>
          <w:sz w:val="19"/>
          <w:szCs w:val="19"/>
        </w:rPr>
        <w:t>O</w:t>
      </w:r>
      <w:r>
        <w:rPr>
          <w:rFonts w:cs="Arial" w:hAnsi="Arial" w:eastAsia="Arial" w:ascii="Arial"/>
          <w:color w:val="151515"/>
          <w:w w:val="103"/>
          <w:position w:val="1"/>
          <w:sz w:val="19"/>
          <w:szCs w:val="19"/>
        </w:rPr>
        <w:t>T</w:t>
      </w:r>
      <w:r>
        <w:rPr>
          <w:rFonts w:cs="Arial" w:hAnsi="Arial" w:eastAsia="Arial" w:ascii="Arial"/>
          <w:color w:val="151515"/>
          <w:w w:val="98"/>
          <w:position w:val="1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19"/>
          <w:w w:val="100"/>
          <w:position w:val="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0"/>
          <w:position w:val="1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4"/>
          <w:position w:val="1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9"/>
          <w:szCs w:val="19"/>
        </w:rPr>
        <w:t>.</w:t>
      </w:r>
      <w:r>
        <w:rPr>
          <w:rFonts w:cs="Arial" w:hAnsi="Arial" w:eastAsia="Arial" w:ascii="Arial"/>
          <w:color w:val="151515"/>
          <w:spacing w:val="0"/>
          <w:w w:val="159"/>
          <w:position w:val="1"/>
          <w:sz w:val="19"/>
          <w:szCs w:val="19"/>
        </w:rPr>
        <w:t>1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9"/>
          <w:szCs w:val="19"/>
        </w:rPr>
        <w:t>          </w:t>
      </w:r>
      <w:r>
        <w:rPr>
          <w:rFonts w:cs="Arial" w:hAnsi="Arial" w:eastAsia="Arial" w:ascii="Arial"/>
          <w:color w:val="151515"/>
          <w:spacing w:val="2"/>
          <w:w w:val="100"/>
          <w:position w:val="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position w:val="0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83"/>
          <w:position w:val="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87"/>
          <w:position w:val="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3"/>
          <w:position w:val="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4"/>
          <w:position w:val="0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1"/>
          <w:position w:val="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6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0"/>
          <w:position w:val="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82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position w:val="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6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7"/>
          <w:position w:val="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position w:val="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0"/>
          <w:w w:val="55"/>
          <w:position w:val="0"/>
          <w:sz w:val="19"/>
          <w:szCs w:val="19"/>
        </w:rPr>
        <w:t>J</w:t>
      </w:r>
      <w:r>
        <w:rPr>
          <w:rFonts w:cs="Arial" w:hAnsi="Arial" w:eastAsia="Arial" w:ascii="Arial"/>
          <w:color w:val="151515"/>
          <w:spacing w:val="0"/>
          <w:w w:val="104"/>
          <w:position w:val="0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90"/>
          <w:position w:val="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position w:val="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1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4"/>
          <w:position w:val="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10"/>
          <w:w w:val="100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9"/>
          <w:position w:val="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26"/>
          <w:w w:val="79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position w:val="0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87"/>
          <w:position w:val="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position w:val="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90"/>
          <w:position w:val="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1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4"/>
          <w:position w:val="0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6"/>
          <w:position w:val="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0"/>
          <w:position w:val="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75"/>
          <w:position w:val="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87"/>
          <w:position w:val="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0"/>
          <w:w w:val="100"/>
          <w:position w:val="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position w:val="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79"/>
          <w:position w:val="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0"/>
          <w:position w:val="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8"/>
          <w:position w:val="0"/>
          <w:sz w:val="19"/>
          <w:szCs w:val="19"/>
        </w:rPr>
        <w:t>V</w:t>
      </w:r>
      <w:r>
        <w:rPr>
          <w:rFonts w:cs="Arial" w:hAnsi="Arial" w:eastAsia="Arial" w:ascii="Arial"/>
          <w:color w:val="151515"/>
          <w:spacing w:val="0"/>
          <w:w w:val="91"/>
          <w:position w:val="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position w:val="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7"/>
          <w:position w:val="0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87"/>
          <w:position w:val="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3"/>
          <w:position w:val="0"/>
          <w:sz w:val="19"/>
          <w:szCs w:val="19"/>
        </w:rPr>
        <w:t>ES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43"/>
      </w:pPr>
      <w:r>
        <w:pict>
          <v:shape type="#_x0000_t75" style="width:47.0431pt;height:46.0846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before="74"/>
        <w:ind w:left="322" w:right="406"/>
      </w:pPr>
      <w:r>
        <w:pict>
          <v:shape type="#_x0000_t202" style="position:absolute;margin-left:528.755pt;margin-top:9.17446pt;width:39.6026pt;height:18.4pt;mso-position-horizontal-relative:page;mso-position-vertical-relative:paragraph;z-index:-2286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37"/>
                      <w:szCs w:val="37"/>
                    </w:rPr>
                    <w:jc w:val="left"/>
                    <w:spacing w:lineRule="exact" w:line="360"/>
                    <w:ind w:right="-75"/>
                  </w:pPr>
                  <w:r>
                    <w:rPr>
                      <w:rFonts w:cs="Times New Roman" w:hAnsi="Times New Roman" w:eastAsia="Times New Roman" w:ascii="Times New Roman"/>
                      <w:color w:val="79A0D4"/>
                      <w:w w:val="46"/>
                      <w:sz w:val="37"/>
                      <w:szCs w:val="37"/>
                    </w:rPr>
                    <w:t>s</w:t>
                  </w:r>
                  <w:r>
                    <w:rPr>
                      <w:rFonts w:cs="Times New Roman" w:hAnsi="Times New Roman" w:eastAsia="Times New Roman" w:ascii="Times New Roman"/>
                      <w:color w:val="628ED6"/>
                      <w:w w:val="237"/>
                      <w:sz w:val="37"/>
                      <w:szCs w:val="37"/>
                    </w:rPr>
                    <w:t>-</w:t>
                  </w:r>
                  <w:r>
                    <w:rPr>
                      <w:rFonts w:cs="Times New Roman" w:hAnsi="Times New Roman" w:eastAsia="Times New Roman" w:ascii="Times New Roman"/>
                      <w:color w:val="4B7FD6"/>
                      <w:w w:val="225"/>
                      <w:sz w:val="37"/>
                      <w:szCs w:val="37"/>
                    </w:rPr>
                    <w:t>-</w:t>
                  </w:r>
                  <w:r>
                    <w:rPr>
                      <w:rFonts w:cs="Times New Roman" w:hAnsi="Times New Roman" w:eastAsia="Times New Roman" w:ascii="Times New Roman"/>
                      <w:color w:val="4B7FD6"/>
                      <w:w w:val="124"/>
                      <w:sz w:val="37"/>
                      <w:szCs w:val="37"/>
                    </w:rPr>
                    <w:t>-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w w:val="100"/>
                      <w:sz w:val="37"/>
                      <w:szCs w:val="37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G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O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B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I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E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R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N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O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79A0D4"/>
          <w:spacing w:val="6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628ED6"/>
          <w:spacing w:val="0"/>
          <w:w w:val="100"/>
          <w:sz w:val="11"/>
          <w:szCs w:val="11"/>
        </w:rPr>
        <w:t>M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U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N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I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C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I</w:t>
      </w:r>
      <w:r>
        <w:rPr>
          <w:rFonts w:cs="Arial" w:hAnsi="Arial" w:eastAsia="Arial" w:ascii="Arial"/>
          <w:color w:val="628ED6"/>
          <w:spacing w:val="0"/>
          <w:w w:val="100"/>
          <w:sz w:val="11"/>
          <w:szCs w:val="11"/>
        </w:rPr>
        <w:t>P</w:t>
      </w:r>
      <w:r>
        <w:rPr>
          <w:rFonts w:cs="Arial" w:hAnsi="Arial" w:eastAsia="Arial" w:ascii="Arial"/>
          <w:color w:val="79A0D4"/>
          <w:spacing w:val="0"/>
          <w:w w:val="100"/>
          <w:sz w:val="11"/>
          <w:szCs w:val="11"/>
        </w:rPr>
        <w:t>AL</w:t>
      </w:r>
      <w:r>
        <w:rPr>
          <w:rFonts w:cs="Arial" w:hAnsi="Arial" w:eastAsia="Arial" w:ascii="Arial"/>
          <w:color w:val="79A0D4"/>
          <w:spacing w:val="2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628ED6"/>
          <w:spacing w:val="0"/>
          <w:w w:val="90"/>
          <w:sz w:val="11"/>
          <w:szCs w:val="11"/>
        </w:rPr>
        <w:t>D</w:t>
      </w:r>
      <w:r>
        <w:rPr>
          <w:rFonts w:cs="Arial" w:hAnsi="Arial" w:eastAsia="Arial" w:ascii="Arial"/>
          <w:color w:val="4B7FD6"/>
          <w:spacing w:val="0"/>
          <w:w w:val="111"/>
          <w:sz w:val="11"/>
          <w:szCs w:val="11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left"/>
        <w:spacing w:before="8"/>
        <w:ind w:left="29"/>
      </w:pPr>
      <w:r>
        <w:rPr>
          <w:rFonts w:cs="Times New Roman" w:hAnsi="Times New Roman" w:eastAsia="Times New Roman" w:ascii="Times New Roman"/>
          <w:color w:val="628ED6"/>
          <w:w w:val="109"/>
          <w:sz w:val="5"/>
          <w:szCs w:val="5"/>
        </w:rPr>
        <w:t>•</w:t>
      </w:r>
      <w:r>
        <w:rPr>
          <w:rFonts w:cs="Times New Roman" w:hAnsi="Times New Roman" w:eastAsia="Times New Roman" w:ascii="Times New Roman"/>
          <w:color w:val="628ED6"/>
          <w:w w:val="239"/>
          <w:sz w:val="5"/>
          <w:szCs w:val="5"/>
        </w:rPr>
        <w:t>A</w:t>
      </w:r>
      <w:r>
        <w:rPr>
          <w:rFonts w:cs="Times New Roman" w:hAnsi="Times New Roman" w:eastAsia="Times New Roman" w:ascii="Times New Roman"/>
          <w:color w:val="628ED6"/>
          <w:w w:val="100"/>
          <w:sz w:val="5"/>
          <w:szCs w:val="5"/>
        </w:rPr>
        <w:t>       </w:t>
      </w:r>
      <w:r>
        <w:rPr>
          <w:rFonts w:cs="Times New Roman" w:hAnsi="Times New Roman" w:eastAsia="Times New Roman" w:ascii="Times New Roman"/>
          <w:color w:val="628ED6"/>
          <w:spacing w:val="-4"/>
          <w:w w:val="100"/>
          <w:sz w:val="5"/>
          <w:szCs w:val="5"/>
        </w:rPr>
        <w:t> </w:t>
      </w:r>
      <w:r>
        <w:rPr>
          <w:rFonts w:cs="Times New Roman" w:hAnsi="Times New Roman" w:eastAsia="Times New Roman" w:ascii="Times New Roman"/>
          <w:color w:val="628ED6"/>
          <w:spacing w:val="0"/>
          <w:w w:val="461"/>
          <w:sz w:val="5"/>
          <w:szCs w:val="5"/>
        </w:rPr>
        <w:t>-</w:t>
      </w:r>
      <w:r>
        <w:rPr>
          <w:rFonts w:cs="Times New Roman" w:hAnsi="Times New Roman" w:eastAsia="Times New Roman" w:ascii="Times New Roman"/>
          <w:color w:val="628ED6"/>
          <w:spacing w:val="-29"/>
          <w:w w:val="461"/>
          <w:sz w:val="5"/>
          <w:szCs w:val="5"/>
        </w:rPr>
        <w:t> </w:t>
      </w:r>
      <w:r>
        <w:rPr>
          <w:rFonts w:cs="Arial" w:hAnsi="Arial" w:eastAsia="Arial" w:ascii="Arial"/>
          <w:color w:val="79A0D4"/>
          <w:spacing w:val="0"/>
          <w:w w:val="207"/>
          <w:sz w:val="5"/>
          <w:szCs w:val="5"/>
        </w:rPr>
        <w:t>u</w:t>
      </w:r>
      <w:r>
        <w:rPr>
          <w:rFonts w:cs="Arial" w:hAnsi="Arial" w:eastAsia="Arial" w:ascii="Arial"/>
          <w:color w:val="79A0D4"/>
          <w:spacing w:val="19"/>
          <w:w w:val="207"/>
          <w:sz w:val="5"/>
          <w:szCs w:val="5"/>
        </w:rPr>
        <w:t> </w:t>
      </w:r>
      <w:r>
        <w:rPr>
          <w:rFonts w:cs="Times New Roman" w:hAnsi="Times New Roman" w:eastAsia="Times New Roman" w:ascii="Times New Roman"/>
          <w:color w:val="79A0D4"/>
          <w:spacing w:val="0"/>
          <w:w w:val="137"/>
          <w:sz w:val="12"/>
          <w:szCs w:val="12"/>
        </w:rPr>
        <w:t>"</w:t>
      </w:r>
      <w:r>
        <w:rPr>
          <w:rFonts w:cs="Times New Roman" w:hAnsi="Times New Roman" w:eastAsia="Times New Roman" w:ascii="Times New Roman"/>
          <w:color w:val="98B1D6"/>
          <w:spacing w:val="0"/>
          <w:w w:val="155"/>
          <w:sz w:val="12"/>
          <w:szCs w:val="12"/>
        </w:rPr>
        <w:t>'</w:t>
      </w:r>
      <w:r>
        <w:rPr>
          <w:rFonts w:cs="Times New Roman" w:hAnsi="Times New Roman" w:eastAsia="Times New Roman" w:ascii="Times New Roman"/>
          <w:color w:val="79A0D4"/>
          <w:spacing w:val="0"/>
          <w:w w:val="94"/>
          <w:sz w:val="12"/>
          <w:szCs w:val="12"/>
        </w:rPr>
        <w:t>A</w:t>
      </w:r>
      <w:r>
        <w:rPr>
          <w:rFonts w:cs="Times New Roman" w:hAnsi="Times New Roman" w:eastAsia="Times New Roman" w:ascii="Times New Roman"/>
          <w:color w:val="98B1D6"/>
          <w:spacing w:val="0"/>
          <w:w w:val="132"/>
          <w:sz w:val="12"/>
          <w:szCs w:val="12"/>
        </w:rPr>
        <w:t>U</w:t>
      </w:r>
      <w:r>
        <w:rPr>
          <w:rFonts w:cs="Times New Roman" w:hAnsi="Times New Roman" w:eastAsia="Times New Roman" w:ascii="Times New Roman"/>
          <w:color w:val="79A0D4"/>
          <w:spacing w:val="0"/>
          <w:w w:val="86"/>
          <w:sz w:val="12"/>
          <w:szCs w:val="12"/>
        </w:rPr>
        <w:t>\</w:t>
      </w:r>
      <w:r>
        <w:rPr>
          <w:rFonts w:cs="Times New Roman" w:hAnsi="Times New Roman" w:eastAsia="Times New Roman" w:ascii="Times New Roman"/>
          <w:color w:val="79A0D4"/>
          <w:spacing w:val="0"/>
          <w:w w:val="110"/>
          <w:sz w:val="12"/>
          <w:szCs w:val="12"/>
        </w:rPr>
        <w:t>N</w:t>
      </w:r>
      <w:r>
        <w:rPr>
          <w:rFonts w:cs="Times New Roman" w:hAnsi="Times New Roman" w:eastAsia="Times New Roman" w:ascii="Times New Roman"/>
          <w:color w:val="79A0D4"/>
          <w:spacing w:val="0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9A0D4"/>
          <w:spacing w:val="-12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9A0D4"/>
          <w:spacing w:val="0"/>
          <w:w w:val="100"/>
          <w:sz w:val="12"/>
          <w:szCs w:val="12"/>
        </w:rPr>
        <w:t>D</w:t>
      </w:r>
      <w:r>
        <w:rPr>
          <w:rFonts w:cs="Times New Roman" w:hAnsi="Times New Roman" w:eastAsia="Times New Roman" w:ascii="Times New Roman"/>
          <w:color w:val="628ED6"/>
          <w:spacing w:val="0"/>
          <w:w w:val="100"/>
          <w:sz w:val="12"/>
          <w:szCs w:val="12"/>
        </w:rPr>
        <w:t>E</w:t>
      </w:r>
      <w:r>
        <w:rPr>
          <w:rFonts w:cs="Times New Roman" w:hAnsi="Times New Roman" w:eastAsia="Times New Roman" w:ascii="Times New Roman"/>
          <w:color w:val="628ED6"/>
          <w:spacing w:val="6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9A0D4"/>
          <w:spacing w:val="0"/>
          <w:w w:val="91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color w:val="79A0D4"/>
          <w:spacing w:val="0"/>
          <w:w w:val="91"/>
          <w:sz w:val="12"/>
          <w:szCs w:val="12"/>
        </w:rPr>
        <w:t>Oé</w:t>
      </w:r>
      <w:r>
        <w:rPr>
          <w:rFonts w:cs="Times New Roman" w:hAnsi="Times New Roman" w:eastAsia="Times New Roman" w:ascii="Times New Roman"/>
          <w:color w:val="79A0D4"/>
          <w:spacing w:val="0"/>
          <w:w w:val="91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9A0D4"/>
          <w:spacing w:val="5"/>
          <w:w w:val="91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9A0D4"/>
          <w:spacing w:val="0"/>
          <w:w w:val="100"/>
          <w:sz w:val="12"/>
          <w:szCs w:val="12"/>
        </w:rPr>
        <w:t>M</w:t>
      </w:r>
      <w:r>
        <w:rPr>
          <w:rFonts w:cs="Times New Roman" w:hAnsi="Times New Roman" w:eastAsia="Times New Roman" w:ascii="Times New Roman"/>
          <w:color w:val="79A0D4"/>
          <w:spacing w:val="0"/>
          <w:w w:val="100"/>
          <w:sz w:val="12"/>
          <w:szCs w:val="12"/>
        </w:rPr>
        <w:t>EM</w:t>
      </w:r>
      <w:r>
        <w:rPr>
          <w:rFonts w:cs="Times New Roman" w:hAnsi="Times New Roman" w:eastAsia="Times New Roman" w:ascii="Times New Roman"/>
          <w:color w:val="79A0D4"/>
          <w:spacing w:val="0"/>
          <w:w w:val="100"/>
          <w:sz w:val="12"/>
          <w:szCs w:val="12"/>
        </w:rPr>
        <w:t>B</w:t>
      </w:r>
      <w:r>
        <w:rPr>
          <w:rFonts w:cs="Times New Roman" w:hAnsi="Times New Roman" w:eastAsia="Times New Roman" w:ascii="Times New Roman"/>
          <w:color w:val="628ED6"/>
          <w:spacing w:val="0"/>
          <w:w w:val="100"/>
          <w:sz w:val="12"/>
          <w:szCs w:val="12"/>
        </w:rPr>
        <w:t>R</w:t>
      </w:r>
      <w:r>
        <w:rPr>
          <w:rFonts w:cs="Times New Roman" w:hAnsi="Times New Roman" w:eastAsia="Times New Roman" w:ascii="Times New Roman"/>
          <w:color w:val="628ED6"/>
          <w:spacing w:val="0"/>
          <w:w w:val="100"/>
          <w:sz w:val="12"/>
          <w:szCs w:val="12"/>
        </w:rPr>
        <w:t>I</w:t>
      </w:r>
      <w:r>
        <w:rPr>
          <w:rFonts w:cs="Times New Roman" w:hAnsi="Times New Roman" w:eastAsia="Times New Roman" w:ascii="Times New Roman"/>
          <w:color w:val="628ED6"/>
          <w:spacing w:val="0"/>
          <w:w w:val="100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color w:val="79A0D4"/>
          <w:spacing w:val="0"/>
          <w:w w:val="100"/>
          <w:sz w:val="12"/>
          <w:szCs w:val="12"/>
        </w:rPr>
        <w:t>LO</w:t>
      </w:r>
      <w:r>
        <w:rPr>
          <w:rFonts w:cs="Times New Roman" w:hAnsi="Times New Roman" w:eastAsia="Times New Roman" w:ascii="Times New Roman"/>
          <w:color w:val="628ED6"/>
          <w:spacing w:val="0"/>
          <w:w w:val="100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exact" w:line="160"/>
        <w:sectPr>
          <w:pgSz w:w="12260" w:h="15880"/>
          <w:pgMar w:top="1400" w:bottom="280" w:left="1520" w:right="780"/>
          <w:cols w:num="2" w:equalWidth="off">
            <w:col w:w="6790" w:space="916"/>
            <w:col w:w="2254"/>
          </w:cols>
        </w:sectPr>
      </w:pPr>
      <w:r>
        <w:rPr>
          <w:rFonts w:cs="Times New Roman" w:hAnsi="Times New Roman" w:eastAsia="Times New Roman" w:ascii="Times New Roman"/>
          <w:color w:val="79A0D4"/>
          <w:w w:val="600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color w:val="79A0D4"/>
          <w:w w:val="147"/>
          <w:sz w:val="15"/>
          <w:szCs w:val="15"/>
        </w:rPr>
        <w:t>2</w:t>
      </w:r>
      <w:r>
        <w:rPr>
          <w:rFonts w:cs="Times New Roman" w:hAnsi="Times New Roman" w:eastAsia="Times New Roman" w:ascii="Times New Roman"/>
          <w:color w:val="628ED6"/>
          <w:w w:val="102"/>
          <w:sz w:val="15"/>
          <w:szCs w:val="15"/>
        </w:rPr>
        <w:t>0</w:t>
      </w:r>
      <w:r>
        <w:rPr>
          <w:rFonts w:cs="Times New Roman" w:hAnsi="Times New Roman" w:eastAsia="Times New Roman" w:ascii="Times New Roman"/>
          <w:color w:val="79A0D4"/>
          <w:w w:val="83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color w:val="628ED6"/>
          <w:w w:val="111"/>
          <w:sz w:val="15"/>
          <w:szCs w:val="15"/>
        </w:rPr>
        <w:t>s..</w:t>
      </w:r>
      <w:r>
        <w:rPr>
          <w:rFonts w:cs="Times New Roman" w:hAnsi="Times New Roman" w:eastAsia="Times New Roman" w:ascii="Times New Roman"/>
          <w:color w:val="628ED6"/>
          <w:w w:val="96"/>
          <w:sz w:val="15"/>
          <w:szCs w:val="15"/>
        </w:rPr>
        <w:t>2</w:t>
      </w:r>
      <w:r>
        <w:rPr>
          <w:rFonts w:cs="Times New Roman" w:hAnsi="Times New Roman" w:eastAsia="Times New Roman" w:ascii="Times New Roman"/>
          <w:color w:val="628ED6"/>
          <w:w w:val="102"/>
          <w:sz w:val="15"/>
          <w:szCs w:val="15"/>
        </w:rPr>
        <w:t>0</w:t>
      </w:r>
      <w:r>
        <w:rPr>
          <w:rFonts w:cs="Times New Roman" w:hAnsi="Times New Roman" w:eastAsia="Times New Roman" w:ascii="Times New Roman"/>
          <w:color w:val="000000"/>
          <w:w w:val="100"/>
          <w:sz w:val="15"/>
          <w:szCs w:val="15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exact" w:line="200"/>
        <w:ind w:left="112" w:right="-49"/>
      </w:pPr>
      <w:r>
        <w:rPr>
          <w:rFonts w:cs="Arial" w:hAnsi="Arial" w:eastAsia="Arial" w:ascii="Arial"/>
          <w:color w:val="151515"/>
          <w:w w:val="77"/>
          <w:position w:val="-1"/>
          <w:sz w:val="19"/>
          <w:szCs w:val="19"/>
        </w:rPr>
        <w:t>1</w:t>
      </w:r>
      <w:r>
        <w:rPr>
          <w:rFonts w:cs="Arial" w:hAnsi="Arial" w:eastAsia="Arial" w:ascii="Arial"/>
          <w:color w:val="28282B"/>
          <w:w w:val="100"/>
          <w:position w:val="-1"/>
          <w:sz w:val="19"/>
          <w:szCs w:val="19"/>
        </w:rPr>
        <w:t>.</w:t>
      </w:r>
      <w:r>
        <w:rPr>
          <w:rFonts w:cs="Arial" w:hAnsi="Arial" w:eastAsia="Arial" w:ascii="Arial"/>
          <w:color w:val="151515"/>
          <w:w w:val="109"/>
          <w:position w:val="-1"/>
          <w:sz w:val="19"/>
          <w:szCs w:val="19"/>
        </w:rPr>
        <w:t>1</w:t>
      </w:r>
      <w:r>
        <w:rPr>
          <w:rFonts w:cs="Arial" w:hAnsi="Arial" w:eastAsia="Arial" w:ascii="Arial"/>
          <w:color w:val="151515"/>
          <w:w w:val="100"/>
          <w:position w:val="-1"/>
          <w:sz w:val="19"/>
          <w:szCs w:val="19"/>
        </w:rPr>
        <w:t>     </w:t>
      </w:r>
      <w:r>
        <w:rPr>
          <w:rFonts w:cs="Arial" w:hAnsi="Arial" w:eastAsia="Arial" w:ascii="Arial"/>
          <w:color w:val="151515"/>
          <w:spacing w:val="25"/>
          <w:w w:val="100"/>
          <w:position w:val="-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0"/>
          <w:position w:val="-1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25"/>
          <w:position w:val="-1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position w:val="-1"/>
          <w:sz w:val="19"/>
          <w:szCs w:val="19"/>
        </w:rPr>
        <w:t>   </w:t>
      </w:r>
      <w:r>
        <w:rPr>
          <w:rFonts w:cs="Arial" w:hAnsi="Arial" w:eastAsia="Arial" w:ascii="Arial"/>
          <w:color w:val="151515"/>
          <w:spacing w:val="-23"/>
          <w:w w:val="100"/>
          <w:position w:val="-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9"/>
          <w:position w:val="-1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9"/>
          <w:position w:val="-1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position w:val="-1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position w:val="-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position w:val="-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9"/>
          <w:position w:val="-1"/>
          <w:sz w:val="19"/>
          <w:szCs w:val="19"/>
        </w:rPr>
        <w:t>ipio</w:t>
      </w:r>
      <w:r>
        <w:rPr>
          <w:rFonts w:cs="Arial" w:hAnsi="Arial" w:eastAsia="Arial" w:ascii="Arial"/>
          <w:color w:val="151515"/>
          <w:spacing w:val="40"/>
          <w:w w:val="109"/>
          <w:position w:val="-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position w:val="-1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position w:val="-1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52"/>
          <w:w w:val="100"/>
          <w:position w:val="-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position w:val="-1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1"/>
          <w:position w:val="-1"/>
          <w:sz w:val="19"/>
          <w:szCs w:val="19"/>
        </w:rPr>
        <w:t>x</w:t>
      </w:r>
      <w:r>
        <w:rPr>
          <w:rFonts w:cs="Arial" w:hAnsi="Arial" w:eastAsia="Arial" w:ascii="Arial"/>
          <w:color w:val="151515"/>
          <w:spacing w:val="0"/>
          <w:w w:val="136"/>
          <w:position w:val="-1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13"/>
          <w:position w:val="-1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5"/>
          <w:position w:val="-1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position w:val="-1"/>
          <w:sz w:val="19"/>
          <w:szCs w:val="19"/>
        </w:rPr>
        <w:t>h</w:t>
      </w:r>
      <w:r>
        <w:rPr>
          <w:rFonts w:cs="Arial" w:hAnsi="Arial" w:eastAsia="Arial" w:ascii="Arial"/>
          <w:color w:val="151515"/>
          <w:spacing w:val="0"/>
          <w:w w:val="109"/>
          <w:position w:val="-1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99"/>
          <w:position w:val="-1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position w:val="-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position w:val="-1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position w:val="-1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position w:val="-1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20"/>
          <w:w w:val="100"/>
          <w:position w:val="-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7"/>
          <w:position w:val="-1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7"/>
          <w:position w:val="-1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7"/>
          <w:position w:val="-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3"/>
          <w:w w:val="97"/>
          <w:position w:val="-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position w:val="-1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position w:val="-1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position w:val="-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position w:val="-1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0"/>
          <w:w w:val="97"/>
          <w:position w:val="-1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3"/>
          <w:position w:val="-1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6"/>
          <w:position w:val="-1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8"/>
          <w:position w:val="-1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28"/>
          <w:position w:val="-1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2"/>
          <w:position w:val="-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position w:val="-1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25"/>
          <w:position w:val="-1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position w:val="-1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position w:val="-1"/>
          <w:sz w:val="19"/>
          <w:szCs w:val="19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both"/>
        <w:spacing w:lineRule="exact" w:line="180"/>
        <w:ind w:left="2381" w:right="169"/>
      </w:pPr>
      <w:r>
        <w:br w:type="column"/>
      </w:r>
      <w:r>
        <w:rPr>
          <w:rFonts w:cs="Arial" w:hAnsi="Arial" w:eastAsia="Arial" w:ascii="Arial"/>
          <w:color w:val="628ED6"/>
          <w:spacing w:val="0"/>
          <w:w w:val="115"/>
          <w:sz w:val="17"/>
          <w:szCs w:val="17"/>
        </w:rPr>
        <w:t>H</w:t>
      </w:r>
      <w:r>
        <w:rPr>
          <w:rFonts w:cs="Arial" w:hAnsi="Arial" w:eastAsia="Arial" w:ascii="Arial"/>
          <w:color w:val="4B7FD6"/>
          <w:spacing w:val="0"/>
          <w:w w:val="115"/>
          <w:sz w:val="17"/>
          <w:szCs w:val="17"/>
        </w:rPr>
        <w:t>A</w:t>
      </w:r>
      <w:r>
        <w:rPr>
          <w:rFonts w:cs="Arial" w:hAnsi="Arial" w:eastAsia="Arial" w:ascii="Arial"/>
          <w:color w:val="628ED6"/>
          <w:spacing w:val="0"/>
          <w:w w:val="115"/>
          <w:sz w:val="17"/>
          <w:szCs w:val="17"/>
        </w:rPr>
        <w:t>C</w:t>
      </w:r>
      <w:r>
        <w:rPr>
          <w:rFonts w:cs="Arial" w:hAnsi="Arial" w:eastAsia="Arial" w:ascii="Arial"/>
          <w:color w:val="628ED6"/>
          <w:spacing w:val="0"/>
          <w:w w:val="115"/>
          <w:sz w:val="17"/>
          <w:szCs w:val="17"/>
        </w:rPr>
        <w:t>I</w:t>
      </w:r>
      <w:r>
        <w:rPr>
          <w:rFonts w:cs="Arial" w:hAnsi="Arial" w:eastAsia="Arial" w:ascii="Arial"/>
          <w:color w:val="628ED6"/>
          <w:spacing w:val="0"/>
          <w:w w:val="115"/>
          <w:sz w:val="17"/>
          <w:szCs w:val="17"/>
        </w:rPr>
        <w:t>E</w:t>
      </w:r>
      <w:r>
        <w:rPr>
          <w:rFonts w:cs="Arial" w:hAnsi="Arial" w:eastAsia="Arial" w:ascii="Arial"/>
          <w:color w:val="628ED6"/>
          <w:spacing w:val="0"/>
          <w:w w:val="115"/>
          <w:sz w:val="17"/>
          <w:szCs w:val="17"/>
        </w:rPr>
        <w:t>N</w:t>
      </w:r>
      <w:r>
        <w:rPr>
          <w:rFonts w:cs="Arial" w:hAnsi="Arial" w:eastAsia="Arial" w:ascii="Arial"/>
          <w:color w:val="628ED6"/>
          <w:spacing w:val="0"/>
          <w:w w:val="115"/>
          <w:sz w:val="17"/>
          <w:szCs w:val="17"/>
        </w:rPr>
        <w:t>D</w:t>
      </w:r>
      <w:r>
        <w:rPr>
          <w:rFonts w:cs="Arial" w:hAnsi="Arial" w:eastAsia="Arial" w:ascii="Arial"/>
          <w:color w:val="628ED6"/>
          <w:spacing w:val="0"/>
          <w:w w:val="115"/>
          <w:sz w:val="17"/>
          <w:szCs w:val="17"/>
        </w:rPr>
        <w:t>A</w:t>
      </w:r>
      <w:r>
        <w:rPr>
          <w:rFonts w:cs="Arial" w:hAnsi="Arial" w:eastAsia="Arial" w:ascii="Arial"/>
          <w:color w:val="628ED6"/>
          <w:spacing w:val="0"/>
          <w:w w:val="115"/>
          <w:sz w:val="17"/>
          <w:szCs w:val="17"/>
        </w:rPr>
        <w:t> </w:t>
      </w:r>
      <w:r>
        <w:rPr>
          <w:rFonts w:cs="Arial" w:hAnsi="Arial" w:eastAsia="Arial" w:ascii="Arial"/>
          <w:color w:val="628ED6"/>
          <w:spacing w:val="34"/>
          <w:w w:val="115"/>
          <w:sz w:val="17"/>
          <w:szCs w:val="17"/>
        </w:rPr>
        <w:t> </w:t>
      </w:r>
      <w:r>
        <w:rPr>
          <w:rFonts w:cs="Arial" w:hAnsi="Arial" w:eastAsia="Arial" w:ascii="Arial"/>
          <w:color w:val="628ED6"/>
          <w:spacing w:val="0"/>
          <w:w w:val="60"/>
          <w:sz w:val="17"/>
          <w:szCs w:val="17"/>
        </w:rPr>
        <w:t>F</w:t>
      </w:r>
      <w:r>
        <w:rPr>
          <w:rFonts w:cs="Arial" w:hAnsi="Arial" w:eastAsia="Arial" w:ascii="Arial"/>
          <w:color w:val="628ED6"/>
          <w:spacing w:val="0"/>
          <w:w w:val="60"/>
          <w:sz w:val="17"/>
          <w:szCs w:val="17"/>
        </w:rPr>
        <w:t> </w:t>
      </w:r>
      <w:r>
        <w:rPr>
          <w:rFonts w:cs="Arial" w:hAnsi="Arial" w:eastAsia="Arial" w:ascii="Arial"/>
          <w:color w:val="628ED6"/>
          <w:spacing w:val="21"/>
          <w:w w:val="60"/>
          <w:sz w:val="17"/>
          <w:szCs w:val="17"/>
        </w:rPr>
        <w:t> </w:t>
      </w:r>
      <w:r>
        <w:rPr>
          <w:rFonts w:cs="Arial" w:hAnsi="Arial" w:eastAsia="Arial" w:ascii="Arial"/>
          <w:color w:val="628ED6"/>
          <w:spacing w:val="0"/>
          <w:w w:val="93"/>
          <w:sz w:val="17"/>
          <w:szCs w:val="17"/>
        </w:rPr>
        <w:t>U</w:t>
      </w:r>
      <w:r>
        <w:rPr>
          <w:rFonts w:cs="Arial" w:hAnsi="Arial" w:eastAsia="Arial" w:ascii="Arial"/>
          <w:color w:val="628ED6"/>
          <w:spacing w:val="0"/>
          <w:w w:val="114"/>
          <w:sz w:val="17"/>
          <w:szCs w:val="17"/>
        </w:rPr>
        <w:t>B</w:t>
      </w:r>
      <w:r>
        <w:rPr>
          <w:rFonts w:cs="Arial" w:hAnsi="Arial" w:eastAsia="Arial" w:ascii="Arial"/>
          <w:color w:val="628ED6"/>
          <w:spacing w:val="0"/>
          <w:w w:val="121"/>
          <w:sz w:val="17"/>
          <w:szCs w:val="17"/>
        </w:rPr>
        <w:t>L</w:t>
      </w:r>
      <w:r>
        <w:rPr>
          <w:rFonts w:cs="Arial" w:hAnsi="Arial" w:eastAsia="Arial" w:ascii="Arial"/>
          <w:color w:val="4B7FD6"/>
          <w:spacing w:val="0"/>
          <w:w w:val="101"/>
          <w:sz w:val="17"/>
          <w:szCs w:val="17"/>
        </w:rPr>
        <w:t>I</w:t>
      </w:r>
      <w:r>
        <w:rPr>
          <w:rFonts w:cs="Arial" w:hAnsi="Arial" w:eastAsia="Arial" w:ascii="Arial"/>
          <w:color w:val="4B7FD6"/>
          <w:spacing w:val="0"/>
          <w:w w:val="125"/>
          <w:sz w:val="17"/>
          <w:szCs w:val="17"/>
        </w:rPr>
        <w:t>C</w:t>
      </w:r>
      <w:r>
        <w:rPr>
          <w:rFonts w:cs="Arial" w:hAnsi="Arial" w:eastAsia="Arial" w:ascii="Arial"/>
          <w:color w:val="4B7FD6"/>
          <w:spacing w:val="0"/>
          <w:w w:val="118"/>
          <w:sz w:val="17"/>
          <w:szCs w:val="17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both"/>
        <w:spacing w:before="6" w:lineRule="auto" w:line="232"/>
        <w:ind w:left="2357" w:right="175" w:firstLine="19"/>
      </w:pPr>
      <w:r>
        <w:rPr>
          <w:rFonts w:cs="Arial" w:hAnsi="Arial" w:eastAsia="Arial" w:ascii="Arial"/>
          <w:color w:val="4B7FD6"/>
          <w:w w:val="93"/>
          <w:sz w:val="17"/>
          <w:szCs w:val="17"/>
        </w:rPr>
        <w:t>E</w:t>
      </w:r>
      <w:r>
        <w:rPr>
          <w:rFonts w:cs="Arial" w:hAnsi="Arial" w:eastAsia="Arial" w:ascii="Arial"/>
          <w:color w:val="628ED6"/>
          <w:w w:val="118"/>
          <w:sz w:val="17"/>
          <w:szCs w:val="17"/>
        </w:rPr>
        <w:t>S</w:t>
      </w:r>
      <w:r>
        <w:rPr>
          <w:rFonts w:cs="Arial" w:hAnsi="Arial" w:eastAsia="Arial" w:ascii="Arial"/>
          <w:color w:val="79A0D4"/>
          <w:w w:val="134"/>
          <w:sz w:val="17"/>
          <w:szCs w:val="17"/>
        </w:rPr>
        <w:t>T</w:t>
      </w:r>
      <w:r>
        <w:rPr>
          <w:rFonts w:cs="Arial" w:hAnsi="Arial" w:eastAsia="Arial" w:ascii="Arial"/>
          <w:color w:val="628ED6"/>
          <w:w w:val="114"/>
          <w:sz w:val="17"/>
          <w:szCs w:val="17"/>
        </w:rPr>
        <w:t>E</w:t>
      </w:r>
      <w:r>
        <w:rPr>
          <w:rFonts w:cs="Arial" w:hAnsi="Arial" w:eastAsia="Arial" w:ascii="Arial"/>
          <w:color w:val="628ED6"/>
          <w:spacing w:val="0"/>
          <w:w w:val="114"/>
          <w:sz w:val="17"/>
          <w:szCs w:val="17"/>
        </w:rPr>
        <w:t> </w:t>
      </w:r>
      <w:r>
        <w:rPr>
          <w:rFonts w:cs="Arial" w:hAnsi="Arial" w:eastAsia="Arial" w:ascii="Arial"/>
          <w:color w:val="628ED6"/>
          <w:spacing w:val="0"/>
          <w:w w:val="101"/>
          <w:sz w:val="17"/>
          <w:szCs w:val="17"/>
        </w:rPr>
        <w:t>D</w:t>
      </w:r>
      <w:r>
        <w:rPr>
          <w:rFonts w:cs="Arial" w:hAnsi="Arial" w:eastAsia="Arial" w:ascii="Arial"/>
          <w:color w:val="628ED6"/>
          <w:spacing w:val="0"/>
          <w:w w:val="119"/>
          <w:sz w:val="17"/>
          <w:szCs w:val="17"/>
        </w:rPr>
        <w:t>O</w:t>
      </w:r>
      <w:r>
        <w:rPr>
          <w:rFonts w:cs="Arial" w:hAnsi="Arial" w:eastAsia="Arial" w:ascii="Arial"/>
          <w:color w:val="628ED6"/>
          <w:spacing w:val="0"/>
          <w:w w:val="121"/>
          <w:sz w:val="17"/>
          <w:szCs w:val="17"/>
        </w:rPr>
        <w:t>C</w:t>
      </w:r>
      <w:r>
        <w:rPr>
          <w:rFonts w:cs="Arial" w:hAnsi="Arial" w:eastAsia="Arial" w:ascii="Arial"/>
          <w:color w:val="4B7FD6"/>
          <w:spacing w:val="0"/>
          <w:w w:val="113"/>
          <w:sz w:val="17"/>
          <w:szCs w:val="17"/>
        </w:rPr>
        <w:t>U</w:t>
      </w:r>
      <w:r>
        <w:rPr>
          <w:rFonts w:cs="Arial" w:hAnsi="Arial" w:eastAsia="Arial" w:ascii="Arial"/>
          <w:color w:val="628ED6"/>
          <w:spacing w:val="0"/>
          <w:w w:val="125"/>
          <w:sz w:val="17"/>
          <w:szCs w:val="17"/>
        </w:rPr>
        <w:t>M</w:t>
      </w:r>
      <w:r>
        <w:rPr>
          <w:rFonts w:cs="Arial" w:hAnsi="Arial" w:eastAsia="Arial" w:ascii="Arial"/>
          <w:color w:val="4B7FD6"/>
          <w:spacing w:val="0"/>
          <w:w w:val="118"/>
          <w:sz w:val="17"/>
          <w:szCs w:val="17"/>
        </w:rPr>
        <w:t>E</w:t>
      </w:r>
      <w:r>
        <w:rPr>
          <w:rFonts w:cs="Arial" w:hAnsi="Arial" w:eastAsia="Arial" w:ascii="Arial"/>
          <w:color w:val="4B7FD6"/>
          <w:spacing w:val="0"/>
          <w:w w:val="121"/>
          <w:sz w:val="17"/>
          <w:szCs w:val="17"/>
        </w:rPr>
        <w:t>N</w:t>
      </w:r>
      <w:r>
        <w:rPr>
          <w:rFonts w:cs="Arial" w:hAnsi="Arial" w:eastAsia="Arial" w:ascii="Arial"/>
          <w:color w:val="4B7FD6"/>
          <w:spacing w:val="0"/>
          <w:w w:val="134"/>
          <w:sz w:val="17"/>
          <w:szCs w:val="17"/>
        </w:rPr>
        <w:t>T</w:t>
      </w:r>
      <w:r>
        <w:rPr>
          <w:rFonts w:cs="Arial" w:hAnsi="Arial" w:eastAsia="Arial" w:ascii="Arial"/>
          <w:color w:val="4B7FD6"/>
          <w:spacing w:val="0"/>
          <w:w w:val="109"/>
          <w:sz w:val="17"/>
          <w:szCs w:val="17"/>
        </w:rPr>
        <w:t>O</w:t>
      </w:r>
      <w:r>
        <w:rPr>
          <w:rFonts w:cs="Arial" w:hAnsi="Arial" w:eastAsia="Arial" w:ascii="Arial"/>
          <w:color w:val="4B7FD6"/>
          <w:spacing w:val="0"/>
          <w:w w:val="109"/>
          <w:sz w:val="17"/>
          <w:szCs w:val="17"/>
        </w:rPr>
        <w:t> </w:t>
      </w:r>
      <w:r>
        <w:rPr>
          <w:rFonts w:cs="Arial" w:hAnsi="Arial" w:eastAsia="Arial" w:ascii="Arial"/>
          <w:color w:val="4B7FD6"/>
          <w:spacing w:val="0"/>
          <w:w w:val="113"/>
          <w:sz w:val="17"/>
          <w:szCs w:val="17"/>
        </w:rPr>
        <w:t>F</w:t>
      </w:r>
      <w:r>
        <w:rPr>
          <w:rFonts w:cs="Arial" w:hAnsi="Arial" w:eastAsia="Arial" w:ascii="Arial"/>
          <w:color w:val="628ED6"/>
          <w:spacing w:val="0"/>
          <w:w w:val="113"/>
          <w:sz w:val="17"/>
          <w:szCs w:val="17"/>
        </w:rPr>
        <w:t>O</w:t>
      </w:r>
      <w:r>
        <w:rPr>
          <w:rFonts w:cs="Arial" w:hAnsi="Arial" w:eastAsia="Arial" w:ascii="Arial"/>
          <w:color w:val="628ED6"/>
          <w:spacing w:val="0"/>
          <w:w w:val="113"/>
          <w:sz w:val="17"/>
          <w:szCs w:val="17"/>
        </w:rPr>
        <w:t>R</w:t>
      </w:r>
      <w:r>
        <w:rPr>
          <w:rFonts w:cs="Arial" w:hAnsi="Arial" w:eastAsia="Arial" w:ascii="Arial"/>
          <w:color w:val="628ED6"/>
          <w:spacing w:val="0"/>
          <w:w w:val="113"/>
          <w:sz w:val="17"/>
          <w:szCs w:val="17"/>
        </w:rPr>
        <w:t>M</w:t>
      </w:r>
      <w:r>
        <w:rPr>
          <w:rFonts w:cs="Arial" w:hAnsi="Arial" w:eastAsia="Arial" w:ascii="Arial"/>
          <w:color w:val="628ED6"/>
          <w:spacing w:val="0"/>
          <w:w w:val="113"/>
          <w:sz w:val="17"/>
          <w:szCs w:val="17"/>
        </w:rPr>
        <w:t>A</w:t>
      </w:r>
      <w:r>
        <w:rPr>
          <w:rFonts w:cs="Arial" w:hAnsi="Arial" w:eastAsia="Arial" w:ascii="Arial"/>
          <w:color w:val="628ED6"/>
          <w:spacing w:val="0"/>
          <w:w w:val="113"/>
          <w:sz w:val="17"/>
          <w:szCs w:val="17"/>
        </w:rPr>
        <w:t> </w:t>
      </w:r>
      <w:r>
        <w:rPr>
          <w:rFonts w:cs="Arial" w:hAnsi="Arial" w:eastAsia="Arial" w:ascii="Arial"/>
          <w:color w:val="4B7FD6"/>
          <w:spacing w:val="0"/>
          <w:w w:val="101"/>
          <w:sz w:val="17"/>
          <w:szCs w:val="17"/>
        </w:rPr>
        <w:t>P</w:t>
      </w:r>
      <w:r>
        <w:rPr>
          <w:rFonts w:cs="Arial" w:hAnsi="Arial" w:eastAsia="Arial" w:ascii="Arial"/>
          <w:color w:val="4B7FD6"/>
          <w:spacing w:val="0"/>
          <w:w w:val="105"/>
          <w:sz w:val="17"/>
          <w:szCs w:val="17"/>
        </w:rPr>
        <w:t>A</w:t>
      </w:r>
      <w:r>
        <w:rPr>
          <w:rFonts w:cs="Arial" w:hAnsi="Arial" w:eastAsia="Arial" w:ascii="Arial"/>
          <w:color w:val="4B7FD6"/>
          <w:spacing w:val="0"/>
          <w:w w:val="113"/>
          <w:sz w:val="17"/>
          <w:szCs w:val="17"/>
        </w:rPr>
        <w:t>R</w:t>
      </w:r>
      <w:r>
        <w:rPr>
          <w:rFonts w:cs="Arial" w:hAnsi="Arial" w:eastAsia="Arial" w:ascii="Arial"/>
          <w:color w:val="4B7FD6"/>
          <w:spacing w:val="0"/>
          <w:w w:val="120"/>
          <w:sz w:val="17"/>
          <w:szCs w:val="17"/>
        </w:rPr>
        <w:t>T</w:t>
      </w:r>
      <w:r>
        <w:rPr>
          <w:rFonts w:cs="Arial" w:hAnsi="Arial" w:eastAsia="Arial" w:ascii="Arial"/>
          <w:color w:val="4066AB"/>
          <w:spacing w:val="0"/>
          <w:w w:val="82"/>
          <w:sz w:val="17"/>
          <w:szCs w:val="17"/>
        </w:rPr>
        <w:t>I=</w:t>
      </w:r>
      <w:r>
        <w:rPr>
          <w:rFonts w:cs="Arial" w:hAnsi="Arial" w:eastAsia="Arial" w:ascii="Arial"/>
          <w:color w:val="4066AB"/>
          <w:spacing w:val="30"/>
          <w:w w:val="82"/>
          <w:sz w:val="17"/>
          <w:szCs w:val="17"/>
        </w:rPr>
        <w:t> </w:t>
      </w:r>
      <w:r>
        <w:rPr>
          <w:rFonts w:cs="Arial" w:hAnsi="Arial" w:eastAsia="Arial" w:ascii="Arial"/>
          <w:color w:val="4B7FD6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4B7FD6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4B7FD6"/>
          <w:spacing w:val="37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4B7FD6"/>
          <w:spacing w:val="0"/>
          <w:w w:val="108"/>
          <w:sz w:val="17"/>
          <w:szCs w:val="17"/>
        </w:rPr>
        <w:t>L</w:t>
      </w:r>
      <w:r>
        <w:rPr>
          <w:rFonts w:cs="Arial" w:hAnsi="Arial" w:eastAsia="Arial" w:ascii="Arial"/>
          <w:color w:val="4B7FD6"/>
          <w:spacing w:val="0"/>
          <w:w w:val="108"/>
          <w:sz w:val="17"/>
          <w:szCs w:val="17"/>
        </w:rPr>
        <w:t>A</w:t>
      </w:r>
      <w:r>
        <w:rPr>
          <w:rFonts w:cs="Arial" w:hAnsi="Arial" w:eastAsia="Arial" w:ascii="Arial"/>
          <w:color w:val="4B7FD6"/>
          <w:spacing w:val="0"/>
          <w:w w:val="108"/>
          <w:sz w:val="17"/>
          <w:szCs w:val="17"/>
        </w:rPr>
        <w:t> </w:t>
      </w:r>
      <w:r>
        <w:rPr>
          <w:rFonts w:cs="Arial" w:hAnsi="Arial" w:eastAsia="Arial" w:ascii="Arial"/>
          <w:color w:val="628ED6"/>
          <w:spacing w:val="0"/>
          <w:w w:val="97"/>
          <w:sz w:val="17"/>
          <w:szCs w:val="17"/>
        </w:rPr>
        <w:t>C</w:t>
      </w:r>
      <w:r>
        <w:rPr>
          <w:rFonts w:cs="Arial" w:hAnsi="Arial" w:eastAsia="Arial" w:ascii="Arial"/>
          <w:color w:val="628ED6"/>
          <w:spacing w:val="0"/>
          <w:w w:val="132"/>
          <w:sz w:val="17"/>
          <w:szCs w:val="17"/>
        </w:rPr>
        <w:t>U</w:t>
      </w:r>
      <w:r>
        <w:rPr>
          <w:rFonts w:cs="Arial" w:hAnsi="Arial" w:eastAsia="Arial" w:ascii="Arial"/>
          <w:color w:val="4B7FD6"/>
          <w:spacing w:val="0"/>
          <w:w w:val="135"/>
          <w:sz w:val="17"/>
          <w:szCs w:val="17"/>
        </w:rPr>
        <w:t>E</w:t>
      </w:r>
      <w:r>
        <w:rPr>
          <w:rFonts w:cs="Arial" w:hAnsi="Arial" w:eastAsia="Arial" w:ascii="Arial"/>
          <w:color w:val="4B7FD6"/>
          <w:spacing w:val="0"/>
          <w:w w:val="129"/>
          <w:sz w:val="17"/>
          <w:szCs w:val="17"/>
        </w:rPr>
        <w:t>N</w:t>
      </w:r>
      <w:r>
        <w:rPr>
          <w:rFonts w:cs="Arial" w:hAnsi="Arial" w:eastAsia="Arial" w:ascii="Arial"/>
          <w:color w:val="628ED6"/>
          <w:spacing w:val="0"/>
          <w:w w:val="148"/>
          <w:sz w:val="17"/>
          <w:szCs w:val="17"/>
        </w:rPr>
        <w:t>T</w:t>
      </w:r>
      <w:r>
        <w:rPr>
          <w:rFonts w:cs="Arial" w:hAnsi="Arial" w:eastAsia="Arial" w:ascii="Arial"/>
          <w:color w:val="4B7FD6"/>
          <w:spacing w:val="0"/>
          <w:w w:val="118"/>
          <w:sz w:val="17"/>
          <w:szCs w:val="17"/>
        </w:rPr>
        <w:t>A</w:t>
      </w:r>
      <w:r>
        <w:rPr>
          <w:rFonts w:cs="Arial" w:hAnsi="Arial" w:eastAsia="Arial" w:ascii="Arial"/>
          <w:color w:val="4B7FD6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color w:val="4B7FD6"/>
          <w:spacing w:val="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4B7FD6"/>
          <w:spacing w:val="0"/>
          <w:w w:val="101"/>
          <w:sz w:val="17"/>
          <w:szCs w:val="17"/>
        </w:rPr>
        <w:t>P</w:t>
      </w:r>
      <w:r>
        <w:rPr>
          <w:rFonts w:cs="Arial" w:hAnsi="Arial" w:eastAsia="Arial" w:ascii="Arial"/>
          <w:color w:val="4066AB"/>
          <w:spacing w:val="0"/>
          <w:w w:val="108"/>
          <w:sz w:val="17"/>
          <w:szCs w:val="17"/>
        </w:rPr>
        <w:t>LI</w:t>
      </w:r>
      <w:r>
        <w:rPr>
          <w:rFonts w:cs="Arial" w:hAnsi="Arial" w:eastAsia="Arial" w:ascii="Arial"/>
          <w:color w:val="4B7FD6"/>
          <w:spacing w:val="0"/>
          <w:w w:val="139"/>
          <w:sz w:val="17"/>
          <w:szCs w:val="17"/>
        </w:rPr>
        <w:t>B</w:t>
      </w:r>
      <w:r>
        <w:rPr>
          <w:rFonts w:cs="Arial" w:hAnsi="Arial" w:eastAsia="Arial" w:ascii="Arial"/>
          <w:color w:val="4B7FD6"/>
          <w:spacing w:val="0"/>
          <w:w w:val="137"/>
          <w:sz w:val="17"/>
          <w:szCs w:val="17"/>
        </w:rPr>
        <w:t>L</w:t>
      </w:r>
      <w:r>
        <w:rPr>
          <w:rFonts w:cs="Arial" w:hAnsi="Arial" w:eastAsia="Arial" w:ascii="Arial"/>
          <w:color w:val="4B7FD6"/>
          <w:spacing w:val="0"/>
          <w:w w:val="142"/>
          <w:sz w:val="17"/>
          <w:szCs w:val="17"/>
        </w:rPr>
        <w:t>I</w:t>
      </w:r>
      <w:r>
        <w:rPr>
          <w:rFonts w:cs="Arial" w:hAnsi="Arial" w:eastAsia="Arial" w:ascii="Arial"/>
          <w:color w:val="4B7FD6"/>
          <w:spacing w:val="0"/>
          <w:w w:val="136"/>
          <w:sz w:val="17"/>
          <w:szCs w:val="17"/>
        </w:rPr>
        <w:t>C</w:t>
      </w:r>
      <w:r>
        <w:rPr>
          <w:rFonts w:cs="Arial" w:hAnsi="Arial" w:eastAsia="Arial" w:ascii="Arial"/>
          <w:color w:val="4B7FD6"/>
          <w:spacing w:val="0"/>
          <w:w w:val="135"/>
          <w:sz w:val="17"/>
          <w:szCs w:val="17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exact" w:line="180"/>
        <w:sectPr>
          <w:type w:val="continuous"/>
          <w:pgSz w:w="12260" w:h="15880"/>
          <w:pgMar w:top="1400" w:bottom="280" w:left="1520" w:right="780"/>
          <w:cols w:num="2" w:equalWidth="off">
            <w:col w:w="5143" w:space="249"/>
            <w:col w:w="4568"/>
          </w:cols>
        </w:sectPr>
      </w:pPr>
      <w:r>
        <w:rPr>
          <w:rFonts w:cs="Arial" w:hAnsi="Arial" w:eastAsia="Arial" w:ascii="Arial"/>
          <w:color w:val="151515"/>
          <w:spacing w:val="0"/>
          <w:w w:val="88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88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88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9"/>
          <w:w w:val="88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51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27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4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1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2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5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pio</w:t>
      </w:r>
      <w:r>
        <w:rPr>
          <w:rFonts w:cs="Arial" w:hAnsi="Arial" w:eastAsia="Arial" w:ascii="Arial"/>
          <w:color w:val="151515"/>
          <w:spacing w:val="53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ib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97"/>
        <w:ind w:left="103" w:right="1021"/>
      </w:pPr>
      <w:r>
        <w:rPr>
          <w:rFonts w:cs="Arial" w:hAnsi="Arial" w:eastAsia="Arial" w:ascii="Arial"/>
          <w:color w:val="151515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51515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51515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51515"/>
          <w:w w:val="113"/>
          <w:sz w:val="19"/>
          <w:szCs w:val="19"/>
        </w:rPr>
        <w:t>no</w:t>
      </w:r>
      <w:r>
        <w:rPr>
          <w:rFonts w:cs="Arial" w:hAnsi="Arial" w:eastAsia="Arial" w:ascii="Arial"/>
          <w:color w:val="151515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0"/>
          <w:sz w:val="19"/>
          <w:szCs w:val="19"/>
        </w:rPr>
        <w:t>J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li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ón</w:t>
      </w:r>
      <w:r>
        <w:rPr>
          <w:rFonts w:cs="Arial" w:hAnsi="Arial" w:eastAsia="Arial" w:ascii="Arial"/>
          <w:color w:val="151515"/>
          <w:spacing w:val="5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21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-1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27"/>
          <w:sz w:val="19"/>
          <w:szCs w:val="19"/>
        </w:rPr>
        <w:t>ít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5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64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v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1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98"/>
        <w:ind w:left="112" w:right="9185"/>
      </w:pPr>
      <w:r>
        <w:rPr>
          <w:rFonts w:cs="Arial" w:hAnsi="Arial" w:eastAsia="Arial" w:ascii="Arial"/>
          <w:color w:val="151515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51515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w w:val="113"/>
          <w:sz w:val="19"/>
          <w:szCs w:val="19"/>
        </w:rPr>
        <w:t>do</w:t>
      </w:r>
      <w:r>
        <w:rPr>
          <w:rFonts w:cs="Arial" w:hAnsi="Arial" w:eastAsia="Arial" w:ascii="Arial"/>
          <w:color w:val="3A393A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00000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lineRule="auto" w:line="337"/>
        <w:ind w:left="112" w:right="1003" w:firstLine="5"/>
      </w:pPr>
      <w:r>
        <w:rPr>
          <w:rFonts w:cs="Arial" w:hAnsi="Arial" w:eastAsia="Arial" w:ascii="Arial"/>
          <w:color w:val="151515"/>
          <w:w w:val="64"/>
          <w:sz w:val="19"/>
          <w:szCs w:val="19"/>
        </w:rPr>
        <w:t>E</w:t>
      </w:r>
      <w:r>
        <w:rPr>
          <w:rFonts w:cs="Arial" w:hAnsi="Arial" w:eastAsia="Arial" w:ascii="Arial"/>
          <w:color w:val="151515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8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obi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un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5"/>
          <w:w w:val="8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j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5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29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27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21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1"/>
          <w:sz w:val="19"/>
          <w:szCs w:val="19"/>
        </w:rPr>
        <w:t>v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é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5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5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1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5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ua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1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á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9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1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den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22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í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nd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3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9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  </w:t>
      </w:r>
      <w:r>
        <w:rPr>
          <w:rFonts w:cs="Arial" w:hAnsi="Arial" w:eastAsia="Arial" w:ascii="Arial"/>
          <w:color w:val="151515"/>
          <w:spacing w:val="27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8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8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on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7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3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gú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7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pio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3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ó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-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5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27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16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1</w:t>
      </w:r>
      <w:r>
        <w:rPr>
          <w:rFonts w:cs="Arial" w:hAnsi="Arial" w:eastAsia="Arial" w:ascii="Arial"/>
          <w:color w:val="151515"/>
          <w:spacing w:val="36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-2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40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2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3</w:t>
      </w:r>
      <w:r>
        <w:rPr>
          <w:rFonts w:cs="Arial" w:hAnsi="Arial" w:eastAsia="Arial" w:ascii="Arial"/>
          <w:color w:val="151515"/>
          <w:spacing w:val="20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ñ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27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ño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5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5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51515"/>
          <w:spacing w:val="0"/>
          <w:w w:val="98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color w:val="151515"/>
          <w:spacing w:val="0"/>
          <w:w w:val="98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51515"/>
          <w:spacing w:val="11"/>
          <w:w w:val="98"/>
          <w:sz w:val="21"/>
          <w:szCs w:val="21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28282B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51515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color w:val="151515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ño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28282B"/>
          <w:spacing w:val="0"/>
          <w:w w:val="91"/>
          <w:sz w:val="19"/>
          <w:szCs w:val="19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lineRule="auto" w:line="340"/>
        <w:ind w:left="127" w:right="983" w:firstLine="1061"/>
      </w:pPr>
      <w:r>
        <w:rPr>
          <w:rFonts w:cs="Arial" w:hAnsi="Arial" w:eastAsia="Arial" w:ascii="Arial"/>
          <w:color w:val="151515"/>
          <w:w w:val="64"/>
          <w:sz w:val="19"/>
          <w:szCs w:val="19"/>
        </w:rPr>
        <w:t>E</w:t>
      </w:r>
      <w:r>
        <w:rPr>
          <w:rFonts w:cs="Arial" w:hAnsi="Arial" w:eastAsia="Arial" w:ascii="Arial"/>
          <w:color w:val="151515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1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pio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49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18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x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h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   </w:t>
      </w:r>
      <w:r>
        <w:rPr>
          <w:rFonts w:cs="Arial" w:hAnsi="Arial" w:eastAsia="Arial" w:ascii="Arial"/>
          <w:color w:val="151515"/>
          <w:spacing w:val="3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5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5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44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3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1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5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49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0"/>
          <w:sz w:val="19"/>
          <w:szCs w:val="19"/>
        </w:rPr>
        <w:t>J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28282B"/>
          <w:spacing w:val="0"/>
          <w:w w:val="100"/>
          <w:sz w:val="19"/>
          <w:szCs w:val="19"/>
        </w:rPr>
        <w:t>í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64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1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pio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5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tr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10"/>
          <w:w w:val="8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5"/>
          <w:w w:val="118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27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28282B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eg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q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ue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0"/>
          <w:sz w:val="19"/>
          <w:szCs w:val="19"/>
        </w:rPr>
        <w:t>s</w:t>
      </w:r>
      <w:r>
        <w:rPr>
          <w:rFonts w:cs="Arial" w:hAnsi="Arial" w:eastAsia="Arial" w:ascii="Arial"/>
          <w:color w:val="28282B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nd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28282B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color w:val="28282B"/>
          <w:spacing w:val="0"/>
          <w:w w:val="100"/>
          <w:sz w:val="19"/>
          <w:szCs w:val="19"/>
        </w:rPr>
        <w:t>     </w:t>
      </w:r>
      <w:r>
        <w:rPr>
          <w:rFonts w:cs="Arial" w:hAnsi="Arial" w:eastAsia="Arial" w:ascii="Arial"/>
          <w:color w:val="28282B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38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ó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4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í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4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5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9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do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9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0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4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 </w:t>
      </w:r>
      <w:r>
        <w:rPr>
          <w:rFonts w:cs="Arial" w:hAnsi="Arial" w:eastAsia="Arial" w:ascii="Arial"/>
          <w:color w:val="151515"/>
          <w:spacing w:val="3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9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7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7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31"/>
          <w:w w:val="7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ó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ít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48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do</w:t>
      </w:r>
      <w:r>
        <w:rPr>
          <w:rFonts w:cs="Arial" w:hAnsi="Arial" w:eastAsia="Arial" w:ascii="Arial"/>
          <w:color w:val="151515"/>
          <w:spacing w:val="38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2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5"/>
          <w:sz w:val="19"/>
          <w:szCs w:val="19"/>
        </w:rPr>
        <w:t>J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3A393A"/>
          <w:spacing w:val="0"/>
          <w:w w:val="109"/>
          <w:sz w:val="19"/>
          <w:szCs w:val="19"/>
        </w:rPr>
        <w:t>,</w:t>
      </w:r>
      <w:r>
        <w:rPr>
          <w:rFonts w:cs="Arial" w:hAnsi="Arial" w:eastAsia="Arial" w:ascii="Arial"/>
          <w:color w:val="3A393A"/>
          <w:spacing w:val="43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33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8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ne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43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3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3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43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8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na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l</w:t>
      </w:r>
      <w:r>
        <w:rPr>
          <w:rFonts w:cs="Arial" w:hAnsi="Arial" w:eastAsia="Arial" w:ascii="Arial"/>
          <w:color w:val="28282B"/>
          <w:spacing w:val="0"/>
          <w:w w:val="91"/>
          <w:sz w:val="19"/>
          <w:szCs w:val="19"/>
        </w:rPr>
        <w:t>,</w:t>
      </w:r>
      <w:r>
        <w:rPr>
          <w:rFonts w:cs="Arial" w:hAnsi="Arial" w:eastAsia="Arial" w:ascii="Arial"/>
          <w:color w:val="28282B"/>
          <w:spacing w:val="0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28282B"/>
          <w:spacing w:val="5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33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36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38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1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ipio</w:t>
      </w:r>
      <w:r>
        <w:rPr>
          <w:rFonts w:cs="Arial" w:hAnsi="Arial" w:eastAsia="Arial" w:ascii="Arial"/>
          <w:color w:val="151515"/>
          <w:spacing w:val="42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4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x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h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22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7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7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49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18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pu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45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7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  </w:t>
      </w:r>
      <w:r>
        <w:rPr>
          <w:rFonts w:cs="Arial" w:hAnsi="Arial" w:eastAsia="Arial" w:ascii="Arial"/>
          <w:color w:val="151515"/>
          <w:spacing w:val="4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j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22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4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og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ón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44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ó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28282B"/>
          <w:spacing w:val="0"/>
          <w:w w:val="63"/>
          <w:sz w:val="19"/>
          <w:szCs w:val="19"/>
        </w:rPr>
        <w:t>,</w:t>
      </w:r>
      <w:r>
        <w:rPr>
          <w:rFonts w:cs="Arial" w:hAnsi="Arial" w:eastAsia="Arial" w:ascii="Arial"/>
          <w:color w:val="28282B"/>
          <w:spacing w:val="0"/>
          <w:w w:val="63"/>
          <w:sz w:val="19"/>
          <w:szCs w:val="19"/>
        </w:rPr>
        <w:t>  </w:t>
      </w:r>
      <w:r>
        <w:rPr>
          <w:rFonts w:cs="Arial" w:hAnsi="Arial" w:eastAsia="Arial" w:ascii="Arial"/>
          <w:color w:val="28282B"/>
          <w:spacing w:val="21"/>
          <w:w w:val="6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53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q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ue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gu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6"/>
          <w:sz w:val="19"/>
          <w:szCs w:val="19"/>
        </w:rPr>
        <w:t>v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3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3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3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5"/>
          <w:w w:val="10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,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3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om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8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5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4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21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3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7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4"/>
          <w:w w:val="13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 </w:t>
      </w:r>
      <w:r>
        <w:rPr>
          <w:rFonts w:cs="Arial" w:hAnsi="Arial" w:eastAsia="Arial" w:ascii="Arial"/>
          <w:color w:val="151515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og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8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v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8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85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28282B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28282B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j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5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io</w:t>
      </w:r>
      <w:r>
        <w:rPr>
          <w:rFonts w:cs="Arial" w:hAnsi="Arial" w:eastAsia="Arial" w:ascii="Arial"/>
          <w:color w:val="151515"/>
          <w:spacing w:val="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19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6"/>
          <w:sz w:val="19"/>
          <w:szCs w:val="19"/>
        </w:rPr>
        <w:t>H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da</w:t>
      </w:r>
      <w:r>
        <w:rPr>
          <w:rFonts w:cs="Arial" w:hAnsi="Arial" w:eastAsia="Arial" w:ascii="Arial"/>
          <w:color w:val="151515"/>
          <w:spacing w:val="19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5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27"/>
          <w:sz w:val="19"/>
          <w:szCs w:val="19"/>
        </w:rPr>
        <w:t>f</w:t>
      </w:r>
      <w:r>
        <w:rPr>
          <w:rFonts w:cs="Arial" w:hAnsi="Arial" w:eastAsia="Arial" w:ascii="Arial"/>
          <w:color w:val="151515"/>
          <w:spacing w:val="0"/>
          <w:w w:val="81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u</w:t>
      </w:r>
      <w:r>
        <w:rPr>
          <w:rFonts w:cs="Arial" w:hAnsi="Arial" w:eastAsia="Arial" w:ascii="Arial"/>
          <w:color w:val="28282B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5"/>
          <w:w w:val="113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7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27"/>
          <w:w w:val="7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1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14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10"/>
          <w:w w:val="144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5"/>
          <w:sz w:val="19"/>
          <w:szCs w:val="19"/>
        </w:rPr>
        <w:t>rv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4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ú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bl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5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4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5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22"/>
          <w:w w:val="9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14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eg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24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bl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,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ú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28282B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28282B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8282B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ó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28282B"/>
          <w:spacing w:val="0"/>
          <w:w w:val="109"/>
          <w:sz w:val="19"/>
          <w:szCs w:val="19"/>
        </w:rPr>
        <w:t>,</w:t>
      </w:r>
      <w:r>
        <w:rPr>
          <w:rFonts w:cs="Arial" w:hAnsi="Arial" w:eastAsia="Arial" w:ascii="Arial"/>
          <w:color w:val="28282B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8282B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9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,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,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51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q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ue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0"/>
          <w:sz w:val="19"/>
          <w:szCs w:val="19"/>
        </w:rPr>
        <w:t>J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ip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men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3A393A"/>
          <w:spacing w:val="0"/>
          <w:w w:val="91"/>
          <w:sz w:val="19"/>
          <w:szCs w:val="19"/>
        </w:rPr>
        <w:t>.</w:t>
      </w:r>
      <w:r>
        <w:rPr>
          <w:rFonts w:cs="Arial" w:hAnsi="Arial" w:eastAsia="Arial" w:ascii="Arial"/>
          <w:color w:val="3A393A"/>
          <w:spacing w:val="0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27"/>
          <w:w w:val="12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ipio</w:t>
      </w:r>
      <w:r>
        <w:rPr>
          <w:rFonts w:cs="Arial" w:hAnsi="Arial" w:eastAsia="Arial" w:ascii="Arial"/>
          <w:color w:val="151515"/>
          <w:spacing w:val="19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22"/>
          <w:w w:val="104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28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2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q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2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16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22"/>
          <w:w w:val="99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27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22"/>
          <w:w w:val="9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6"/>
          <w:sz w:val="19"/>
          <w:szCs w:val="19"/>
        </w:rPr>
        <w:t>F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2"/>
          <w:w w:val="10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51515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27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,</w:t>
      </w:r>
      <w:r>
        <w:rPr>
          <w:rFonts w:cs="Arial" w:hAnsi="Arial" w:eastAsia="Arial" w:ascii="Arial"/>
          <w:color w:val="151515"/>
          <w:spacing w:val="17"/>
          <w:w w:val="91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25"/>
          <w:w w:val="8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17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j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25"/>
          <w:w w:val="9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8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obi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2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2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34"/>
          <w:w w:val="92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0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299"/>
      </w:pPr>
      <w:r>
        <w:rPr>
          <w:rFonts w:cs="Arial" w:hAnsi="Arial" w:eastAsia="Arial" w:ascii="Arial"/>
          <w:color w:val="151515"/>
          <w:spacing w:val="0"/>
          <w:w w:val="92"/>
          <w:sz w:val="19"/>
          <w:szCs w:val="19"/>
        </w:rPr>
        <w:t>1</w:t>
      </w:r>
      <w:r>
        <w:rPr>
          <w:rFonts w:cs="Arial" w:hAnsi="Arial" w:eastAsia="Arial" w:ascii="Arial"/>
          <w:color w:val="585858"/>
          <w:spacing w:val="0"/>
          <w:w w:val="92"/>
          <w:sz w:val="19"/>
          <w:szCs w:val="19"/>
        </w:rPr>
        <w:t>.</w:t>
      </w:r>
      <w:r>
        <w:rPr>
          <w:rFonts w:cs="Arial" w:hAnsi="Arial" w:eastAsia="Arial" w:ascii="Arial"/>
          <w:color w:val="151515"/>
          <w:spacing w:val="0"/>
          <w:w w:val="92"/>
          <w:sz w:val="19"/>
          <w:szCs w:val="19"/>
        </w:rPr>
        <w:t>2</w:t>
      </w:r>
      <w:r>
        <w:rPr>
          <w:rFonts w:cs="Arial" w:hAnsi="Arial" w:eastAsia="Arial" w:ascii="Arial"/>
          <w:color w:val="151515"/>
          <w:spacing w:val="0"/>
          <w:w w:val="92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39"/>
          <w:w w:val="92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C</w:t>
      </w:r>
      <w:r>
        <w:rPr>
          <w:rFonts w:cs="Arial" w:hAnsi="Arial" w:eastAsia="Arial" w:ascii="Arial"/>
          <w:color w:val="28282B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7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83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7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V</w:t>
      </w:r>
      <w:r>
        <w:rPr>
          <w:rFonts w:cs="Arial" w:hAnsi="Arial" w:eastAsia="Arial" w:ascii="Arial"/>
          <w:color w:val="151515"/>
          <w:spacing w:val="0"/>
          <w:w w:val="8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7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3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S</w:t>
      </w:r>
      <w:r>
        <w:rPr>
          <w:rFonts w:cs="Arial" w:hAnsi="Arial" w:eastAsia="Arial" w:ascii="Arial"/>
          <w:color w:val="3A393A"/>
          <w:spacing w:val="0"/>
          <w:w w:val="82"/>
          <w:sz w:val="19"/>
          <w:szCs w:val="19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688"/>
      </w:pPr>
      <w:r>
        <w:rPr>
          <w:rFonts w:cs="Arial" w:hAnsi="Arial" w:eastAsia="Arial" w:ascii="Arial"/>
          <w:color w:val="151515"/>
          <w:w w:val="94"/>
          <w:sz w:val="19"/>
          <w:szCs w:val="19"/>
        </w:rPr>
        <w:t>A</w:t>
      </w:r>
      <w:r>
        <w:rPr>
          <w:rFonts w:cs="Arial" w:hAnsi="Arial" w:eastAsia="Arial" w:ascii="Arial"/>
          <w:color w:val="151515"/>
          <w:w w:val="83"/>
          <w:sz w:val="19"/>
          <w:szCs w:val="19"/>
        </w:rPr>
        <w:t>R</w:t>
      </w:r>
      <w:r>
        <w:rPr>
          <w:rFonts w:cs="Arial" w:hAnsi="Arial" w:eastAsia="Arial" w:ascii="Arial"/>
          <w:color w:val="151515"/>
          <w:w w:val="110"/>
          <w:sz w:val="19"/>
          <w:szCs w:val="19"/>
        </w:rPr>
        <w:t>Q</w:t>
      </w:r>
      <w:r>
        <w:rPr>
          <w:rFonts w:cs="Arial" w:hAnsi="Arial" w:eastAsia="Arial" w:ascii="Arial"/>
          <w:color w:val="151515"/>
          <w:w w:val="72"/>
          <w:sz w:val="19"/>
          <w:szCs w:val="19"/>
        </w:rPr>
        <w:t>.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3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83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7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Z</w:t>
      </w:r>
      <w:r>
        <w:rPr>
          <w:rFonts w:cs="Arial" w:hAnsi="Arial" w:eastAsia="Arial" w:ascii="Arial"/>
          <w:color w:val="151515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8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7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7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Z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color w:val="151515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0"/>
          <w:sz w:val="19"/>
          <w:szCs w:val="19"/>
        </w:rPr>
        <w:t>(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3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55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751"/>
      </w:pPr>
      <w:r>
        <w:rPr>
          <w:rFonts w:cs="Arial" w:hAnsi="Arial" w:eastAsia="Arial" w:ascii="Arial"/>
          <w:color w:val="151515"/>
          <w:w w:val="113"/>
          <w:sz w:val="19"/>
          <w:szCs w:val="19"/>
        </w:rPr>
        <w:t>L</w:t>
      </w:r>
      <w:r>
        <w:rPr>
          <w:rFonts w:cs="Arial" w:hAnsi="Arial" w:eastAsia="Arial" w:ascii="Arial"/>
          <w:color w:val="151515"/>
          <w:w w:val="110"/>
          <w:sz w:val="19"/>
          <w:szCs w:val="19"/>
        </w:rPr>
        <w:t>A</w:t>
      </w:r>
      <w:r>
        <w:rPr>
          <w:rFonts w:cs="Arial" w:hAnsi="Arial" w:eastAsia="Arial" w:ascii="Arial"/>
          <w:color w:val="151515"/>
          <w:w w:val="82"/>
          <w:sz w:val="19"/>
          <w:szCs w:val="19"/>
        </w:rPr>
        <w:t>.</w:t>
      </w:r>
      <w:r>
        <w:rPr>
          <w:rFonts w:cs="Arial" w:hAnsi="Arial" w:eastAsia="Arial" w:ascii="Arial"/>
          <w:color w:val="151515"/>
          <w:w w:val="91"/>
          <w:sz w:val="19"/>
          <w:szCs w:val="19"/>
        </w:rPr>
        <w:t>E</w:t>
      </w:r>
      <w:r>
        <w:rPr>
          <w:rFonts w:cs="Arial" w:hAnsi="Arial" w:eastAsia="Arial" w:ascii="Arial"/>
          <w:color w:val="151515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1515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8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U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7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15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6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2"/>
          <w:sz w:val="19"/>
          <w:szCs w:val="19"/>
        </w:rPr>
        <w:t>M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Z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6"/>
          <w:sz w:val="19"/>
          <w:szCs w:val="19"/>
        </w:rPr>
        <w:t>H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1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8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83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Z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sz w:val="19"/>
          <w:szCs w:val="19"/>
        </w:rPr>
        <w:t>(</w:t>
      </w:r>
      <w:r>
        <w:rPr>
          <w:rFonts w:cs="Arial" w:hAnsi="Arial" w:eastAsia="Arial" w:ascii="Arial"/>
          <w:color w:val="151515"/>
          <w:spacing w:val="0"/>
          <w:w w:val="83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g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118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97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7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26"/>
          <w:w w:val="97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4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6"/>
          <w:sz w:val="19"/>
          <w:szCs w:val="19"/>
        </w:rPr>
        <w:t>H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-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8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4"/>
          <w:sz w:val="19"/>
          <w:szCs w:val="19"/>
        </w:rPr>
        <w:t>ú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bl</w:t>
      </w:r>
      <w:r>
        <w:rPr>
          <w:rFonts w:cs="Arial" w:hAnsi="Arial" w:eastAsia="Arial" w:ascii="Arial"/>
          <w:color w:val="151515"/>
          <w:spacing w:val="0"/>
          <w:w w:val="125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9"/>
          <w:szCs w:val="19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ind w:left="155" w:right="3424"/>
        <w:sectPr>
          <w:type w:val="continuous"/>
          <w:pgSz w:w="12260" w:h="15880"/>
          <w:pgMar w:top="1400" w:bottom="280" w:left="1520" w:right="780"/>
        </w:sectPr>
      </w:pPr>
      <w:r>
        <w:rPr>
          <w:rFonts w:cs="Arial" w:hAnsi="Arial" w:eastAsia="Arial" w:ascii="Arial"/>
          <w:color w:val="151515"/>
          <w:w w:val="76"/>
          <w:sz w:val="19"/>
          <w:szCs w:val="19"/>
        </w:rPr>
        <w:t>N</w:t>
      </w:r>
      <w:r>
        <w:rPr>
          <w:rFonts w:cs="Arial" w:hAnsi="Arial" w:eastAsia="Arial" w:ascii="Arial"/>
          <w:color w:val="151515"/>
          <w:w w:val="104"/>
          <w:sz w:val="19"/>
          <w:szCs w:val="19"/>
        </w:rPr>
        <w:t>O</w:t>
      </w:r>
      <w:r>
        <w:rPr>
          <w:rFonts w:cs="Arial" w:hAnsi="Arial" w:eastAsia="Arial" w:ascii="Arial"/>
          <w:color w:val="151515"/>
          <w:w w:val="103"/>
          <w:sz w:val="19"/>
          <w:szCs w:val="19"/>
        </w:rPr>
        <w:t>T</w:t>
      </w:r>
      <w:r>
        <w:rPr>
          <w:rFonts w:cs="Arial" w:hAnsi="Arial" w:eastAsia="Arial" w:ascii="Arial"/>
          <w:color w:val="151515"/>
          <w:w w:val="98"/>
          <w:sz w:val="19"/>
          <w:szCs w:val="19"/>
        </w:rPr>
        <w:t>A</w:t>
      </w:r>
      <w:r>
        <w:rPr>
          <w:rFonts w:cs="Arial" w:hAnsi="Arial" w:eastAsia="Arial" w:ascii="Arial"/>
          <w:color w:val="1515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151515"/>
          <w:spacing w:val="0"/>
          <w:w w:val="100"/>
          <w:sz w:val="19"/>
          <w:szCs w:val="19"/>
        </w:rPr>
        <w:t>       </w:t>
      </w:r>
      <w:r>
        <w:rPr>
          <w:rFonts w:cs="Arial" w:hAnsi="Arial" w:eastAsia="Arial" w:ascii="Arial"/>
          <w:color w:val="151515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ES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CR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36"/>
          <w:w w:val="8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D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19"/>
          <w:w w:val="8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86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8"/>
          <w:w w:val="86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R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8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8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106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7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87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P</w:t>
      </w:r>
      <w:r>
        <w:rPr>
          <w:rFonts w:cs="Arial" w:hAnsi="Arial" w:eastAsia="Arial" w:ascii="Arial"/>
          <w:color w:val="151515"/>
          <w:spacing w:val="0"/>
          <w:w w:val="94"/>
          <w:sz w:val="19"/>
          <w:szCs w:val="19"/>
        </w:rPr>
        <w:t>O</w:t>
      </w:r>
      <w:r>
        <w:rPr>
          <w:rFonts w:cs="Arial" w:hAnsi="Arial" w:eastAsia="Arial" w:ascii="Arial"/>
          <w:color w:val="151515"/>
          <w:spacing w:val="0"/>
          <w:w w:val="99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8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107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72"/>
          <w:sz w:val="19"/>
          <w:szCs w:val="19"/>
        </w:rPr>
        <w:t>I</w:t>
      </w:r>
      <w:r>
        <w:rPr>
          <w:rFonts w:cs="Arial" w:hAnsi="Arial" w:eastAsia="Arial" w:ascii="Arial"/>
          <w:color w:val="151515"/>
          <w:spacing w:val="0"/>
          <w:w w:val="90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79"/>
          <w:sz w:val="19"/>
          <w:szCs w:val="19"/>
        </w:rPr>
        <w:t>S</w:t>
      </w:r>
      <w:r>
        <w:rPr>
          <w:rFonts w:cs="Arial" w:hAnsi="Arial" w:eastAsia="Arial" w:ascii="Arial"/>
          <w:color w:val="151515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73"/>
          <w:sz w:val="19"/>
          <w:szCs w:val="19"/>
        </w:rPr>
        <w:t>C</w:t>
      </w:r>
      <w:r>
        <w:rPr>
          <w:rFonts w:cs="Arial" w:hAnsi="Arial" w:eastAsia="Arial" w:ascii="Arial"/>
          <w:color w:val="151515"/>
          <w:spacing w:val="0"/>
          <w:w w:val="97"/>
          <w:sz w:val="19"/>
          <w:szCs w:val="19"/>
        </w:rPr>
        <w:t>ON</w:t>
      </w:r>
      <w:r>
        <w:rPr>
          <w:rFonts w:cs="Arial" w:hAnsi="Arial" w:eastAsia="Arial" w:ascii="Arial"/>
          <w:color w:val="151515"/>
          <w:spacing w:val="0"/>
          <w:w w:val="107"/>
          <w:sz w:val="19"/>
          <w:szCs w:val="19"/>
        </w:rPr>
        <w:t>T</w:t>
      </w:r>
      <w:r>
        <w:rPr>
          <w:rFonts w:cs="Arial" w:hAnsi="Arial" w:eastAsia="Arial" w:ascii="Arial"/>
          <w:color w:val="151515"/>
          <w:spacing w:val="0"/>
          <w:w w:val="98"/>
          <w:sz w:val="19"/>
          <w:szCs w:val="19"/>
        </w:rPr>
        <w:t>A</w:t>
      </w:r>
      <w:r>
        <w:rPr>
          <w:rFonts w:cs="Arial" w:hAnsi="Arial" w:eastAsia="Arial" w:ascii="Arial"/>
          <w:color w:val="151515"/>
          <w:spacing w:val="0"/>
          <w:w w:val="91"/>
          <w:sz w:val="19"/>
          <w:szCs w:val="19"/>
        </w:rPr>
        <w:t>B</w:t>
      </w:r>
      <w:r>
        <w:rPr>
          <w:rFonts w:cs="Arial" w:hAnsi="Arial" w:eastAsia="Arial" w:ascii="Arial"/>
          <w:color w:val="151515"/>
          <w:spacing w:val="0"/>
          <w:w w:val="95"/>
          <w:sz w:val="19"/>
          <w:szCs w:val="19"/>
        </w:rPr>
        <w:t>L</w:t>
      </w:r>
      <w:r>
        <w:rPr>
          <w:rFonts w:cs="Arial" w:hAnsi="Arial" w:eastAsia="Arial" w:ascii="Arial"/>
          <w:color w:val="151515"/>
          <w:spacing w:val="0"/>
          <w:w w:val="75"/>
          <w:sz w:val="19"/>
          <w:szCs w:val="19"/>
        </w:rPr>
        <w:t>E</w:t>
      </w:r>
      <w:r>
        <w:rPr>
          <w:rFonts w:cs="Arial" w:hAnsi="Arial" w:eastAsia="Arial" w:ascii="Arial"/>
          <w:color w:val="151515"/>
          <w:spacing w:val="0"/>
          <w:w w:val="83"/>
          <w:sz w:val="19"/>
          <w:szCs w:val="19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91"/>
        <w:ind w:left="154"/>
      </w:pPr>
      <w:r>
        <w:rPr>
          <w:rFonts w:cs="Courier New" w:hAnsi="Courier New" w:eastAsia="Courier New" w:ascii="Courier New"/>
          <w:color w:val="151515"/>
          <w:w w:val="65"/>
          <w:sz w:val="22"/>
          <w:szCs w:val="22"/>
        </w:rPr>
        <w:t>2</w:t>
      </w:r>
      <w:r>
        <w:rPr>
          <w:rFonts w:cs="Courier New" w:hAnsi="Courier New" w:eastAsia="Courier New" w:ascii="Courier New"/>
          <w:color w:val="242425"/>
          <w:w w:val="43"/>
          <w:sz w:val="22"/>
          <w:szCs w:val="22"/>
        </w:rPr>
        <w:t>.</w:t>
      </w:r>
      <w:r>
        <w:rPr>
          <w:rFonts w:cs="Courier New" w:hAnsi="Courier New" w:eastAsia="Courier New" w:ascii="Courier New"/>
          <w:color w:val="151515"/>
          <w:w w:val="87"/>
          <w:sz w:val="22"/>
          <w:szCs w:val="22"/>
        </w:rPr>
        <w:t>1</w:t>
      </w:r>
      <w:r>
        <w:rPr>
          <w:rFonts w:cs="Courier New" w:hAnsi="Courier New" w:eastAsia="Courier New" w:ascii="Courier New"/>
          <w:color w:val="151515"/>
          <w:w w:val="100"/>
          <w:sz w:val="22"/>
          <w:szCs w:val="22"/>
        </w:rPr>
        <w:t>  </w:t>
      </w:r>
      <w:r>
        <w:rPr>
          <w:rFonts w:cs="Courier New" w:hAnsi="Courier New" w:eastAsia="Courier New" w:ascii="Courier New"/>
          <w:color w:val="151515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G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37"/>
          <w:w w:val="11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2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7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12"/>
          <w:sz w:val="16"/>
          <w:szCs w:val="16"/>
        </w:rPr>
        <w:t>U</w:t>
      </w:r>
      <w:r>
        <w:rPr>
          <w:rFonts w:cs="Arial" w:hAnsi="Arial" w:eastAsia="Arial" w:ascii="Arial"/>
          <w:color w:val="242425"/>
          <w:spacing w:val="0"/>
          <w:w w:val="108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6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32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12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94"/>
          <w:sz w:val="16"/>
          <w:szCs w:val="16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6"/>
          <w:szCs w:val="16"/>
        </w:rPr>
        <w:jc w:val="both"/>
        <w:spacing w:lineRule="auto" w:line="406"/>
        <w:ind w:left="106" w:right="670" w:firstLine="561"/>
      </w:pPr>
      <w:r>
        <w:rPr>
          <w:rFonts w:cs="Arial" w:hAnsi="Arial" w:eastAsia="Arial" w:ascii="Arial"/>
          <w:color w:val="151515"/>
          <w:w w:val="80"/>
          <w:sz w:val="16"/>
          <w:szCs w:val="16"/>
        </w:rPr>
        <w:t>L</w:t>
      </w:r>
      <w:r>
        <w:rPr>
          <w:rFonts w:cs="Arial" w:hAnsi="Arial" w:eastAsia="Arial" w:ascii="Arial"/>
          <w:color w:val="151515"/>
          <w:w w:val="102"/>
          <w:sz w:val="16"/>
          <w:szCs w:val="16"/>
        </w:rPr>
        <w:t>a</w:t>
      </w:r>
      <w:r>
        <w:rPr>
          <w:rFonts w:cs="Arial" w:hAnsi="Arial" w:eastAsia="Arial" w:ascii="Arial"/>
          <w:color w:val="151515"/>
          <w:w w:val="119"/>
          <w:sz w:val="16"/>
          <w:szCs w:val="16"/>
        </w:rPr>
        <w:t>s</w:t>
      </w:r>
      <w:r>
        <w:rPr>
          <w:rFonts w:cs="Arial" w:hAnsi="Arial" w:eastAsia="Arial" w:ascii="Arial"/>
          <w:color w:val="15151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1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4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62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02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3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35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on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9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17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9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7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95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19"/>
          <w:sz w:val="16"/>
          <w:szCs w:val="16"/>
        </w:rPr>
        <w:t>s</w:t>
      </w:r>
      <w:r>
        <w:rPr>
          <w:rFonts w:cs="Arial" w:hAnsi="Arial" w:eastAsia="Arial" w:ascii="Arial"/>
          <w:color w:val="242425"/>
          <w:spacing w:val="0"/>
          <w:w w:val="12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94"/>
          <w:sz w:val="16"/>
          <w:szCs w:val="16"/>
        </w:rPr>
        <w:t>f</w:t>
      </w:r>
      <w:r>
        <w:rPr>
          <w:rFonts w:cs="Arial" w:hAnsi="Arial" w:eastAsia="Arial" w:ascii="Arial"/>
          <w:color w:val="151515"/>
          <w:spacing w:val="0"/>
          <w:w w:val="94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5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19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1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15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15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27"/>
          <w:w w:val="115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91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3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ue</w:t>
      </w:r>
      <w:r>
        <w:rPr>
          <w:rFonts w:cs="Arial" w:hAnsi="Arial" w:eastAsia="Arial" w:ascii="Arial"/>
          <w:color w:val="151515"/>
          <w:spacing w:val="0"/>
          <w:w w:val="162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7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0"/>
          <w:w w:val="95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67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7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17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b</w:t>
      </w:r>
      <w:r>
        <w:rPr>
          <w:rFonts w:cs="Arial" w:hAnsi="Arial" w:eastAsia="Arial" w:ascii="Arial"/>
          <w:color w:val="242425"/>
          <w:spacing w:val="0"/>
          <w:w w:val="162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2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151515"/>
          <w:spacing w:val="39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25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73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1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2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73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40"/>
          <w:sz w:val="16"/>
          <w:szCs w:val="16"/>
        </w:rPr>
        <w:t>b</w:t>
      </w:r>
      <w:r>
        <w:rPr>
          <w:rFonts w:cs="Arial" w:hAnsi="Arial" w:eastAsia="Arial" w:ascii="Arial"/>
          <w:color w:val="151515"/>
          <w:spacing w:val="0"/>
          <w:w w:val="135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5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40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2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</w:t>
      </w:r>
      <w:r>
        <w:rPr>
          <w:rFonts w:cs="Arial" w:hAnsi="Arial" w:eastAsia="Arial" w:ascii="Arial"/>
          <w:color w:val="242425"/>
          <w:spacing w:val="0"/>
          <w:w w:val="162"/>
          <w:sz w:val="16"/>
          <w:szCs w:val="16"/>
        </w:rPr>
        <w:t>r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-17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67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6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31"/>
          <w:sz w:val="16"/>
          <w:szCs w:val="16"/>
        </w:rPr>
        <w:t>y</w:t>
      </w:r>
      <w:r>
        <w:rPr>
          <w:rFonts w:cs="Arial" w:hAnsi="Arial" w:eastAsia="Arial" w:ascii="Arial"/>
          <w:color w:val="151515"/>
          <w:spacing w:val="10"/>
          <w:w w:val="13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54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g</w:t>
      </w:r>
      <w:r>
        <w:rPr>
          <w:rFonts w:cs="Arial" w:hAnsi="Arial" w:eastAsia="Arial" w:ascii="Arial"/>
          <w:color w:val="151515"/>
          <w:spacing w:val="0"/>
          <w:w w:val="153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9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5"/>
          <w:w w:val="107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2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14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4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14"/>
          <w:w w:val="114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5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62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es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62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14"/>
          <w:w w:val="129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15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15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13"/>
          <w:w w:val="115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76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g</w:t>
      </w:r>
      <w:r>
        <w:rPr>
          <w:rFonts w:cs="Arial" w:hAnsi="Arial" w:eastAsia="Arial" w:ascii="Arial"/>
          <w:color w:val="151515"/>
          <w:spacing w:val="0"/>
          <w:w w:val="153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es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10"/>
          <w:w w:val="11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5"/>
          <w:w w:val="12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M</w:t>
      </w:r>
      <w:r>
        <w:rPr>
          <w:rFonts w:cs="Arial" w:hAnsi="Arial" w:eastAsia="Arial" w:ascii="Arial"/>
          <w:color w:val="242425"/>
          <w:spacing w:val="0"/>
          <w:w w:val="121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4"/>
          <w:w w:val="12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67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31"/>
          <w:sz w:val="16"/>
          <w:szCs w:val="16"/>
        </w:rPr>
        <w:t>x</w:t>
      </w:r>
      <w:r>
        <w:rPr>
          <w:rFonts w:cs="Arial" w:hAnsi="Arial" w:eastAsia="Arial" w:ascii="Arial"/>
          <w:color w:val="151515"/>
          <w:spacing w:val="0"/>
          <w:w w:val="173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h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14"/>
          <w:w w:val="134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15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15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13"/>
          <w:w w:val="115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67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14"/>
          <w:w w:val="11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11"/>
          <w:sz w:val="16"/>
          <w:szCs w:val="16"/>
        </w:rPr>
        <w:t>m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5"/>
          <w:sz w:val="16"/>
          <w:szCs w:val="16"/>
        </w:rPr>
        <w:t>m</w:t>
      </w:r>
      <w:r>
        <w:rPr>
          <w:rFonts w:cs="Arial" w:hAnsi="Arial" w:eastAsia="Arial" w:ascii="Arial"/>
          <w:color w:val="151515"/>
          <w:spacing w:val="0"/>
          <w:w w:val="140"/>
          <w:sz w:val="16"/>
          <w:szCs w:val="16"/>
        </w:rPr>
        <w:t>b</w:t>
      </w:r>
      <w:r>
        <w:rPr>
          <w:rFonts w:cs="Arial" w:hAnsi="Arial" w:eastAsia="Arial" w:ascii="Arial"/>
          <w:color w:val="151515"/>
          <w:spacing w:val="0"/>
          <w:w w:val="162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08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48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35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242425"/>
          <w:spacing w:val="0"/>
          <w:w w:val="108"/>
          <w:sz w:val="16"/>
          <w:szCs w:val="16"/>
        </w:rPr>
        <w:t>,</w:t>
      </w:r>
      <w:r>
        <w:rPr>
          <w:rFonts w:cs="Arial" w:hAnsi="Arial" w:eastAsia="Arial" w:ascii="Arial"/>
          <w:color w:val="242425"/>
          <w:spacing w:val="14"/>
          <w:w w:val="108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31"/>
          <w:sz w:val="16"/>
          <w:szCs w:val="16"/>
        </w:rPr>
        <w:t>y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97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94"/>
          <w:sz w:val="16"/>
          <w:szCs w:val="16"/>
        </w:rPr>
        <w:t>f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0"/>
          <w:w w:val="119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73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17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4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17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83"/>
          <w:sz w:val="16"/>
          <w:szCs w:val="16"/>
        </w:rPr>
        <w:t>f</w:t>
      </w:r>
      <w:r>
        <w:rPr>
          <w:rFonts w:cs="Arial" w:hAnsi="Arial" w:eastAsia="Arial" w:ascii="Arial"/>
          <w:color w:val="151515"/>
          <w:spacing w:val="0"/>
          <w:w w:val="94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e</w:t>
      </w:r>
      <w:r>
        <w:rPr>
          <w:rFonts w:cs="Arial" w:hAnsi="Arial" w:eastAsia="Arial" w:ascii="Arial"/>
          <w:color w:val="242425"/>
          <w:spacing w:val="0"/>
          <w:w w:val="148"/>
          <w:sz w:val="16"/>
          <w:szCs w:val="16"/>
        </w:rPr>
        <w:t>j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2"/>
          <w:sz w:val="16"/>
          <w:szCs w:val="16"/>
        </w:rPr>
        <w:t>b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á</w:t>
      </w:r>
      <w:r>
        <w:rPr>
          <w:rFonts w:cs="Arial" w:hAnsi="Arial" w:eastAsia="Arial" w:ascii="Arial"/>
          <w:color w:val="151515"/>
          <w:spacing w:val="0"/>
          <w:w w:val="125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5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33"/>
          <w:sz w:val="16"/>
          <w:szCs w:val="16"/>
        </w:rPr>
        <w:t>m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83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17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11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1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33"/>
          <w:w w:val="11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76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51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40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17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1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3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48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83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1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151515"/>
          <w:spacing w:val="2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8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73"/>
          <w:sz w:val="16"/>
          <w:szCs w:val="16"/>
        </w:rPr>
        <w:t>f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9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62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3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ó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1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83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53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m</w:t>
      </w:r>
      <w:r>
        <w:rPr>
          <w:rFonts w:cs="Arial" w:hAnsi="Arial" w:eastAsia="Arial" w:ascii="Arial"/>
          <w:color w:val="151515"/>
          <w:spacing w:val="0"/>
          <w:w w:val="140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48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62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19"/>
          <w:sz w:val="16"/>
          <w:szCs w:val="1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8"/>
          <w:szCs w:val="8"/>
        </w:rPr>
        <w:jc w:val="right"/>
        <w:spacing w:lineRule="exact" w:line="100"/>
        <w:ind w:right="899"/>
      </w:pPr>
      <w:r>
        <w:pict>
          <v:shape type="#_x0000_t202" style="position:absolute;margin-left:479.624pt;margin-top:2.78228pt;width:7.43417pt;height:8.15373pt;mso-position-horizontal-relative:page;mso-position-vertical-relative:paragraph;z-index:-2285" filled="f" stroked="f">
            <v:textbox inset="0,0,0,0">
              <w:txbxContent>
                <w:p>
                  <w:pPr>
                    <w:rPr>
                      <w:rFonts w:cs="Segoe UI" w:hAnsi="Segoe UI" w:eastAsia="Segoe UI" w:ascii="Segoe UI"/>
                      <w:sz w:val="16"/>
                      <w:szCs w:val="16"/>
                    </w:rPr>
                    <w:jc w:val="left"/>
                    <w:spacing w:lineRule="exact" w:line="160"/>
                    <w:ind w:right="-44"/>
                  </w:pP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5B8DD2"/>
                      <w:w w:val="84"/>
                      <w:sz w:val="16"/>
                      <w:szCs w:val="16"/>
                    </w:rPr>
                    <w:t>J'</w:t>
                  </w:r>
                  <w:r>
                    <w:rPr>
                      <w:rFonts w:cs="Segoe UI" w:hAnsi="Segoe UI" w:eastAsia="Segoe UI" w:ascii="Segoe UI"/>
                      <w:color w:val="709DD7"/>
                      <w:w w:val="29"/>
                      <w:sz w:val="16"/>
                      <w:szCs w:val="16"/>
                    </w:rPr>
                    <w:t>�</w:t>
                  </w:r>
                  <w:r>
                    <w:rPr>
                      <w:rFonts w:cs="Segoe UI" w:hAnsi="Segoe UI" w:eastAsia="Segoe UI" w:ascii="Segoe UI"/>
                      <w:color w:val="000000"/>
                      <w:w w:val="100"/>
                      <w:sz w:val="16"/>
                      <w:szCs w:val="16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b/>
          <w:color w:val="709DD7"/>
          <w:w w:val="107"/>
          <w:sz w:val="8"/>
          <w:szCs w:val="8"/>
        </w:rPr>
        <w:t>V</w:t>
      </w:r>
      <w:r>
        <w:rPr>
          <w:rFonts w:cs="Segoe UI" w:hAnsi="Segoe UI" w:eastAsia="Segoe UI" w:ascii="Segoe UI"/>
          <w:color w:val="5B8DD2"/>
          <w:w w:val="77"/>
          <w:sz w:val="8"/>
          <w:szCs w:val="8"/>
        </w:rPr>
        <w:t>�</w:t>
      </w:r>
      <w:r>
        <w:rPr>
          <w:rFonts w:cs="Times New Roman" w:hAnsi="Times New Roman" w:eastAsia="Times New Roman" w:ascii="Times New Roman"/>
          <w:b/>
          <w:color w:val="5B8DD2"/>
          <w:w w:val="151"/>
          <w:sz w:val="8"/>
          <w:szCs w:val="8"/>
        </w:rPr>
        <w:t>\</w:t>
      </w:r>
      <w:r>
        <w:rPr>
          <w:rFonts w:cs="Times New Roman" w:hAnsi="Times New Roman" w:eastAsia="Times New Roman" w:ascii="Times New Roman"/>
          <w:b/>
          <w:color w:val="5B8DD2"/>
          <w:w w:val="100"/>
          <w:sz w:val="8"/>
          <w:szCs w:val="8"/>
        </w:rPr>
        <w:t>OO</w:t>
      </w:r>
      <w:r>
        <w:rPr>
          <w:rFonts w:cs="Times New Roman" w:hAnsi="Times New Roman" w:eastAsia="Times New Roman" w:ascii="Times New Roman"/>
          <w:b/>
          <w:color w:val="467CD3"/>
          <w:w w:val="97"/>
          <w:sz w:val="8"/>
          <w:szCs w:val="8"/>
        </w:rPr>
        <w:t>S</w:t>
      </w:r>
      <w:r>
        <w:rPr>
          <w:rFonts w:cs="Times New Roman" w:hAnsi="Times New Roman" w:eastAsia="Times New Roman" w:ascii="Times New Roman"/>
          <w:b/>
          <w:color w:val="709DD7"/>
          <w:w w:val="119"/>
          <w:sz w:val="8"/>
          <w:szCs w:val="8"/>
        </w:rPr>
        <w:t>Af</w:t>
      </w:r>
      <w:r>
        <w:rPr>
          <w:rFonts w:cs="Times New Roman" w:hAnsi="Times New Roman" w:eastAsia="Times New Roman" w:ascii="Times New Roman"/>
          <w:b/>
          <w:color w:val="709DD7"/>
          <w:w w:val="113"/>
          <w:sz w:val="8"/>
          <w:szCs w:val="8"/>
        </w:rPr>
        <w:t>t,</w:t>
      </w:r>
      <w:r>
        <w:rPr>
          <w:rFonts w:cs="Times New Roman" w:hAnsi="Times New Roman" w:eastAsia="Times New Roman" w:ascii="Times New Roman"/>
          <w:color w:val="000000"/>
          <w:w w:val="100"/>
          <w:sz w:val="8"/>
          <w:szCs w:val="8"/>
        </w:rPr>
      </w:r>
    </w:p>
    <w:p>
      <w:pPr>
        <w:rPr>
          <w:rFonts w:cs="Times New Roman" w:hAnsi="Times New Roman" w:eastAsia="Times New Roman" w:ascii="Times New Roman"/>
          <w:sz w:val="30"/>
          <w:szCs w:val="30"/>
        </w:rPr>
        <w:jc w:val="right"/>
        <w:spacing w:lineRule="exact" w:line="220"/>
        <w:ind w:right="679"/>
      </w:pPr>
      <w:r>
        <w:rPr>
          <w:rFonts w:cs="Times New Roman" w:hAnsi="Times New Roman" w:eastAsia="Times New Roman" w:ascii="Times New Roman"/>
          <w:i/>
          <w:color w:val="5B8DD2"/>
          <w:spacing w:val="0"/>
          <w:w w:val="75"/>
          <w:position w:val="-6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i/>
          <w:color w:val="5B8DD2"/>
          <w:spacing w:val="0"/>
          <w:w w:val="75"/>
          <w:position w:val="-6"/>
          <w:sz w:val="30"/>
          <w:szCs w:val="30"/>
        </w:rPr>
        <w:t>         </w:t>
      </w:r>
      <w:r>
        <w:rPr>
          <w:rFonts w:cs="Times New Roman" w:hAnsi="Times New Roman" w:eastAsia="Times New Roman" w:ascii="Times New Roman"/>
          <w:i/>
          <w:color w:val="5B8DD2"/>
          <w:spacing w:val="14"/>
          <w:w w:val="75"/>
          <w:position w:val="-6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color w:val="709DD7"/>
          <w:spacing w:val="0"/>
          <w:w w:val="212"/>
          <w:position w:val="10"/>
          <w:sz w:val="6"/>
          <w:szCs w:val="6"/>
        </w:rPr>
        <w:t>+</w:t>
      </w:r>
      <w:r>
        <w:rPr>
          <w:rFonts w:cs="Times New Roman" w:hAnsi="Times New Roman" w:eastAsia="Times New Roman" w:ascii="Times New Roman"/>
          <w:color w:val="709DD7"/>
          <w:spacing w:val="0"/>
          <w:w w:val="144"/>
          <w:position w:val="10"/>
          <w:sz w:val="6"/>
          <w:szCs w:val="6"/>
        </w:rPr>
        <w:t>/</w:t>
      </w:r>
      <w:r>
        <w:rPr>
          <w:rFonts w:cs="Times New Roman" w:hAnsi="Times New Roman" w:eastAsia="Times New Roman" w:ascii="Times New Roman"/>
          <w:color w:val="709DD7"/>
          <w:spacing w:val="-15"/>
          <w:w w:val="124"/>
          <w:position w:val="10"/>
          <w:sz w:val="6"/>
          <w:szCs w:val="6"/>
        </w:rPr>
        <w:t>(</w:t>
      </w:r>
      <w:r>
        <w:rPr>
          <w:rFonts w:cs="Times New Roman" w:hAnsi="Times New Roman" w:eastAsia="Times New Roman" w:ascii="Times New Roman"/>
          <w:i/>
          <w:color w:val="709DD7"/>
          <w:spacing w:val="-2"/>
          <w:w w:val="23"/>
          <w:position w:val="-6"/>
          <w:sz w:val="30"/>
          <w:szCs w:val="30"/>
        </w:rPr>
        <w:t>.</w:t>
      </w:r>
      <w:r>
        <w:rPr>
          <w:rFonts w:cs="Times New Roman" w:hAnsi="Times New Roman" w:eastAsia="Times New Roman" w:ascii="Times New Roman"/>
          <w:color w:val="709DD7"/>
          <w:spacing w:val="-11"/>
          <w:w w:val="124"/>
          <w:position w:val="10"/>
          <w:sz w:val="6"/>
          <w:szCs w:val="6"/>
        </w:rPr>
        <w:t>'</w:t>
      </w:r>
      <w:r>
        <w:rPr>
          <w:rFonts w:cs="Times New Roman" w:hAnsi="Times New Roman" w:eastAsia="Times New Roman" w:ascii="Times New Roman"/>
          <w:i/>
          <w:color w:val="709DD7"/>
          <w:spacing w:val="0"/>
          <w:w w:val="23"/>
          <w:position w:val="-6"/>
          <w:sz w:val="30"/>
          <w:szCs w:val="30"/>
        </w:rPr>
        <w:t>,.</w:t>
      </w:r>
      <w:r>
        <w:rPr>
          <w:rFonts w:cs="Times New Roman" w:hAnsi="Times New Roman" w:eastAsia="Times New Roman" w:ascii="Times New Roman"/>
          <w:i/>
          <w:color w:val="709DD7"/>
          <w:spacing w:val="0"/>
          <w:w w:val="92"/>
          <w:position w:val="-6"/>
          <w:sz w:val="30"/>
          <w:szCs w:val="30"/>
        </w:rPr>
        <w:t>\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39"/>
          <w:szCs w:val="39"/>
        </w:rPr>
        <w:jc w:val="left"/>
        <w:spacing w:lineRule="exact" w:line="340"/>
        <w:ind w:left="111"/>
      </w:pPr>
      <w:r>
        <w:rPr>
          <w:rFonts w:cs="Courier New" w:hAnsi="Courier New" w:eastAsia="Courier New" w:ascii="Courier New"/>
          <w:color w:val="151515"/>
          <w:w w:val="65"/>
          <w:position w:val="5"/>
          <w:sz w:val="22"/>
          <w:szCs w:val="22"/>
        </w:rPr>
        <w:t>2</w:t>
      </w:r>
      <w:r>
        <w:rPr>
          <w:rFonts w:cs="Courier New" w:hAnsi="Courier New" w:eastAsia="Courier New" w:ascii="Courier New"/>
          <w:color w:val="242425"/>
          <w:w w:val="43"/>
          <w:position w:val="5"/>
          <w:sz w:val="22"/>
          <w:szCs w:val="22"/>
        </w:rPr>
        <w:t>.</w:t>
      </w:r>
      <w:r>
        <w:rPr>
          <w:rFonts w:cs="Courier New" w:hAnsi="Courier New" w:eastAsia="Courier New" w:ascii="Courier New"/>
          <w:color w:val="151515"/>
          <w:w w:val="87"/>
          <w:position w:val="5"/>
          <w:sz w:val="22"/>
          <w:szCs w:val="22"/>
        </w:rPr>
        <w:t>2</w:t>
      </w:r>
      <w:r>
        <w:rPr>
          <w:rFonts w:cs="Courier New" w:hAnsi="Courier New" w:eastAsia="Courier New" w:ascii="Courier New"/>
          <w:color w:val="151515"/>
          <w:w w:val="100"/>
          <w:position w:val="5"/>
          <w:sz w:val="22"/>
          <w:szCs w:val="22"/>
        </w:rPr>
        <w:t>   </w:t>
      </w:r>
      <w:r>
        <w:rPr>
          <w:rFonts w:cs="Courier New" w:hAnsi="Courier New" w:eastAsia="Courier New" w:ascii="Courier New"/>
          <w:color w:val="151515"/>
          <w:spacing w:val="-44"/>
          <w:w w:val="100"/>
          <w:position w:val="5"/>
          <w:sz w:val="22"/>
          <w:szCs w:val="22"/>
        </w:rPr>
        <w:t> </w:t>
      </w:r>
      <w:r>
        <w:rPr>
          <w:rFonts w:cs="Arial" w:hAnsi="Arial" w:eastAsia="Arial" w:ascii="Arial"/>
          <w:color w:val="151515"/>
          <w:spacing w:val="0"/>
          <w:w w:val="43"/>
          <w:position w:val="5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4"/>
          <w:position w:val="5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11"/>
          <w:position w:val="5"/>
          <w:sz w:val="16"/>
          <w:szCs w:val="16"/>
        </w:rPr>
        <w:t>G</w:t>
      </w:r>
      <w:r>
        <w:rPr>
          <w:rFonts w:cs="Arial" w:hAnsi="Arial" w:eastAsia="Arial" w:ascii="Arial"/>
          <w:color w:val="151515"/>
          <w:spacing w:val="0"/>
          <w:w w:val="112"/>
          <w:position w:val="5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99"/>
          <w:position w:val="5"/>
          <w:sz w:val="16"/>
          <w:szCs w:val="16"/>
        </w:rPr>
        <w:t>ES</w:t>
      </w:r>
      <w:r>
        <w:rPr>
          <w:rFonts w:cs="Arial" w:hAnsi="Arial" w:eastAsia="Arial" w:ascii="Arial"/>
          <w:color w:val="151515"/>
          <w:spacing w:val="0"/>
          <w:w w:val="115"/>
          <w:position w:val="5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99"/>
          <w:position w:val="5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position w:val="5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22"/>
          <w:w w:val="100"/>
          <w:position w:val="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51515"/>
          <w:spacing w:val="0"/>
          <w:w w:val="66"/>
          <w:position w:val="5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51515"/>
          <w:spacing w:val="0"/>
          <w:w w:val="66"/>
          <w:position w:val="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51515"/>
          <w:spacing w:val="7"/>
          <w:w w:val="66"/>
          <w:position w:val="5"/>
          <w:sz w:val="21"/>
          <w:szCs w:val="21"/>
        </w:rPr>
        <w:t> </w:t>
      </w:r>
      <w:r>
        <w:rPr>
          <w:rFonts w:cs="Arial" w:hAnsi="Arial" w:eastAsia="Arial" w:ascii="Arial"/>
          <w:color w:val="151515"/>
          <w:spacing w:val="0"/>
          <w:w w:val="72"/>
          <w:position w:val="5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8"/>
          <w:position w:val="5"/>
          <w:sz w:val="16"/>
          <w:szCs w:val="16"/>
        </w:rPr>
        <w:t>G</w:t>
      </w:r>
      <w:r>
        <w:rPr>
          <w:rFonts w:cs="Arial" w:hAnsi="Arial" w:eastAsia="Arial" w:ascii="Arial"/>
          <w:color w:val="151515"/>
          <w:spacing w:val="0"/>
          <w:w w:val="112"/>
          <w:position w:val="5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99"/>
          <w:position w:val="5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94"/>
          <w:position w:val="5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11"/>
          <w:position w:val="5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99"/>
          <w:position w:val="5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position w:val="5"/>
          <w:sz w:val="16"/>
          <w:szCs w:val="16"/>
        </w:rPr>
        <w:t>                                                                                                                    </w:t>
      </w:r>
      <w:r>
        <w:rPr>
          <w:rFonts w:cs="Arial" w:hAnsi="Arial" w:eastAsia="Arial" w:ascii="Arial"/>
          <w:color w:val="151515"/>
          <w:spacing w:val="-10"/>
          <w:w w:val="100"/>
          <w:position w:val="5"/>
          <w:sz w:val="16"/>
          <w:szCs w:val="16"/>
        </w:rPr>
        <w:t> </w:t>
      </w:r>
      <w:r>
        <w:rPr>
          <w:rFonts w:cs="Segoe UI" w:hAnsi="Segoe UI" w:eastAsia="Segoe UI" w:ascii="Segoe UI"/>
          <w:color w:val="5B8DD2"/>
          <w:spacing w:val="0"/>
          <w:w w:val="17"/>
          <w:position w:val="3"/>
          <w:sz w:val="39"/>
          <w:szCs w:val="39"/>
        </w:rPr>
        <w:t>�</w:t>
      </w:r>
      <w:r>
        <w:rPr>
          <w:rFonts w:cs="Segoe UI" w:hAnsi="Segoe UI" w:eastAsia="Segoe UI" w:ascii="Segoe UI"/>
          <w:color w:val="5B8DD2"/>
          <w:spacing w:val="0"/>
          <w:w w:val="17"/>
          <w:position w:val="3"/>
          <w:sz w:val="39"/>
          <w:szCs w:val="39"/>
        </w:rPr>
        <w:t>                                      </w:t>
      </w:r>
      <w:r>
        <w:rPr>
          <w:rFonts w:cs="Segoe UI" w:hAnsi="Segoe UI" w:eastAsia="Segoe UI" w:ascii="Segoe UI"/>
          <w:color w:val="5B8DD2"/>
          <w:spacing w:val="13"/>
          <w:w w:val="17"/>
          <w:position w:val="3"/>
          <w:sz w:val="39"/>
          <w:szCs w:val="39"/>
        </w:rPr>
        <w:t> </w:t>
      </w:r>
      <w:r>
        <w:rPr>
          <w:rFonts w:cs="Times New Roman" w:hAnsi="Times New Roman" w:eastAsia="Times New Roman" w:ascii="Times New Roman"/>
          <w:i/>
          <w:color w:val="709DD7"/>
          <w:spacing w:val="0"/>
          <w:w w:val="58"/>
          <w:position w:val="3"/>
          <w:sz w:val="39"/>
          <w:szCs w:val="39"/>
        </w:rPr>
        <w:t>'J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9"/>
          <w:szCs w:val="39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ind w:left="720"/>
      </w:pP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1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43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g</w:t>
      </w:r>
      <w:r>
        <w:rPr>
          <w:rFonts w:cs="Arial" w:hAnsi="Arial" w:eastAsia="Arial" w:ascii="Arial"/>
          <w:color w:val="151515"/>
          <w:spacing w:val="0"/>
          <w:w w:val="153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es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-1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-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22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22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2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2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2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22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2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2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2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22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17"/>
          <w:w w:val="122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4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8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3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g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19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62"/>
          <w:sz w:val="16"/>
          <w:szCs w:val="16"/>
        </w:rPr>
        <w:t>t</w:t>
      </w:r>
      <w:r>
        <w:rPr>
          <w:rFonts w:cs="Arial" w:hAnsi="Arial" w:eastAsia="Arial" w:ascii="Arial"/>
          <w:color w:val="242425"/>
          <w:spacing w:val="0"/>
          <w:w w:val="162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02"/>
          <w:sz w:val="16"/>
          <w:szCs w:val="16"/>
        </w:rPr>
        <w:t>a</w:t>
      </w:r>
      <w:r>
        <w:rPr>
          <w:rFonts w:cs="Arial" w:hAnsi="Arial" w:eastAsia="Arial" w:ascii="Arial"/>
          <w:color w:val="242425"/>
          <w:spacing w:val="0"/>
          <w:w w:val="134"/>
          <w:sz w:val="16"/>
          <w:szCs w:val="16"/>
        </w:rPr>
        <w:t>n</w:t>
      </w:r>
      <w:r>
        <w:rPr>
          <w:rFonts w:cs="Arial" w:hAnsi="Arial" w:eastAsia="Arial" w:ascii="Arial"/>
          <w:color w:val="242425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242425"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24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b</w:t>
      </w:r>
      <w:r>
        <w:rPr>
          <w:rFonts w:cs="Arial" w:hAnsi="Arial" w:eastAsia="Arial" w:ascii="Arial"/>
          <w:color w:val="151515"/>
          <w:spacing w:val="0"/>
          <w:w w:val="153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54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b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3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18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22"/>
          <w:w w:val="118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2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83"/>
          <w:sz w:val="16"/>
          <w:szCs w:val="16"/>
        </w:rPr>
        <w:t>f</w:t>
      </w:r>
      <w:r>
        <w:rPr>
          <w:rFonts w:cs="Arial" w:hAnsi="Arial" w:eastAsia="Arial" w:ascii="Arial"/>
          <w:color w:val="151515"/>
          <w:spacing w:val="0"/>
          <w:w w:val="107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5"/>
          <w:sz w:val="16"/>
          <w:szCs w:val="16"/>
        </w:rPr>
        <w:t>c</w:t>
      </w:r>
      <w:r>
        <w:rPr>
          <w:rFonts w:cs="Arial" w:hAnsi="Arial" w:eastAsia="Arial" w:ascii="Arial"/>
          <w:color w:val="242425"/>
          <w:spacing w:val="0"/>
          <w:w w:val="162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2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31"/>
          <w:sz w:val="16"/>
          <w:szCs w:val="16"/>
        </w:rPr>
        <w:t>v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-1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95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34"/>
          <w:sz w:val="16"/>
          <w:szCs w:val="16"/>
        </w:rPr>
        <w:t>b</w:t>
      </w:r>
      <w:r>
        <w:rPr>
          <w:rFonts w:cs="Arial" w:hAnsi="Arial" w:eastAsia="Arial" w:ascii="Arial"/>
          <w:color w:val="151515"/>
          <w:spacing w:val="0"/>
          <w:w w:val="153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02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9"/>
          <w:sz w:val="16"/>
          <w:szCs w:val="16"/>
        </w:rPr>
        <w:t>d</w:t>
      </w:r>
      <w:r>
        <w:rPr>
          <w:rFonts w:cs="Arial" w:hAnsi="Arial" w:eastAsia="Arial" w:ascii="Arial"/>
          <w:color w:val="283957"/>
          <w:spacing w:val="0"/>
          <w:w w:val="133"/>
          <w:sz w:val="16"/>
          <w:szCs w:val="16"/>
        </w:rPr>
        <w:t>a,</w:t>
      </w:r>
      <w:r>
        <w:rPr>
          <w:rFonts w:cs="Arial" w:hAnsi="Arial" w:eastAsia="Arial" w:ascii="Arial"/>
          <w:color w:val="467CD3"/>
          <w:spacing w:val="0"/>
          <w:w w:val="102"/>
          <w:sz w:val="16"/>
          <w:szCs w:val="16"/>
        </w:rPr>
        <w:t>o</w:t>
      </w:r>
      <w:r>
        <w:rPr>
          <w:rFonts w:cs="Arial" w:hAnsi="Arial" w:eastAsia="Arial" w:ascii="Arial"/>
          <w:color w:val="467CD3"/>
          <w:spacing w:val="0"/>
          <w:w w:val="95"/>
          <w:sz w:val="16"/>
          <w:szCs w:val="16"/>
        </w:rPr>
        <w:t>s</w:t>
      </w:r>
      <w:r>
        <w:rPr>
          <w:rFonts w:cs="Arial" w:hAnsi="Arial" w:eastAsia="Arial" w:ascii="Arial"/>
          <w:color w:val="283957"/>
          <w:spacing w:val="0"/>
          <w:w w:val="105"/>
          <w:sz w:val="16"/>
          <w:szCs w:val="16"/>
        </w:rPr>
        <w:t>lBI</w:t>
      </w:r>
      <w:r>
        <w:rPr>
          <w:rFonts w:cs="Arial" w:hAnsi="Arial" w:eastAsia="Arial" w:ascii="Arial"/>
          <w:color w:val="283957"/>
          <w:spacing w:val="0"/>
          <w:w w:val="100"/>
          <w:sz w:val="16"/>
          <w:szCs w:val="16"/>
        </w:rPr>
        <w:t>        </w:t>
      </w:r>
      <w:r>
        <w:rPr>
          <w:rFonts w:cs="Arial" w:hAnsi="Arial" w:eastAsia="Arial" w:ascii="Arial"/>
          <w:color w:val="283957"/>
          <w:spacing w:val="4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709DD7"/>
          <w:spacing w:val="0"/>
          <w:w w:val="43"/>
          <w:sz w:val="16"/>
          <w:szCs w:val="16"/>
        </w:rPr>
        <w:t>,</w:t>
      </w:r>
      <w:r>
        <w:rPr>
          <w:rFonts w:cs="Arial" w:hAnsi="Arial" w:eastAsia="Arial" w:ascii="Arial"/>
          <w:color w:val="709DD7"/>
          <w:spacing w:val="0"/>
          <w:w w:val="43"/>
          <w:sz w:val="16"/>
          <w:szCs w:val="16"/>
        </w:rPr>
        <w:t>  </w:t>
      </w:r>
      <w:r>
        <w:rPr>
          <w:rFonts w:cs="Arial" w:hAnsi="Arial" w:eastAsia="Arial" w:ascii="Arial"/>
          <w:color w:val="709DD7"/>
          <w:spacing w:val="10"/>
          <w:w w:val="4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709DD7"/>
          <w:spacing w:val="0"/>
          <w:w w:val="28"/>
          <w:position w:val="-3"/>
          <w:sz w:val="10"/>
          <w:szCs w:val="10"/>
        </w:rPr>
        <w:t>1</w:t>
      </w:r>
      <w:r>
        <w:rPr>
          <w:rFonts w:cs="Segoe UI" w:hAnsi="Segoe UI" w:eastAsia="Segoe UI" w:ascii="Segoe UI"/>
          <w:color w:val="304C77"/>
          <w:spacing w:val="0"/>
          <w:w w:val="357"/>
          <w:position w:val="0"/>
          <w:sz w:val="10"/>
          <w:szCs w:val="10"/>
        </w:rPr>
        <w:t>�</w:t>
      </w:r>
      <w:r>
        <w:rPr>
          <w:rFonts w:cs="Segoe UI" w:hAnsi="Segoe UI" w:eastAsia="Segoe UI" w:ascii="Segoe UI"/>
          <w:color w:val="304C77"/>
          <w:spacing w:val="0"/>
          <w:w w:val="100"/>
          <w:position w:val="0"/>
          <w:sz w:val="10"/>
          <w:szCs w:val="10"/>
        </w:rPr>
        <w:t> </w:t>
      </w:r>
      <w:r>
        <w:rPr>
          <w:rFonts w:cs="Segoe UI" w:hAnsi="Segoe UI" w:eastAsia="Segoe UI" w:ascii="Segoe UI"/>
          <w:color w:val="304C77"/>
          <w:spacing w:val="-7"/>
          <w:w w:val="100"/>
          <w:position w:val="0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color w:val="5B8DD2"/>
          <w:spacing w:val="0"/>
          <w:w w:val="97"/>
          <w:position w:val="-4"/>
          <w:sz w:val="9"/>
          <w:szCs w:val="9"/>
        </w:rPr>
        <w:t>'.)</w:t>
      </w:r>
      <w:r>
        <w:rPr>
          <w:rFonts w:cs="Times New Roman" w:hAnsi="Times New Roman" w:eastAsia="Times New Roman" w:ascii="Times New Roman"/>
          <w:color w:val="467CD3"/>
          <w:spacing w:val="0"/>
          <w:w w:val="131"/>
          <w:position w:val="-4"/>
          <w:sz w:val="9"/>
          <w:szCs w:val="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right"/>
        <w:spacing w:before="13" w:lineRule="exact" w:line="100"/>
        <w:ind w:right="108"/>
      </w:pPr>
      <w:r>
        <w:rPr>
          <w:rFonts w:cs="Times New Roman" w:hAnsi="Times New Roman" w:eastAsia="Times New Roman" w:ascii="Times New Roman"/>
          <w:color w:val="356DD4"/>
          <w:w w:val="103"/>
          <w:position w:val="-2"/>
          <w:sz w:val="11"/>
          <w:szCs w:val="11"/>
        </w:rPr>
        <w:t>IX11.AH</w:t>
      </w:r>
      <w:r>
        <w:rPr>
          <w:rFonts w:cs="Times New Roman" w:hAnsi="Times New Roman" w:eastAsia="Times New Roman" w:ascii="Times New Roman"/>
          <w:color w:val="5B8DD2"/>
          <w:w w:val="114"/>
          <w:position w:val="-2"/>
          <w:sz w:val="11"/>
          <w:szCs w:val="11"/>
        </w:rPr>
        <w:t>U</w:t>
      </w:r>
      <w:r>
        <w:rPr>
          <w:rFonts w:cs="Times New Roman" w:hAnsi="Times New Roman" w:eastAsia="Times New Roman" w:ascii="Times New Roman"/>
          <w:color w:val="5B8DD2"/>
          <w:w w:val="96"/>
          <w:position w:val="-2"/>
          <w:sz w:val="11"/>
          <w:szCs w:val="11"/>
        </w:rPr>
        <w:t>A</w:t>
      </w:r>
      <w:r>
        <w:rPr>
          <w:rFonts w:cs="Segoe UI" w:hAnsi="Segoe UI" w:eastAsia="Segoe UI" w:ascii="Segoe UI"/>
          <w:color w:val="304C77"/>
          <w:w w:val="371"/>
          <w:position w:val="-2"/>
          <w:sz w:val="11"/>
          <w:szCs w:val="11"/>
        </w:rPr>
        <w:t>�</w:t>
      </w:r>
      <w:r>
        <w:rPr>
          <w:rFonts w:cs="Times New Roman" w:hAnsi="Times New Roman" w:eastAsia="Times New Roman" w:ascii="Times New Roman"/>
          <w:color w:val="5B8DD2"/>
          <w:w w:val="100"/>
          <w:position w:val="-2"/>
          <w:sz w:val="11"/>
          <w:szCs w:val="11"/>
        </w:rPr>
        <w:t>E</w:t>
      </w:r>
      <w:r>
        <w:rPr>
          <w:rFonts w:cs="Times New Roman" w:hAnsi="Times New Roman" w:eastAsia="Times New Roman" w:ascii="Times New Roman"/>
          <w:color w:val="5B8DD2"/>
          <w:w w:val="100"/>
          <w:position w:val="-2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color w:val="5B8DD2"/>
          <w:spacing w:val="-12"/>
          <w:w w:val="100"/>
          <w:position w:val="-2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i/>
          <w:color w:val="5B8DD2"/>
          <w:spacing w:val="0"/>
          <w:w w:val="148"/>
          <w:position w:val="-2"/>
          <w:sz w:val="12"/>
          <w:szCs w:val="12"/>
        </w:rPr>
        <w:t>W</w:t>
      </w:r>
      <w:r>
        <w:rPr>
          <w:rFonts w:cs="Times New Roman" w:hAnsi="Times New Roman" w:eastAsia="Times New Roman" w:ascii="Times New Roman"/>
          <w:i/>
          <w:color w:val="709DD7"/>
          <w:spacing w:val="0"/>
          <w:w w:val="103"/>
          <w:position w:val="-2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i/>
          <w:color w:val="709DD7"/>
          <w:spacing w:val="8"/>
          <w:w w:val="100"/>
          <w:position w:val="-2"/>
          <w:sz w:val="12"/>
          <w:szCs w:val="12"/>
        </w:rPr>
        <w:t> </w:t>
      </w:r>
      <w:r>
        <w:rPr>
          <w:rFonts w:cs="Segoe UI" w:hAnsi="Segoe UI" w:eastAsia="Segoe UI" w:ascii="Segoe UI"/>
          <w:color w:val="4469A3"/>
          <w:spacing w:val="0"/>
          <w:w w:val="169"/>
          <w:position w:val="-2"/>
          <w:sz w:val="11"/>
          <w:szCs w:val="11"/>
        </w:rPr>
        <w:t>�</w:t>
      </w:r>
      <w:r>
        <w:rPr>
          <w:rFonts w:cs="Times New Roman" w:hAnsi="Times New Roman" w:eastAsia="Times New Roman" w:ascii="Times New Roman"/>
          <w:color w:val="709DD7"/>
          <w:spacing w:val="0"/>
          <w:w w:val="117"/>
          <w:position w:val="-2"/>
          <w:sz w:val="11"/>
          <w:szCs w:val="11"/>
        </w:rPr>
        <w:t>M</w:t>
      </w:r>
      <w:r>
        <w:rPr>
          <w:rFonts w:cs="Times New Roman" w:hAnsi="Times New Roman" w:eastAsia="Times New Roman" w:ascii="Times New Roman"/>
          <w:color w:val="709DD7"/>
          <w:spacing w:val="1"/>
          <w:w w:val="100"/>
          <w:position w:val="-2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color w:val="5B8DD2"/>
          <w:spacing w:val="0"/>
          <w:w w:val="71"/>
          <w:position w:val="-2"/>
          <w:sz w:val="12"/>
          <w:szCs w:val="12"/>
        </w:rPr>
        <w:t>3</w:t>
      </w:r>
      <w:r>
        <w:rPr>
          <w:rFonts w:cs="Times New Roman" w:hAnsi="Times New Roman" w:eastAsia="Times New Roman" w:ascii="Times New Roman"/>
          <w:color w:val="709DD7"/>
          <w:spacing w:val="0"/>
          <w:w w:val="102"/>
          <w:position w:val="-2"/>
          <w:sz w:val="12"/>
          <w:szCs w:val="12"/>
        </w:rPr>
        <w:t>R</w:t>
      </w:r>
      <w:r>
        <w:rPr>
          <w:rFonts w:cs="Times New Roman" w:hAnsi="Times New Roman" w:eastAsia="Times New Roman" w:ascii="Times New Roman"/>
          <w:color w:val="5B8DD2"/>
          <w:spacing w:val="0"/>
          <w:w w:val="96"/>
          <w:position w:val="-2"/>
          <w:sz w:val="12"/>
          <w:szCs w:val="12"/>
        </w:rPr>
        <w:t>I</w:t>
      </w:r>
      <w:r>
        <w:rPr>
          <w:rFonts w:cs="Times New Roman" w:hAnsi="Times New Roman" w:eastAsia="Times New Roman" w:ascii="Times New Roman"/>
          <w:color w:val="709DD7"/>
          <w:spacing w:val="0"/>
          <w:w w:val="98"/>
          <w:position w:val="-2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color w:val="709DD7"/>
          <w:spacing w:val="0"/>
          <w:w w:val="135"/>
          <w:position w:val="-2"/>
          <w:sz w:val="12"/>
          <w:szCs w:val="12"/>
        </w:rPr>
        <w:t>W</w:t>
      </w:r>
      <w:r>
        <w:rPr>
          <w:rFonts w:cs="Times New Roman" w:hAnsi="Times New Roman" w:eastAsia="Times New Roman" w:ascii="Times New Roman"/>
          <w:color w:val="709DD7"/>
          <w:spacing w:val="0"/>
          <w:w w:val="93"/>
          <w:position w:val="-2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lineRule="exact" w:line="160"/>
        <w:ind w:left="116"/>
      </w:pP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ud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29"/>
          <w:w w:val="121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6"/>
          <w:szCs w:val="16"/>
        </w:rPr>
        <w:t>y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11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54"/>
          <w:position w:val="1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34"/>
          <w:position w:val="1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9"/>
          <w:position w:val="1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18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7"/>
          <w:position w:val="1"/>
          <w:sz w:val="16"/>
          <w:szCs w:val="16"/>
        </w:rPr>
        <w:t>ga</w:t>
      </w:r>
      <w:r>
        <w:rPr>
          <w:rFonts w:cs="Arial" w:hAnsi="Arial" w:eastAsia="Arial" w:ascii="Arial"/>
          <w:color w:val="151515"/>
          <w:spacing w:val="0"/>
          <w:w w:val="119"/>
          <w:position w:val="1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62"/>
          <w:position w:val="1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29"/>
          <w:position w:val="1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13"/>
          <w:position w:val="1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17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95"/>
          <w:position w:val="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4"/>
          <w:position w:val="1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13"/>
          <w:position w:val="1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9"/>
          <w:position w:val="1"/>
          <w:sz w:val="16"/>
          <w:szCs w:val="16"/>
        </w:rPr>
        <w:t>nd</w:t>
      </w:r>
      <w:r>
        <w:rPr>
          <w:rFonts w:cs="Arial" w:hAnsi="Arial" w:eastAsia="Arial" w:ascii="Arial"/>
          <w:color w:val="151515"/>
          <w:spacing w:val="0"/>
          <w:w w:val="134"/>
          <w:position w:val="1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12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40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v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g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n</w:t>
      </w:r>
      <w:r>
        <w:rPr>
          <w:rFonts w:cs="Arial" w:hAnsi="Arial" w:eastAsia="Arial" w:ascii="Arial"/>
          <w:color w:val="242425"/>
          <w:spacing w:val="0"/>
          <w:w w:val="121"/>
          <w:position w:val="1"/>
          <w:sz w:val="16"/>
          <w:szCs w:val="16"/>
        </w:rPr>
        <w:t>,</w:t>
      </w:r>
      <w:r>
        <w:rPr>
          <w:rFonts w:cs="Arial" w:hAnsi="Arial" w:eastAsia="Arial" w:ascii="Arial"/>
          <w:color w:val="242425"/>
          <w:spacing w:val="27"/>
          <w:w w:val="121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2"/>
          <w:position w:val="1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5"/>
          <w:position w:val="1"/>
          <w:sz w:val="16"/>
          <w:szCs w:val="16"/>
        </w:rPr>
        <w:t>x</w:t>
      </w:r>
      <w:r>
        <w:rPr>
          <w:rFonts w:cs="Arial" w:hAnsi="Arial" w:eastAsia="Arial" w:ascii="Arial"/>
          <w:color w:val="151515"/>
          <w:spacing w:val="0"/>
          <w:w w:val="119"/>
          <w:position w:val="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13"/>
          <w:position w:val="1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34"/>
          <w:position w:val="1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73"/>
          <w:position w:val="1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24"/>
          <w:position w:val="1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7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67"/>
          <w:position w:val="1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13"/>
          <w:position w:val="1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19"/>
          <w:position w:val="1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7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1"/>
          <w:position w:val="1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13"/>
          <w:position w:val="1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71"/>
          <w:position w:val="1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62"/>
          <w:position w:val="1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19"/>
          <w:position w:val="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34"/>
          <w:position w:val="1"/>
          <w:sz w:val="16"/>
          <w:szCs w:val="16"/>
        </w:rPr>
        <w:t>p</w:t>
      </w:r>
      <w:r>
        <w:rPr>
          <w:rFonts w:cs="Arial" w:hAnsi="Arial" w:eastAsia="Arial" w:ascii="Arial"/>
          <w:color w:val="151515"/>
          <w:spacing w:val="0"/>
          <w:w w:val="113"/>
          <w:position w:val="1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5"/>
          <w:position w:val="1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1"/>
          <w:position w:val="1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34"/>
          <w:position w:val="1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9"/>
          <w:position w:val="1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24"/>
          <w:position w:val="1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13"/>
          <w:position w:val="1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7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65"/>
          <w:position w:val="1"/>
          <w:sz w:val="18"/>
          <w:szCs w:val="18"/>
        </w:rPr>
        <w:t>F</w:t>
      </w:r>
      <w:r>
        <w:rPr>
          <w:rFonts w:cs="Arial" w:hAnsi="Arial" w:eastAsia="Arial" w:ascii="Arial"/>
          <w:color w:val="151515"/>
          <w:spacing w:val="0"/>
          <w:w w:val="110"/>
          <w:position w:val="1"/>
          <w:sz w:val="18"/>
          <w:szCs w:val="18"/>
        </w:rPr>
        <w:t>ed</w:t>
      </w:r>
      <w:r>
        <w:rPr>
          <w:rFonts w:cs="Arial" w:hAnsi="Arial" w:eastAsia="Arial" w:ascii="Arial"/>
          <w:color w:val="151515"/>
          <w:spacing w:val="0"/>
          <w:w w:val="115"/>
          <w:position w:val="1"/>
          <w:sz w:val="18"/>
          <w:szCs w:val="18"/>
        </w:rPr>
        <w:t>e</w:t>
      </w:r>
      <w:r>
        <w:rPr>
          <w:rFonts w:cs="Arial" w:hAnsi="Arial" w:eastAsia="Arial" w:ascii="Arial"/>
          <w:color w:val="151515"/>
          <w:spacing w:val="0"/>
          <w:w w:val="144"/>
          <w:position w:val="1"/>
          <w:sz w:val="18"/>
          <w:szCs w:val="18"/>
        </w:rPr>
        <w:t>r</w:t>
      </w:r>
      <w:r>
        <w:rPr>
          <w:rFonts w:cs="Arial" w:hAnsi="Arial" w:eastAsia="Arial" w:ascii="Arial"/>
          <w:color w:val="151515"/>
          <w:spacing w:val="0"/>
          <w:w w:val="91"/>
          <w:position w:val="1"/>
          <w:sz w:val="18"/>
          <w:szCs w:val="18"/>
        </w:rPr>
        <w:t>a</w:t>
      </w:r>
      <w:r>
        <w:rPr>
          <w:rFonts w:cs="Arial" w:hAnsi="Arial" w:eastAsia="Arial" w:ascii="Arial"/>
          <w:color w:val="151515"/>
          <w:spacing w:val="0"/>
          <w:w w:val="132"/>
          <w:position w:val="1"/>
          <w:sz w:val="18"/>
          <w:szCs w:val="18"/>
        </w:rPr>
        <w:t>l</w:t>
      </w:r>
      <w:r>
        <w:rPr>
          <w:rFonts w:cs="Arial" w:hAnsi="Arial" w:eastAsia="Arial" w:ascii="Arial"/>
          <w:color w:val="1D2A40"/>
          <w:spacing w:val="0"/>
          <w:w w:val="107"/>
          <w:position w:val="1"/>
          <w:sz w:val="18"/>
          <w:szCs w:val="18"/>
        </w:rPr>
        <w:t>es-y</w:t>
      </w:r>
      <w:r>
        <w:rPr>
          <w:rFonts w:cs="Arial" w:hAnsi="Arial" w:eastAsia="Arial" w:ascii="Arial"/>
          <w:color w:val="1D2A40"/>
          <w:spacing w:val="17"/>
          <w:w w:val="100"/>
          <w:position w:val="1"/>
          <w:sz w:val="18"/>
          <w:szCs w:val="18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16"/>
          <w:szCs w:val="16"/>
        </w:rPr>
        <w:t>e</w:t>
      </w:r>
      <w:r>
        <w:rPr>
          <w:rFonts w:cs="Arial" w:hAnsi="Arial" w:eastAsia="Arial" w:ascii="Arial"/>
          <w:color w:val="1D2A40"/>
          <w:spacing w:val="0"/>
          <w:w w:val="100"/>
          <w:position w:val="1"/>
          <w:sz w:val="16"/>
          <w:szCs w:val="16"/>
        </w:rPr>
        <w:t>s-</w:t>
      </w:r>
      <w:r>
        <w:rPr>
          <w:rFonts w:cs="Arial" w:hAnsi="Arial" w:eastAsia="Arial" w:ascii="Arial"/>
          <w:color w:val="283957"/>
          <w:spacing w:val="0"/>
          <w:w w:val="100"/>
          <w:position w:val="1"/>
          <w:sz w:val="16"/>
          <w:szCs w:val="16"/>
        </w:rPr>
        <w:t>ta-</w:t>
      </w:r>
      <w:r>
        <w:rPr>
          <w:rFonts w:cs="Arial" w:hAnsi="Arial" w:eastAsia="Arial" w:ascii="Arial"/>
          <w:color w:val="283957"/>
          <w:spacing w:val="0"/>
          <w:w w:val="100"/>
          <w:position w:val="1"/>
          <w:sz w:val="16"/>
          <w:szCs w:val="16"/>
        </w:rPr>
        <w:t>   </w:t>
      </w:r>
      <w:r>
        <w:rPr>
          <w:rFonts w:cs="Arial" w:hAnsi="Arial" w:eastAsia="Arial" w:ascii="Arial"/>
          <w:color w:val="283957"/>
          <w:spacing w:val="6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D2A40"/>
          <w:spacing w:val="0"/>
          <w:w w:val="100"/>
          <w:position w:val="1"/>
          <w:sz w:val="16"/>
          <w:szCs w:val="16"/>
        </w:rPr>
        <w:t>es</w:t>
      </w:r>
      <w:r>
        <w:rPr>
          <w:rFonts w:cs="Arial" w:hAnsi="Arial" w:eastAsia="Arial" w:ascii="Arial"/>
          <w:color w:val="1D2A40"/>
          <w:spacing w:val="0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D2A40"/>
          <w:spacing w:val="15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5B8DD2"/>
          <w:spacing w:val="0"/>
          <w:w w:val="92"/>
          <w:position w:val="1"/>
          <w:sz w:val="13"/>
          <w:szCs w:val="13"/>
        </w:rPr>
        <w:t>0</w:t>
      </w:r>
      <w:r>
        <w:rPr>
          <w:rFonts w:cs="Arial" w:hAnsi="Arial" w:eastAsia="Arial" w:ascii="Arial"/>
          <w:color w:val="5B8DD2"/>
          <w:spacing w:val="0"/>
          <w:w w:val="86"/>
          <w:position w:val="1"/>
          <w:sz w:val="13"/>
          <w:szCs w:val="13"/>
        </w:rPr>
        <w:t>1</w:t>
      </w:r>
      <w:r>
        <w:rPr>
          <w:rFonts w:cs="Arial" w:hAnsi="Arial" w:eastAsia="Arial" w:ascii="Arial"/>
          <w:color w:val="709DD7"/>
          <w:spacing w:val="0"/>
          <w:w w:val="140"/>
          <w:position w:val="1"/>
          <w:sz w:val="13"/>
          <w:szCs w:val="13"/>
        </w:rPr>
        <w:t>s</w:t>
      </w:r>
      <w:r>
        <w:rPr>
          <w:rFonts w:cs="Arial" w:hAnsi="Arial" w:eastAsia="Arial" w:ascii="Arial"/>
          <w:color w:val="709DD7"/>
          <w:spacing w:val="0"/>
          <w:w w:val="100"/>
          <w:position w:val="1"/>
          <w:sz w:val="13"/>
          <w:szCs w:val="13"/>
        </w:rPr>
        <w:t>  </w:t>
      </w:r>
      <w:r>
        <w:rPr>
          <w:rFonts w:cs="Arial" w:hAnsi="Arial" w:eastAsia="Arial" w:ascii="Arial"/>
          <w:color w:val="709DD7"/>
          <w:spacing w:val="-17"/>
          <w:w w:val="100"/>
          <w:position w:val="1"/>
          <w:sz w:val="13"/>
          <w:szCs w:val="13"/>
        </w:rPr>
        <w:t> </w:t>
      </w:r>
      <w:r>
        <w:rPr>
          <w:rFonts w:cs="Arial" w:hAnsi="Arial" w:eastAsia="Arial" w:ascii="Arial"/>
          <w:color w:val="242425"/>
          <w:spacing w:val="0"/>
          <w:w w:val="86"/>
          <w:position w:val="1"/>
          <w:sz w:val="16"/>
          <w:szCs w:val="16"/>
        </w:rPr>
        <w:t>í</w:t>
      </w:r>
      <w:r>
        <w:rPr>
          <w:rFonts w:cs="Arial" w:hAnsi="Arial" w:eastAsia="Arial" w:ascii="Arial"/>
          <w:color w:val="6989B8"/>
          <w:spacing w:val="0"/>
          <w:w w:val="63"/>
          <w:position w:val="1"/>
          <w:sz w:val="16"/>
          <w:szCs w:val="16"/>
        </w:rPr>
        <w:t>'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before="47" w:lineRule="exact" w:line="240"/>
        <w:ind w:right="175"/>
      </w:pPr>
      <w:r>
        <w:rPr>
          <w:rFonts w:cs="Arial" w:hAnsi="Arial" w:eastAsia="Arial" w:ascii="Arial"/>
          <w:color w:val="151515"/>
          <w:spacing w:val="0"/>
          <w:w w:val="129"/>
          <w:position w:val="-3"/>
          <w:sz w:val="16"/>
          <w:szCs w:val="16"/>
        </w:rPr>
        <w:t>M</w:t>
      </w:r>
      <w:r>
        <w:rPr>
          <w:rFonts w:cs="Arial" w:hAnsi="Arial" w:eastAsia="Arial" w:ascii="Arial"/>
          <w:color w:val="151515"/>
          <w:spacing w:val="0"/>
          <w:w w:val="129"/>
          <w:position w:val="-3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29"/>
          <w:position w:val="-3"/>
          <w:sz w:val="16"/>
          <w:szCs w:val="16"/>
        </w:rPr>
        <w:t>n</w:t>
      </w:r>
      <w:r>
        <w:rPr>
          <w:rFonts w:cs="Arial" w:hAnsi="Arial" w:eastAsia="Arial" w:ascii="Arial"/>
          <w:color w:val="242425"/>
          <w:spacing w:val="0"/>
          <w:w w:val="129"/>
          <w:position w:val="-3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9"/>
          <w:position w:val="-3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9"/>
          <w:position w:val="-3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9"/>
          <w:position w:val="-3"/>
          <w:sz w:val="16"/>
          <w:szCs w:val="16"/>
        </w:rPr>
        <w:t>p</w:t>
      </w:r>
      <w:r>
        <w:rPr>
          <w:rFonts w:cs="Arial" w:hAnsi="Arial" w:eastAsia="Arial" w:ascii="Arial"/>
          <w:color w:val="242425"/>
          <w:spacing w:val="0"/>
          <w:w w:val="129"/>
          <w:position w:val="-3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9"/>
          <w:position w:val="-3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9"/>
          <w:position w:val="-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7"/>
          <w:w w:val="129"/>
          <w:position w:val="-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position w:val="-3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position w:val="-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position w:val="-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34"/>
          <w:w w:val="100"/>
          <w:position w:val="-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9"/>
          <w:position w:val="-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24"/>
          <w:position w:val="-3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48"/>
          <w:position w:val="-3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31"/>
          <w:position w:val="-3"/>
          <w:sz w:val="16"/>
          <w:szCs w:val="16"/>
        </w:rPr>
        <w:t>v</w:t>
      </w:r>
      <w:r>
        <w:rPr>
          <w:rFonts w:cs="Arial" w:hAnsi="Arial" w:eastAsia="Arial" w:ascii="Arial"/>
          <w:color w:val="151515"/>
          <w:spacing w:val="0"/>
          <w:w w:val="118"/>
          <w:position w:val="-3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9"/>
          <w:position w:val="-3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83"/>
          <w:position w:val="-3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18"/>
          <w:position w:val="-3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position w:val="-3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-18"/>
          <w:w w:val="100"/>
          <w:position w:val="-3"/>
          <w:sz w:val="16"/>
          <w:szCs w:val="16"/>
        </w:rPr>
        <w:t> </w:t>
      </w:r>
      <w:r>
        <w:rPr>
          <w:rFonts w:cs="Arial" w:hAnsi="Arial" w:eastAsia="Arial" w:ascii="Arial"/>
          <w:color w:val="242425"/>
          <w:spacing w:val="0"/>
          <w:w w:val="100"/>
          <w:position w:val="-3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00"/>
          <w:position w:val="-3"/>
          <w:sz w:val="16"/>
          <w:szCs w:val="16"/>
        </w:rPr>
        <w:t>on</w:t>
      </w:r>
      <w:r>
        <w:rPr>
          <w:rFonts w:cs="Arial" w:hAnsi="Arial" w:eastAsia="Arial" w:ascii="Arial"/>
          <w:color w:val="151515"/>
          <w:spacing w:val="0"/>
          <w:w w:val="100"/>
          <w:position w:val="-3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31"/>
          <w:w w:val="100"/>
          <w:position w:val="-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83"/>
          <w:position w:val="-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24"/>
          <w:position w:val="-3"/>
          <w:sz w:val="16"/>
          <w:szCs w:val="16"/>
        </w:rPr>
        <w:t>u</w:t>
      </w:r>
      <w:r>
        <w:rPr>
          <w:rFonts w:cs="Arial" w:hAnsi="Arial" w:eastAsia="Arial" w:ascii="Arial"/>
          <w:color w:val="151515"/>
          <w:spacing w:val="0"/>
          <w:w w:val="119"/>
          <w:position w:val="-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00"/>
          <w:position w:val="-3"/>
          <w:sz w:val="16"/>
          <w:szCs w:val="16"/>
        </w:rPr>
        <w:t>    </w:t>
      </w:r>
      <w:r>
        <w:rPr>
          <w:rFonts w:cs="Arial" w:hAnsi="Arial" w:eastAsia="Arial" w:ascii="Arial"/>
          <w:color w:val="151515"/>
          <w:spacing w:val="-15"/>
          <w:w w:val="100"/>
          <w:position w:val="-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b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g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s</w:t>
      </w:r>
      <w:r>
        <w:rPr>
          <w:rFonts w:cs="Arial" w:hAnsi="Arial" w:eastAsia="Arial" w:ascii="Arial"/>
          <w:color w:val="151515"/>
          <w:spacing w:val="0"/>
          <w:w w:val="123"/>
          <w:position w:val="-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5"/>
          <w:w w:val="123"/>
          <w:position w:val="-3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51"/>
          <w:position w:val="-3"/>
          <w:sz w:val="16"/>
          <w:szCs w:val="16"/>
        </w:rPr>
        <w:t>f</w:t>
      </w:r>
      <w:r>
        <w:rPr>
          <w:rFonts w:cs="Arial" w:hAnsi="Arial" w:eastAsia="Arial" w:ascii="Arial"/>
          <w:color w:val="151515"/>
          <w:spacing w:val="0"/>
          <w:w w:val="94"/>
          <w:position w:val="-3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4"/>
          <w:position w:val="-3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18"/>
          <w:position w:val="-3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34"/>
          <w:position w:val="-3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25"/>
          <w:position w:val="-3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1"/>
          <w:position w:val="-3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4"/>
          <w:position w:val="-3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62"/>
          <w:position w:val="-3"/>
          <w:sz w:val="16"/>
          <w:szCs w:val="16"/>
        </w:rPr>
        <w:t>r</w:t>
      </w:r>
      <w:r>
        <w:rPr>
          <w:rFonts w:cs="Arial" w:hAnsi="Arial" w:eastAsia="Arial" w:ascii="Arial"/>
          <w:color w:val="151515"/>
          <w:spacing w:val="0"/>
          <w:w w:val="107"/>
          <w:position w:val="-3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19"/>
          <w:position w:val="-3"/>
          <w:sz w:val="16"/>
          <w:szCs w:val="16"/>
        </w:rPr>
        <w:t>s</w:t>
      </w:r>
      <w:r>
        <w:rPr>
          <w:rFonts w:cs="Arial" w:hAnsi="Arial" w:eastAsia="Arial" w:ascii="Arial"/>
          <w:color w:val="242425"/>
          <w:spacing w:val="0"/>
          <w:w w:val="108"/>
          <w:position w:val="-3"/>
          <w:sz w:val="16"/>
          <w:szCs w:val="16"/>
        </w:rPr>
        <w:t>.</w:t>
      </w:r>
      <w:r>
        <w:rPr>
          <w:rFonts w:cs="Arial" w:hAnsi="Arial" w:eastAsia="Arial" w:ascii="Arial"/>
          <w:color w:val="242425"/>
          <w:spacing w:val="0"/>
          <w:w w:val="100"/>
          <w:position w:val="-3"/>
          <w:sz w:val="16"/>
          <w:szCs w:val="16"/>
        </w:rPr>
        <w:t>    </w:t>
      </w:r>
      <w:r>
        <w:rPr>
          <w:rFonts w:cs="Arial" w:hAnsi="Arial" w:eastAsia="Arial" w:ascii="Arial"/>
          <w:color w:val="242425"/>
          <w:spacing w:val="-11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51515"/>
          <w:spacing w:val="0"/>
          <w:w w:val="100"/>
          <w:position w:val="-5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151515"/>
          <w:spacing w:val="0"/>
          <w:w w:val="100"/>
          <w:position w:val="-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51515"/>
          <w:spacing w:val="21"/>
          <w:w w:val="100"/>
          <w:position w:val="-5"/>
          <w:sz w:val="19"/>
          <w:szCs w:val="19"/>
        </w:rPr>
        <w:t> </w:t>
      </w:r>
      <w:r>
        <w:rPr>
          <w:rFonts w:cs="Arial" w:hAnsi="Arial" w:eastAsia="Arial" w:ascii="Arial"/>
          <w:color w:val="151515"/>
          <w:spacing w:val="0"/>
          <w:w w:val="67"/>
          <w:position w:val="-5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18"/>
          <w:position w:val="-5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position w:val="-5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-13"/>
          <w:w w:val="100"/>
          <w:position w:val="-5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95"/>
          <w:position w:val="-5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24"/>
          <w:position w:val="-5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29"/>
          <w:position w:val="-5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83"/>
          <w:position w:val="-5"/>
          <w:sz w:val="16"/>
          <w:szCs w:val="16"/>
        </w:rPr>
        <w:t>t</w:t>
      </w:r>
      <w:r>
        <w:rPr>
          <w:rFonts w:cs="Arial" w:hAnsi="Arial" w:eastAsia="Arial" w:ascii="Arial"/>
          <w:color w:val="151515"/>
          <w:spacing w:val="0"/>
          <w:w w:val="107"/>
          <w:position w:val="-5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34"/>
          <w:position w:val="-5"/>
          <w:sz w:val="16"/>
          <w:szCs w:val="16"/>
        </w:rPr>
        <w:t>b</w:t>
      </w:r>
      <w:r>
        <w:rPr>
          <w:rFonts w:cs="Arial" w:hAnsi="Arial" w:eastAsia="Arial" w:ascii="Arial"/>
          <w:color w:val="151515"/>
          <w:spacing w:val="0"/>
          <w:w w:val="148"/>
          <w:position w:val="-5"/>
          <w:sz w:val="16"/>
          <w:szCs w:val="16"/>
        </w:rPr>
        <w:t>i</w:t>
      </w:r>
      <w:r>
        <w:rPr>
          <w:rFonts w:cs="Arial" w:hAnsi="Arial" w:eastAsia="Arial" w:ascii="Arial"/>
          <w:color w:val="242425"/>
          <w:spacing w:val="0"/>
          <w:w w:val="135"/>
          <w:position w:val="-5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48"/>
          <w:position w:val="-5"/>
          <w:sz w:val="16"/>
          <w:szCs w:val="16"/>
        </w:rPr>
        <w:t>i</w:t>
      </w:r>
      <w:r>
        <w:rPr>
          <w:rFonts w:cs="Arial" w:hAnsi="Arial" w:eastAsia="Arial" w:ascii="Arial"/>
          <w:color w:val="151515"/>
          <w:spacing w:val="0"/>
          <w:w w:val="124"/>
          <w:position w:val="-5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18"/>
          <w:position w:val="-5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29"/>
          <w:position w:val="-5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00"/>
          <w:position w:val="-5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-8"/>
          <w:w w:val="100"/>
          <w:position w:val="-5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2"/>
          <w:position w:val="-5"/>
          <w:sz w:val="16"/>
          <w:szCs w:val="16"/>
        </w:rPr>
        <w:t>e</w:t>
      </w:r>
      <w:r>
        <w:rPr>
          <w:rFonts w:cs="Segoe UI" w:hAnsi="Segoe UI" w:eastAsia="Segoe UI" w:ascii="Segoe UI"/>
          <w:color w:val="214695"/>
          <w:spacing w:val="0"/>
          <w:w w:val="122"/>
          <w:position w:val="-5"/>
          <w:sz w:val="16"/>
          <w:szCs w:val="16"/>
        </w:rPr>
        <w:t>�</w:t>
      </w:r>
      <w:r>
        <w:rPr>
          <w:rFonts w:cs="Arial" w:hAnsi="Arial" w:eastAsia="Arial" w:ascii="Arial"/>
          <w:color w:val="214695"/>
          <w:spacing w:val="0"/>
          <w:w w:val="303"/>
          <w:position w:val="-5"/>
          <w:sz w:val="16"/>
          <w:szCs w:val="16"/>
        </w:rPr>
        <w:t>t</w:t>
      </w:r>
      <w:r>
        <w:rPr>
          <w:rFonts w:cs="Segoe UI" w:hAnsi="Segoe UI" w:eastAsia="Segoe UI" w:ascii="Segoe UI"/>
          <w:color w:val="325799"/>
          <w:spacing w:val="0"/>
          <w:w w:val="171"/>
          <w:position w:val="-5"/>
          <w:sz w:val="16"/>
          <w:szCs w:val="16"/>
        </w:rPr>
        <w:t>�</w:t>
      </w:r>
      <w:r>
        <w:rPr>
          <w:rFonts w:cs="Arial" w:hAnsi="Arial" w:eastAsia="Arial" w:ascii="Arial"/>
          <w:color w:val="304C77"/>
          <w:spacing w:val="0"/>
          <w:w w:val="60"/>
          <w:position w:val="-5"/>
          <w:sz w:val="16"/>
          <w:szCs w:val="16"/>
        </w:rPr>
        <w:t>1&gt;</w:t>
      </w:r>
      <w:r>
        <w:rPr>
          <w:rFonts w:cs="Segoe UI" w:hAnsi="Segoe UI" w:eastAsia="Segoe UI" w:ascii="Segoe UI"/>
          <w:color w:val="325799"/>
          <w:spacing w:val="0"/>
          <w:w w:val="71"/>
          <w:position w:val="-5"/>
          <w:sz w:val="16"/>
          <w:szCs w:val="16"/>
        </w:rPr>
        <w:t>�</w:t>
      </w:r>
      <w:r>
        <w:rPr>
          <w:rFonts w:cs="Arial" w:hAnsi="Arial" w:eastAsia="Arial" w:ascii="Arial"/>
          <w:color w:val="325799"/>
          <w:spacing w:val="0"/>
          <w:w w:val="191"/>
          <w:position w:val="-5"/>
          <w:sz w:val="16"/>
          <w:szCs w:val="16"/>
        </w:rPr>
        <w:t>J</w:t>
      </w:r>
      <w:r>
        <w:rPr>
          <w:rFonts w:cs="Arial" w:hAnsi="Arial" w:eastAsia="Arial" w:ascii="Arial"/>
          <w:color w:val="4469A3"/>
          <w:spacing w:val="0"/>
          <w:w w:val="303"/>
          <w:position w:val="-5"/>
          <w:sz w:val="16"/>
          <w:szCs w:val="16"/>
        </w:rPr>
        <w:t>t</w:t>
      </w:r>
      <w:r>
        <w:rPr>
          <w:rFonts w:cs="Arial" w:hAnsi="Arial" w:eastAsia="Arial" w:ascii="Arial"/>
          <w:color w:val="304C77"/>
          <w:spacing w:val="0"/>
          <w:w w:val="124"/>
          <w:position w:val="-5"/>
          <w:sz w:val="16"/>
          <w:szCs w:val="16"/>
        </w:rPr>
        <w:t>e</w:t>
      </w:r>
      <w:r>
        <w:rPr>
          <w:rFonts w:cs="Segoe UI" w:hAnsi="Segoe UI" w:eastAsia="Segoe UI" w:ascii="Segoe UI"/>
          <w:color w:val="4469A3"/>
          <w:spacing w:val="0"/>
          <w:w w:val="100"/>
          <w:position w:val="-5"/>
          <w:sz w:val="16"/>
          <w:szCs w:val="16"/>
        </w:rPr>
        <w:t>�</w:t>
      </w:r>
      <w:r>
        <w:rPr>
          <w:rFonts w:cs="Segoe UI" w:hAnsi="Segoe UI" w:eastAsia="Segoe UI" w:ascii="Segoe UI"/>
          <w:color w:val="4469A3"/>
          <w:spacing w:val="0"/>
          <w:w w:val="187"/>
          <w:position w:val="-5"/>
          <w:sz w:val="16"/>
          <w:szCs w:val="16"/>
        </w:rPr>
        <w:t>�</w:t>
      </w:r>
      <w:r>
        <w:rPr>
          <w:rFonts w:cs="Segoe UI" w:hAnsi="Segoe UI" w:eastAsia="Segoe UI" w:ascii="Segoe UI"/>
          <w:color w:val="4469A3"/>
          <w:spacing w:val="0"/>
          <w:w w:val="100"/>
          <w:position w:val="-5"/>
          <w:sz w:val="16"/>
          <w:szCs w:val="16"/>
        </w:rPr>
        <w:t>  </w:t>
      </w:r>
      <w:r>
        <w:rPr>
          <w:rFonts w:cs="Segoe UI" w:hAnsi="Segoe UI" w:eastAsia="Segoe UI" w:ascii="Segoe UI"/>
          <w:color w:val="4469A3"/>
          <w:spacing w:val="-2"/>
          <w:w w:val="100"/>
          <w:position w:val="-5"/>
          <w:sz w:val="16"/>
          <w:szCs w:val="16"/>
        </w:rPr>
        <w:t> </w:t>
      </w:r>
      <w:r>
        <w:rPr>
          <w:rFonts w:cs="Arial" w:hAnsi="Arial" w:eastAsia="Arial" w:ascii="Arial"/>
          <w:color w:val="467CD3"/>
          <w:spacing w:val="0"/>
          <w:w w:val="54"/>
          <w:position w:val="5"/>
          <w:sz w:val="16"/>
          <w:szCs w:val="16"/>
        </w:rPr>
        <w:t>I</w:t>
      </w:r>
      <w:r>
        <w:rPr>
          <w:rFonts w:cs="Arial" w:hAnsi="Arial" w:eastAsia="Arial" w:ascii="Arial"/>
          <w:color w:val="467CD3"/>
          <w:spacing w:val="0"/>
          <w:w w:val="128"/>
          <w:position w:val="5"/>
          <w:sz w:val="16"/>
          <w:szCs w:val="16"/>
        </w:rPr>
        <w:t>C</w:t>
      </w:r>
      <w:r>
        <w:rPr>
          <w:rFonts w:cs="Arial" w:hAnsi="Arial" w:eastAsia="Arial" w:ascii="Arial"/>
          <w:color w:val="467CD3"/>
          <w:spacing w:val="0"/>
          <w:w w:val="126"/>
          <w:position w:val="5"/>
          <w:sz w:val="16"/>
          <w:szCs w:val="16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lineRule="exact" w:line="120"/>
        <w:ind w:right="185"/>
      </w:pPr>
      <w:r>
        <w:rPr>
          <w:rFonts w:cs="Arial" w:hAnsi="Arial" w:eastAsia="Arial" w:ascii="Arial"/>
          <w:color w:val="467CD3"/>
          <w:w w:val="73"/>
          <w:position w:val="1"/>
          <w:sz w:val="16"/>
          <w:szCs w:val="16"/>
        </w:rPr>
        <w:t>\J</w:t>
      </w:r>
      <w:r>
        <w:rPr>
          <w:rFonts w:cs="Arial" w:hAnsi="Arial" w:eastAsia="Arial" w:ascii="Arial"/>
          <w:color w:val="5B8DD2"/>
          <w:w w:val="142"/>
          <w:position w:val="1"/>
          <w:sz w:val="16"/>
          <w:szCs w:val="16"/>
        </w:rPr>
        <w:t>T</w:t>
      </w:r>
      <w:r>
        <w:rPr>
          <w:rFonts w:cs="Arial" w:hAnsi="Arial" w:eastAsia="Arial" w:ascii="Arial"/>
          <w:color w:val="467CD3"/>
          <w:w w:val="115"/>
          <w:position w:val="1"/>
          <w:sz w:val="16"/>
          <w:szCs w:val="16"/>
        </w:rPr>
        <w:t>O</w:t>
      </w:r>
      <w:r>
        <w:rPr>
          <w:rFonts w:cs="Arial" w:hAnsi="Arial" w:eastAsia="Arial" w:ascii="Arial"/>
          <w:color w:val="00000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before="15" w:lineRule="auto" w:line="189"/>
        <w:ind w:left="7380" w:right="185" w:hanging="7295"/>
      </w:pPr>
      <w:r>
        <w:rPr>
          <w:rFonts w:cs="Arial" w:hAnsi="Arial" w:eastAsia="Arial" w:ascii="Arial"/>
          <w:color w:val="151515"/>
          <w:w w:val="67"/>
          <w:sz w:val="16"/>
          <w:szCs w:val="16"/>
        </w:rPr>
        <w:t>l</w:t>
      </w:r>
      <w:r>
        <w:rPr>
          <w:rFonts w:cs="Arial" w:hAnsi="Arial" w:eastAsia="Arial" w:ascii="Arial"/>
          <w:color w:val="151515"/>
          <w:w w:val="135"/>
          <w:sz w:val="16"/>
          <w:szCs w:val="16"/>
        </w:rPr>
        <w:t>i</w:t>
      </w:r>
      <w:r>
        <w:rPr>
          <w:rFonts w:cs="Arial" w:hAnsi="Arial" w:eastAsia="Arial" w:ascii="Arial"/>
          <w:color w:val="151515"/>
          <w:w w:val="129"/>
          <w:sz w:val="16"/>
          <w:szCs w:val="16"/>
        </w:rPr>
        <w:t>ne</w:t>
      </w:r>
      <w:r>
        <w:rPr>
          <w:rFonts w:cs="Arial" w:hAnsi="Arial" w:eastAsia="Arial" w:ascii="Arial"/>
          <w:color w:val="151515"/>
          <w:w w:val="113"/>
          <w:sz w:val="16"/>
          <w:szCs w:val="16"/>
        </w:rPr>
        <w:t>a</w:t>
      </w:r>
      <w:r>
        <w:rPr>
          <w:rFonts w:cs="Arial" w:hAnsi="Arial" w:eastAsia="Arial" w:ascii="Arial"/>
          <w:color w:val="151515"/>
          <w:w w:val="136"/>
          <w:sz w:val="16"/>
          <w:szCs w:val="16"/>
        </w:rPr>
        <w:t>m</w:t>
      </w:r>
      <w:r>
        <w:rPr>
          <w:rFonts w:cs="Arial" w:hAnsi="Arial" w:eastAsia="Arial" w:ascii="Arial"/>
          <w:color w:val="242425"/>
          <w:w w:val="148"/>
          <w:sz w:val="16"/>
          <w:szCs w:val="16"/>
        </w:rPr>
        <w:t>i</w:t>
      </w:r>
      <w:r>
        <w:rPr>
          <w:rFonts w:cs="Arial" w:hAnsi="Arial" w:eastAsia="Arial" w:ascii="Arial"/>
          <w:color w:val="151515"/>
          <w:w w:val="124"/>
          <w:sz w:val="16"/>
          <w:szCs w:val="16"/>
        </w:rPr>
        <w:t>e</w:t>
      </w:r>
      <w:r>
        <w:rPr>
          <w:rFonts w:cs="Arial" w:hAnsi="Arial" w:eastAsia="Arial" w:ascii="Arial"/>
          <w:color w:val="151515"/>
          <w:w w:val="129"/>
          <w:sz w:val="16"/>
          <w:szCs w:val="16"/>
        </w:rPr>
        <w:t>n</w:t>
      </w:r>
      <w:r>
        <w:rPr>
          <w:rFonts w:cs="Arial" w:hAnsi="Arial" w:eastAsia="Arial" w:ascii="Arial"/>
          <w:color w:val="151515"/>
          <w:w w:val="194"/>
          <w:sz w:val="16"/>
          <w:szCs w:val="16"/>
        </w:rPr>
        <w:t>t</w:t>
      </w:r>
      <w:r>
        <w:rPr>
          <w:rFonts w:cs="Arial" w:hAnsi="Arial" w:eastAsia="Arial" w:ascii="Arial"/>
          <w:color w:val="151515"/>
          <w:w w:val="124"/>
          <w:sz w:val="16"/>
          <w:szCs w:val="16"/>
        </w:rPr>
        <w:t>o</w:t>
      </w:r>
      <w:r>
        <w:rPr>
          <w:rFonts w:cs="Arial" w:hAnsi="Arial" w:eastAsia="Arial" w:ascii="Arial"/>
          <w:color w:val="151515"/>
          <w:w w:val="113"/>
          <w:sz w:val="16"/>
          <w:szCs w:val="16"/>
        </w:rPr>
        <w:t>s</w:t>
      </w:r>
      <w:r>
        <w:rPr>
          <w:rFonts w:cs="Arial" w:hAnsi="Arial" w:eastAsia="Arial" w:ascii="Arial"/>
          <w:color w:val="15151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-2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9"/>
          <w:sz w:val="16"/>
          <w:szCs w:val="16"/>
        </w:rPr>
        <w:t>d</w:t>
      </w:r>
      <w:r>
        <w:rPr>
          <w:rFonts w:cs="Arial" w:hAnsi="Arial" w:eastAsia="Arial" w:ascii="Arial"/>
          <w:color w:val="151515"/>
          <w:spacing w:val="0"/>
          <w:w w:val="109"/>
          <w:sz w:val="16"/>
          <w:szCs w:val="16"/>
        </w:rPr>
        <w:t>e</w:t>
      </w:r>
      <w:r>
        <w:rPr>
          <w:rFonts w:cs="Arial" w:hAnsi="Arial" w:eastAsia="Arial" w:ascii="Arial"/>
          <w:color w:val="151515"/>
          <w:spacing w:val="0"/>
          <w:w w:val="109"/>
          <w:sz w:val="16"/>
          <w:szCs w:val="16"/>
        </w:rPr>
        <w:t>l</w:t>
      </w:r>
      <w:r>
        <w:rPr>
          <w:rFonts w:cs="Arial" w:hAnsi="Arial" w:eastAsia="Arial" w:ascii="Arial"/>
          <w:color w:val="151515"/>
          <w:spacing w:val="0"/>
          <w:w w:val="109"/>
          <w:sz w:val="16"/>
          <w:szCs w:val="16"/>
        </w:rPr>
        <w:t>  </w:t>
      </w:r>
      <w:r>
        <w:rPr>
          <w:rFonts w:cs="Arial" w:hAnsi="Arial" w:eastAsia="Arial" w:ascii="Arial"/>
          <w:color w:val="151515"/>
          <w:spacing w:val="1"/>
          <w:w w:val="109"/>
          <w:sz w:val="16"/>
          <w:szCs w:val="16"/>
        </w:rPr>
        <w:t> </w:t>
      </w:r>
      <w:r>
        <w:rPr>
          <w:rFonts w:cs="Arial" w:hAnsi="Arial" w:eastAsia="Arial" w:ascii="Arial"/>
          <w:color w:val="151515"/>
          <w:spacing w:val="0"/>
          <w:w w:val="109"/>
          <w:sz w:val="16"/>
          <w:szCs w:val="16"/>
        </w:rPr>
        <w:t>C</w:t>
      </w:r>
      <w:r>
        <w:rPr>
          <w:rFonts w:cs="Arial" w:hAnsi="Arial" w:eastAsia="Arial" w:ascii="Arial"/>
          <w:color w:val="151515"/>
          <w:spacing w:val="0"/>
          <w:w w:val="109"/>
          <w:sz w:val="16"/>
          <w:szCs w:val="16"/>
        </w:rPr>
        <w:t>O</w:t>
      </w:r>
      <w:r>
        <w:rPr>
          <w:rFonts w:cs="Arial" w:hAnsi="Arial" w:eastAsia="Arial" w:ascii="Arial"/>
          <w:color w:val="151515"/>
          <w:spacing w:val="0"/>
          <w:w w:val="109"/>
          <w:sz w:val="16"/>
          <w:szCs w:val="16"/>
        </w:rPr>
        <w:t>N</w:t>
      </w:r>
      <w:r>
        <w:rPr>
          <w:rFonts w:cs="Arial" w:hAnsi="Arial" w:eastAsia="Arial" w:ascii="Arial"/>
          <w:color w:val="151515"/>
          <w:spacing w:val="0"/>
          <w:w w:val="109"/>
          <w:sz w:val="16"/>
          <w:szCs w:val="16"/>
        </w:rPr>
        <w:t>A</w:t>
      </w:r>
      <w:r>
        <w:rPr>
          <w:rFonts w:cs="Arial" w:hAnsi="Arial" w:eastAsia="Arial" w:ascii="Arial"/>
          <w:color w:val="151515"/>
          <w:spacing w:val="0"/>
          <w:w w:val="109"/>
          <w:sz w:val="16"/>
          <w:szCs w:val="16"/>
        </w:rPr>
        <w:t>C</w:t>
      </w:r>
      <w:r>
        <w:rPr>
          <w:rFonts w:cs="Arial" w:hAnsi="Arial" w:eastAsia="Arial" w:ascii="Arial"/>
          <w:color w:val="404041"/>
          <w:spacing w:val="0"/>
          <w:w w:val="109"/>
          <w:sz w:val="16"/>
          <w:szCs w:val="16"/>
        </w:rPr>
        <w:t>.</w:t>
      </w:r>
      <w:r>
        <w:rPr>
          <w:rFonts w:cs="Arial" w:hAnsi="Arial" w:eastAsia="Arial" w:ascii="Arial"/>
          <w:color w:val="404041"/>
          <w:spacing w:val="0"/>
          <w:w w:val="109"/>
          <w:sz w:val="16"/>
          <w:szCs w:val="16"/>
        </w:rPr>
        <w:t>                                                                                                       </w:t>
      </w:r>
      <w:r>
        <w:rPr>
          <w:rFonts w:cs="Arial" w:hAnsi="Arial" w:eastAsia="Arial" w:ascii="Arial"/>
          <w:color w:val="404041"/>
          <w:spacing w:val="3"/>
          <w:w w:val="109"/>
          <w:sz w:val="16"/>
          <w:szCs w:val="16"/>
        </w:rPr>
        <w:t> </w:t>
      </w:r>
      <w:r>
        <w:rPr>
          <w:rFonts w:cs="Arial" w:hAnsi="Arial" w:eastAsia="Arial" w:ascii="Arial"/>
          <w:color w:val="275BD3"/>
          <w:spacing w:val="0"/>
          <w:w w:val="117"/>
          <w:position w:val="4"/>
          <w:sz w:val="16"/>
          <w:szCs w:val="16"/>
        </w:rPr>
        <w:t>F</w:t>
      </w:r>
      <w:r>
        <w:rPr>
          <w:rFonts w:cs="Arial" w:hAnsi="Arial" w:eastAsia="Arial" w:ascii="Arial"/>
          <w:color w:val="275BD3"/>
          <w:spacing w:val="0"/>
          <w:w w:val="117"/>
          <w:position w:val="4"/>
          <w:sz w:val="16"/>
          <w:szCs w:val="16"/>
        </w:rPr>
        <w:t>O</w:t>
      </w:r>
      <w:r>
        <w:rPr>
          <w:rFonts w:cs="Arial" w:hAnsi="Arial" w:eastAsia="Arial" w:ascii="Arial"/>
          <w:color w:val="356DD4"/>
          <w:spacing w:val="0"/>
          <w:w w:val="117"/>
          <w:position w:val="4"/>
          <w:sz w:val="16"/>
          <w:szCs w:val="16"/>
        </w:rPr>
        <w:t>R</w:t>
      </w:r>
      <w:r>
        <w:rPr>
          <w:rFonts w:cs="Arial" w:hAnsi="Arial" w:eastAsia="Arial" w:ascii="Arial"/>
          <w:color w:val="356DD4"/>
          <w:spacing w:val="0"/>
          <w:w w:val="117"/>
          <w:position w:val="4"/>
          <w:sz w:val="16"/>
          <w:szCs w:val="16"/>
        </w:rPr>
        <w:t>M</w:t>
      </w:r>
      <w:r>
        <w:rPr>
          <w:rFonts w:cs="Arial" w:hAnsi="Arial" w:eastAsia="Arial" w:ascii="Arial"/>
          <w:color w:val="356DD4"/>
          <w:spacing w:val="0"/>
          <w:w w:val="117"/>
          <w:position w:val="4"/>
          <w:sz w:val="16"/>
          <w:szCs w:val="16"/>
        </w:rPr>
        <w:t>A</w:t>
      </w:r>
      <w:r>
        <w:rPr>
          <w:rFonts w:cs="Arial" w:hAnsi="Arial" w:eastAsia="Arial" w:ascii="Arial"/>
          <w:color w:val="356DD4"/>
          <w:spacing w:val="23"/>
          <w:w w:val="117"/>
          <w:position w:val="4"/>
          <w:sz w:val="16"/>
          <w:szCs w:val="16"/>
        </w:rPr>
        <w:t> </w:t>
      </w:r>
      <w:r>
        <w:rPr>
          <w:rFonts w:cs="Arial" w:hAnsi="Arial" w:eastAsia="Arial" w:ascii="Arial"/>
          <w:color w:val="467CD3"/>
          <w:spacing w:val="0"/>
          <w:w w:val="117"/>
          <w:position w:val="4"/>
          <w:sz w:val="16"/>
          <w:szCs w:val="16"/>
        </w:rPr>
        <w:t>P</w:t>
      </w:r>
      <w:r>
        <w:rPr>
          <w:rFonts w:cs="Arial" w:hAnsi="Arial" w:eastAsia="Arial" w:ascii="Arial"/>
          <w:color w:val="467CD3"/>
          <w:spacing w:val="0"/>
          <w:w w:val="117"/>
          <w:position w:val="4"/>
          <w:sz w:val="16"/>
          <w:szCs w:val="16"/>
        </w:rPr>
        <w:t>A</w:t>
      </w:r>
      <w:r>
        <w:rPr>
          <w:rFonts w:cs="Arial" w:hAnsi="Arial" w:eastAsia="Arial" w:ascii="Arial"/>
          <w:color w:val="467CD3"/>
          <w:spacing w:val="0"/>
          <w:w w:val="117"/>
          <w:position w:val="4"/>
          <w:sz w:val="16"/>
          <w:szCs w:val="16"/>
        </w:rPr>
        <w:t>R</w:t>
      </w:r>
      <w:r>
        <w:rPr>
          <w:rFonts w:cs="Arial" w:hAnsi="Arial" w:eastAsia="Arial" w:ascii="Arial"/>
          <w:color w:val="467CD3"/>
          <w:spacing w:val="0"/>
          <w:w w:val="117"/>
          <w:position w:val="4"/>
          <w:sz w:val="16"/>
          <w:szCs w:val="16"/>
        </w:rPr>
        <w:t>T</w:t>
      </w:r>
      <w:r>
        <w:rPr>
          <w:rFonts w:cs="Arial" w:hAnsi="Arial" w:eastAsia="Arial" w:ascii="Arial"/>
          <w:color w:val="467CD3"/>
          <w:spacing w:val="0"/>
          <w:w w:val="117"/>
          <w:position w:val="4"/>
          <w:sz w:val="16"/>
          <w:szCs w:val="16"/>
        </w:rPr>
        <w:t>E</w:t>
      </w:r>
      <w:r>
        <w:rPr>
          <w:rFonts w:cs="Arial" w:hAnsi="Arial" w:eastAsia="Arial" w:ascii="Arial"/>
          <w:color w:val="467CD3"/>
          <w:spacing w:val="8"/>
          <w:w w:val="117"/>
          <w:position w:val="4"/>
          <w:sz w:val="16"/>
          <w:szCs w:val="16"/>
        </w:rPr>
        <w:t> </w:t>
      </w:r>
      <w:r>
        <w:rPr>
          <w:rFonts w:cs="Arial" w:hAnsi="Arial" w:eastAsia="Arial" w:ascii="Arial"/>
          <w:color w:val="467CD3"/>
          <w:spacing w:val="0"/>
          <w:w w:val="100"/>
          <w:position w:val="4"/>
          <w:sz w:val="16"/>
          <w:szCs w:val="16"/>
        </w:rPr>
        <w:t>O</w:t>
      </w:r>
      <w:r>
        <w:rPr>
          <w:rFonts w:cs="Arial" w:hAnsi="Arial" w:eastAsia="Arial" w:ascii="Arial"/>
          <w:color w:val="467CD3"/>
          <w:spacing w:val="8"/>
          <w:w w:val="100"/>
          <w:position w:val="4"/>
          <w:sz w:val="16"/>
          <w:szCs w:val="16"/>
        </w:rPr>
        <w:t> </w:t>
      </w:r>
      <w:r>
        <w:rPr>
          <w:rFonts w:cs="Arial" w:hAnsi="Arial" w:eastAsia="Arial" w:ascii="Arial"/>
          <w:color w:val="467CD3"/>
          <w:spacing w:val="0"/>
          <w:w w:val="173"/>
          <w:position w:val="0"/>
          <w:sz w:val="16"/>
          <w:szCs w:val="16"/>
        </w:rPr>
        <w:t>:</w:t>
      </w:r>
      <w:r>
        <w:rPr>
          <w:rFonts w:cs="Arial" w:hAnsi="Arial" w:eastAsia="Arial" w:ascii="Arial"/>
          <w:color w:val="467CD3"/>
          <w:spacing w:val="-5"/>
          <w:w w:val="173"/>
          <w:position w:val="0"/>
          <w:sz w:val="16"/>
          <w:szCs w:val="16"/>
        </w:rPr>
        <w:t> </w:t>
      </w:r>
      <w:r>
        <w:rPr>
          <w:rFonts w:cs="Arial" w:hAnsi="Arial" w:eastAsia="Arial" w:ascii="Arial"/>
          <w:color w:val="467CD3"/>
          <w:spacing w:val="0"/>
          <w:w w:val="102"/>
          <w:position w:val="0"/>
          <w:sz w:val="16"/>
          <w:szCs w:val="16"/>
        </w:rPr>
        <w:t>L</w:t>
      </w:r>
      <w:r>
        <w:rPr>
          <w:rFonts w:cs="Arial" w:hAnsi="Arial" w:eastAsia="Arial" w:ascii="Arial"/>
          <w:color w:val="467CD3"/>
          <w:spacing w:val="0"/>
          <w:w w:val="126"/>
          <w:position w:val="0"/>
          <w:sz w:val="16"/>
          <w:szCs w:val="16"/>
        </w:rPr>
        <w:t>A</w:t>
      </w:r>
      <w:r>
        <w:rPr>
          <w:rFonts w:cs="Arial" w:hAnsi="Arial" w:eastAsia="Arial" w:ascii="Arial"/>
          <w:color w:val="467CD3"/>
          <w:spacing w:val="0"/>
          <w:w w:val="126"/>
          <w:position w:val="0"/>
          <w:sz w:val="16"/>
          <w:szCs w:val="16"/>
        </w:rPr>
        <w:t> </w:t>
      </w:r>
      <w:r>
        <w:rPr>
          <w:rFonts w:cs="Arial" w:hAnsi="Arial" w:eastAsia="Arial" w:ascii="Arial"/>
          <w:color w:val="356DD4"/>
          <w:spacing w:val="0"/>
          <w:w w:val="107"/>
          <w:position w:val="5"/>
          <w:sz w:val="16"/>
          <w:szCs w:val="16"/>
        </w:rPr>
        <w:t>C</w:t>
      </w:r>
      <w:r>
        <w:rPr>
          <w:rFonts w:cs="Arial" w:hAnsi="Arial" w:eastAsia="Arial" w:ascii="Arial"/>
          <w:color w:val="356DD4"/>
          <w:spacing w:val="0"/>
          <w:w w:val="141"/>
          <w:position w:val="5"/>
          <w:sz w:val="16"/>
          <w:szCs w:val="16"/>
        </w:rPr>
        <w:t>U</w:t>
      </w:r>
      <w:r>
        <w:rPr>
          <w:rFonts w:cs="Arial" w:hAnsi="Arial" w:eastAsia="Arial" w:ascii="Arial"/>
          <w:color w:val="356DD4"/>
          <w:spacing w:val="0"/>
          <w:w w:val="139"/>
          <w:position w:val="5"/>
          <w:sz w:val="16"/>
          <w:szCs w:val="16"/>
        </w:rPr>
        <w:t>E</w:t>
      </w:r>
      <w:r>
        <w:rPr>
          <w:rFonts w:cs="Arial" w:hAnsi="Arial" w:eastAsia="Arial" w:ascii="Arial"/>
          <w:color w:val="356DD4"/>
          <w:spacing w:val="0"/>
          <w:w w:val="137"/>
          <w:position w:val="5"/>
          <w:sz w:val="16"/>
          <w:szCs w:val="16"/>
        </w:rPr>
        <w:t>N</w:t>
      </w:r>
      <w:r>
        <w:rPr>
          <w:rFonts w:cs="Arial" w:hAnsi="Arial" w:eastAsia="Arial" w:ascii="Arial"/>
          <w:color w:val="467CD3"/>
          <w:spacing w:val="0"/>
          <w:w w:val="162"/>
          <w:position w:val="5"/>
          <w:sz w:val="16"/>
          <w:szCs w:val="16"/>
        </w:rPr>
        <w:t>T</w:t>
      </w:r>
      <w:r>
        <w:rPr>
          <w:rFonts w:cs="Arial" w:hAnsi="Arial" w:eastAsia="Arial" w:ascii="Arial"/>
          <w:color w:val="356DD4"/>
          <w:spacing w:val="0"/>
          <w:w w:val="126"/>
          <w:position w:val="5"/>
          <w:sz w:val="16"/>
          <w:szCs w:val="16"/>
        </w:rPr>
        <w:t>A</w:t>
      </w:r>
      <w:r>
        <w:rPr>
          <w:rFonts w:cs="Arial" w:hAnsi="Arial" w:eastAsia="Arial" w:ascii="Arial"/>
          <w:color w:val="356DD4"/>
          <w:spacing w:val="0"/>
          <w:w w:val="100"/>
          <w:position w:val="5"/>
          <w:sz w:val="16"/>
          <w:szCs w:val="16"/>
        </w:rPr>
        <w:t>   </w:t>
      </w:r>
      <w:r>
        <w:rPr>
          <w:rFonts w:cs="Arial" w:hAnsi="Arial" w:eastAsia="Arial" w:ascii="Arial"/>
          <w:color w:val="356DD4"/>
          <w:spacing w:val="-14"/>
          <w:w w:val="100"/>
          <w:position w:val="5"/>
          <w:sz w:val="16"/>
          <w:szCs w:val="16"/>
        </w:rPr>
        <w:t> </w:t>
      </w:r>
      <w:r>
        <w:rPr>
          <w:rFonts w:cs="Arial" w:hAnsi="Arial" w:eastAsia="Arial" w:ascii="Arial"/>
          <w:color w:val="356DD4"/>
          <w:spacing w:val="0"/>
          <w:w w:val="103"/>
          <w:position w:val="2"/>
          <w:sz w:val="16"/>
          <w:szCs w:val="16"/>
        </w:rPr>
        <w:t>P</w:t>
      </w:r>
      <w:r>
        <w:rPr>
          <w:rFonts w:cs="Arial" w:hAnsi="Arial" w:eastAsia="Arial" w:ascii="Arial"/>
          <w:color w:val="467CD3"/>
          <w:spacing w:val="0"/>
          <w:w w:val="137"/>
          <w:position w:val="2"/>
          <w:sz w:val="16"/>
          <w:szCs w:val="16"/>
        </w:rPr>
        <w:t>U</w:t>
      </w:r>
      <w:r>
        <w:rPr>
          <w:rFonts w:cs="Arial" w:hAnsi="Arial" w:eastAsia="Arial" w:ascii="Arial"/>
          <w:color w:val="467CD3"/>
          <w:spacing w:val="0"/>
          <w:w w:val="144"/>
          <w:position w:val="2"/>
          <w:sz w:val="16"/>
          <w:szCs w:val="16"/>
        </w:rPr>
        <w:t>B</w:t>
      </w:r>
      <w:r>
        <w:rPr>
          <w:rFonts w:cs="Arial" w:hAnsi="Arial" w:eastAsia="Arial" w:ascii="Arial"/>
          <w:color w:val="467CD3"/>
          <w:spacing w:val="0"/>
          <w:w w:val="145"/>
          <w:position w:val="2"/>
          <w:sz w:val="16"/>
          <w:szCs w:val="16"/>
        </w:rPr>
        <w:t>L</w:t>
      </w:r>
      <w:r>
        <w:rPr>
          <w:rFonts w:cs="Arial" w:hAnsi="Arial" w:eastAsia="Arial" w:ascii="Arial"/>
          <w:color w:val="467CD3"/>
          <w:spacing w:val="4"/>
          <w:w w:val="100"/>
          <w:position w:val="2"/>
          <w:sz w:val="16"/>
          <w:szCs w:val="16"/>
        </w:rPr>
        <w:t> </w:t>
      </w:r>
      <w:r>
        <w:rPr>
          <w:rFonts w:cs="Arial" w:hAnsi="Arial" w:eastAsia="Arial" w:ascii="Arial"/>
          <w:color w:val="4469A3"/>
          <w:spacing w:val="0"/>
          <w:w w:val="43"/>
          <w:position w:val="0"/>
          <w:sz w:val="16"/>
          <w:szCs w:val="16"/>
        </w:rPr>
        <w:t>I</w:t>
      </w:r>
      <w:r>
        <w:rPr>
          <w:rFonts w:cs="Arial" w:hAnsi="Arial" w:eastAsia="Arial" w:ascii="Arial"/>
          <w:color w:val="467CD3"/>
          <w:spacing w:val="0"/>
          <w:w w:val="149"/>
          <w:position w:val="0"/>
          <w:sz w:val="16"/>
          <w:szCs w:val="16"/>
        </w:rPr>
        <w:t>C</w:t>
      </w:r>
      <w:r>
        <w:rPr>
          <w:rFonts w:cs="Arial" w:hAnsi="Arial" w:eastAsia="Arial" w:ascii="Arial"/>
          <w:color w:val="467CD3"/>
          <w:spacing w:val="0"/>
          <w:w w:val="139"/>
          <w:position w:val="0"/>
          <w:sz w:val="16"/>
          <w:szCs w:val="16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25"/>
      </w:pPr>
      <w:r>
        <w:rPr>
          <w:rFonts w:cs="Arial" w:hAnsi="Arial" w:eastAsia="Arial" w:ascii="Arial"/>
          <w:b/>
          <w:color w:val="151515"/>
          <w:w w:val="88"/>
          <w:sz w:val="18"/>
          <w:szCs w:val="18"/>
        </w:rPr>
        <w:t>N</w:t>
      </w:r>
      <w:r>
        <w:rPr>
          <w:rFonts w:cs="Arial" w:hAnsi="Arial" w:eastAsia="Arial" w:ascii="Arial"/>
          <w:b/>
          <w:color w:val="151515"/>
          <w:w w:val="117"/>
          <w:sz w:val="18"/>
          <w:szCs w:val="18"/>
        </w:rPr>
        <w:t>o</w:t>
      </w:r>
      <w:r>
        <w:rPr>
          <w:rFonts w:cs="Arial" w:hAnsi="Arial" w:eastAsia="Arial" w:ascii="Arial"/>
          <w:b/>
          <w:color w:val="151515"/>
          <w:w w:val="136"/>
          <w:sz w:val="18"/>
          <w:szCs w:val="18"/>
        </w:rPr>
        <w:t>t</w:t>
      </w:r>
      <w:r>
        <w:rPr>
          <w:rFonts w:cs="Arial" w:hAnsi="Arial" w:eastAsia="Arial" w:ascii="Arial"/>
          <w:b/>
          <w:color w:val="15151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151515"/>
          <w:w w:val="96"/>
          <w:sz w:val="18"/>
          <w:szCs w:val="18"/>
        </w:rPr>
        <w:t>:</w:t>
      </w:r>
      <w:r>
        <w:rPr>
          <w:rFonts w:cs="Arial" w:hAnsi="Arial" w:eastAsia="Arial" w:ascii="Arial"/>
          <w:color w:val="00000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16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ind w:left="40"/>
            </w:pPr>
            <w:r>
              <w:rPr>
                <w:rFonts w:cs="Arial" w:hAnsi="Arial" w:eastAsia="Arial" w:ascii="Arial"/>
                <w:color w:val="242425"/>
                <w:w w:val="31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242425"/>
                <w:w w:val="8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spacing w:val="-6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84"/>
              <w:ind w:left="79"/>
            </w:pPr>
            <w:r>
              <w:rPr>
                <w:rFonts w:cs="Arial" w:hAnsi="Arial" w:eastAsia="Arial" w:ascii="Arial"/>
                <w:color w:val="151515"/>
                <w:w w:val="85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w w:val="129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w w:val="10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w w:val="11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w w:val="108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w w:val="119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color w:val="151515"/>
                <w:w w:val="10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Arial" w:hAnsi="Arial" w:eastAsia="Arial" w:ascii="Arial"/>
                <w:color w:val="151515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5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7"/>
                <w:sz w:val="16"/>
                <w:szCs w:val="16"/>
              </w:rPr>
              <w:t>qu</w:t>
            </w:r>
            <w:r>
              <w:rPr>
                <w:rFonts w:cs="Arial" w:hAnsi="Arial" w:eastAsia="Arial" w:ascii="Arial"/>
                <w:color w:val="151515"/>
                <w:spacing w:val="0"/>
                <w:w w:val="135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19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21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4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102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7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41"/>
              <w:ind w:left="79"/>
            </w:pPr>
            <w:r>
              <w:rPr>
                <w:rFonts w:cs="Arial" w:hAnsi="Arial" w:eastAsia="Arial" w:ascii="Arial"/>
                <w:color w:val="151515"/>
                <w:w w:val="85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w w:val="108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w w:val="95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w w:val="107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2402" w:type="dxa"/>
            <w:gridSpan w:val="2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18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"/>
              <w:ind w:left="40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402" w:type="dxa"/>
            <w:gridSpan w:val="2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41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40"/>
            </w:pPr>
            <w:r>
              <w:rPr>
                <w:rFonts w:cs="Arial" w:hAnsi="Arial" w:eastAsia="Arial" w:ascii="Arial"/>
                <w:color w:val="242425"/>
                <w:w w:val="47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03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32"/>
              <w:ind w:left="40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79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3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29"/>
                <w:sz w:val="16"/>
                <w:szCs w:val="16"/>
              </w:rPr>
              <w:t>í</w:t>
            </w:r>
            <w:r>
              <w:rPr>
                <w:rFonts w:cs="Arial" w:hAnsi="Arial" w:eastAsia="Arial" w:ascii="Arial"/>
                <w:color w:val="242425"/>
                <w:spacing w:val="0"/>
                <w:w w:val="99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1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24242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78"/>
                <w:sz w:val="16"/>
                <w:szCs w:val="16"/>
              </w:rPr>
              <w:t>H</w:t>
            </w:r>
            <w:r>
              <w:rPr>
                <w:rFonts w:cs="Arial" w:hAnsi="Arial" w:eastAsia="Arial" w:ascii="Arial"/>
                <w:color w:val="242425"/>
                <w:spacing w:val="0"/>
                <w:w w:val="10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86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7"/>
                <w:sz w:val="16"/>
                <w:szCs w:val="16"/>
              </w:rPr>
              <w:t>á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nd</w:t>
            </w:r>
            <w:r>
              <w:rPr>
                <w:rFonts w:cs="Arial" w:hAnsi="Arial" w:eastAsia="Arial" w:ascii="Arial"/>
                <w:color w:val="242425"/>
                <w:spacing w:val="0"/>
                <w:w w:val="10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1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122"/>
            </w:pPr>
            <w:r>
              <w:rPr>
                <w:rFonts w:cs="Arial" w:hAnsi="Arial" w:eastAsia="Arial" w:ascii="Arial"/>
                <w:color w:val="151515"/>
                <w:w w:val="48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545356"/>
                <w:w w:val="140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000000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122"/>
            </w:pPr>
            <w:r>
              <w:rPr>
                <w:rFonts w:cs="Arial" w:hAnsi="Arial" w:eastAsia="Arial" w:ascii="Arial"/>
                <w:color w:val="151515"/>
                <w:spacing w:val="0"/>
                <w:w w:val="95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242425"/>
                <w:spacing w:val="0"/>
                <w:w w:val="95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95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95"/>
                <w:sz w:val="16"/>
                <w:szCs w:val="16"/>
              </w:rPr>
              <w:t>do</w:t>
            </w:r>
            <w:r>
              <w:rPr>
                <w:rFonts w:cs="Arial" w:hAnsi="Arial" w:eastAsia="Arial" w:ascii="Arial"/>
                <w:color w:val="242425"/>
                <w:spacing w:val="19"/>
                <w:w w:val="95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45"/>
            </w:pPr>
            <w:r>
              <w:rPr>
                <w:rFonts w:cs="Arial" w:hAnsi="Arial" w:eastAsia="Arial" w:ascii="Arial"/>
                <w:color w:val="242425"/>
                <w:w w:val="31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spacing w:val="-6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09000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32"/>
              <w:ind w:left="40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84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í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-4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-2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rv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1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3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2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6"/>
                <w:szCs w:val="16"/>
              </w:rPr>
              <w:t>í</w:t>
            </w:r>
            <w:r>
              <w:rPr>
                <w:rFonts w:cs="Arial" w:hAnsi="Arial" w:eastAsia="Arial" w:ascii="Arial"/>
                <w:color w:val="242425"/>
                <w:spacing w:val="0"/>
                <w:w w:val="101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118"/>
            </w:pPr>
            <w:r>
              <w:rPr>
                <w:rFonts w:cs="Arial" w:hAnsi="Arial" w:eastAsia="Arial" w:ascii="Arial"/>
                <w:color w:val="545356"/>
                <w:w w:val="72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404041"/>
                <w:w w:val="102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666668"/>
                <w:w w:val="86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404041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w w:val="97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404041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666668"/>
                <w:w w:val="140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545356"/>
                <w:w w:val="113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404041"/>
                <w:w w:val="97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122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ond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93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93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17"/>
                <w:w w:val="93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81"/>
                <w:sz w:val="16"/>
                <w:szCs w:val="16"/>
              </w:rPr>
              <w:t>j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6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45"/>
            </w:pPr>
            <w:r>
              <w:rPr>
                <w:rFonts w:cs="Arial" w:hAnsi="Arial" w:eastAsia="Arial" w:ascii="Arial"/>
                <w:color w:val="151515"/>
                <w:w w:val="47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34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15151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32"/>
              <w:ind w:left="45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2"/>
              <w:ind w:left="84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G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b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19"/>
                <w:w w:val="97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4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color w:val="151515"/>
                <w:spacing w:val="0"/>
                <w:w w:val="67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17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91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5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á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q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118"/>
            </w:pPr>
            <w:r>
              <w:rPr>
                <w:rFonts w:cs="Arial" w:hAnsi="Arial" w:eastAsia="Arial" w:ascii="Arial"/>
                <w:color w:val="242425"/>
                <w:w w:val="91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404041"/>
                <w:w w:val="75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w w:val="86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127"/>
            </w:pPr>
            <w:r>
              <w:rPr>
                <w:rFonts w:cs="Arial" w:hAnsi="Arial" w:eastAsia="Arial" w:ascii="Arial"/>
                <w:color w:val="151515"/>
                <w:spacing w:val="0"/>
                <w:w w:val="95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242425"/>
                <w:spacing w:val="0"/>
                <w:w w:val="95"/>
                <w:sz w:val="16"/>
                <w:szCs w:val="16"/>
              </w:rPr>
              <w:t>on</w:t>
            </w:r>
            <w:r>
              <w:rPr>
                <w:rFonts w:cs="Arial" w:hAnsi="Arial" w:eastAsia="Arial" w:ascii="Arial"/>
                <w:color w:val="242425"/>
                <w:spacing w:val="0"/>
                <w:w w:val="95"/>
                <w:sz w:val="16"/>
                <w:szCs w:val="16"/>
              </w:rPr>
              <w:t>do</w:t>
            </w:r>
            <w:r>
              <w:rPr>
                <w:rFonts w:cs="Arial" w:hAnsi="Arial" w:eastAsia="Arial" w:ascii="Arial"/>
                <w:color w:val="242425"/>
                <w:spacing w:val="19"/>
                <w:w w:val="95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2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50"/>
            </w:pPr>
            <w:r>
              <w:rPr>
                <w:rFonts w:cs="Arial" w:hAnsi="Arial" w:eastAsia="Arial" w:ascii="Arial"/>
                <w:color w:val="242425"/>
                <w:w w:val="31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spacing w:val="-6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91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151515"/>
                <w:spacing w:val="0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spacing w:val="0"/>
                <w:w w:val="129"/>
                <w:sz w:val="16"/>
                <w:szCs w:val="16"/>
              </w:rPr>
              <w:t>6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151515"/>
                <w:spacing w:val="0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151515"/>
                <w:spacing w:val="0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7"/>
              <w:ind w:left="45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89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ía</w:t>
            </w:r>
            <w:r>
              <w:rPr>
                <w:rFonts w:cs="Arial" w:hAnsi="Arial" w:eastAsia="Arial" w:ascii="Arial"/>
                <w:color w:val="242425"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J</w:t>
            </w:r>
            <w:r>
              <w:rPr>
                <w:rFonts w:cs="Arial" w:hAnsi="Arial" w:eastAsia="Arial" w:ascii="Arial"/>
                <w:color w:val="242425"/>
                <w:spacing w:val="0"/>
                <w:w w:val="99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0"/>
                <w:w w:val="99"/>
                <w:sz w:val="16"/>
                <w:szCs w:val="16"/>
              </w:rPr>
              <w:t>ú</w:t>
            </w:r>
            <w:r>
              <w:rPr>
                <w:rFonts w:cs="Arial" w:hAnsi="Arial" w:eastAsia="Arial" w:ascii="Arial"/>
                <w:color w:val="242425"/>
                <w:spacing w:val="0"/>
                <w:w w:val="99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19"/>
                <w:w w:val="99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78"/>
                <w:sz w:val="16"/>
                <w:szCs w:val="16"/>
              </w:rPr>
              <w:t>H</w:t>
            </w:r>
            <w:r>
              <w:rPr>
                <w:rFonts w:cs="Arial" w:hAnsi="Arial" w:eastAsia="Arial" w:ascii="Arial"/>
                <w:color w:val="151515"/>
                <w:spacing w:val="0"/>
                <w:w w:val="107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8"/>
                <w:sz w:val="16"/>
                <w:szCs w:val="16"/>
              </w:rPr>
              <w:t>rt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ó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122"/>
            </w:pPr>
            <w:r>
              <w:rPr>
                <w:rFonts w:cs="Arial" w:hAnsi="Arial" w:eastAsia="Arial" w:ascii="Arial"/>
                <w:color w:val="242425"/>
                <w:w w:val="86"/>
                <w:sz w:val="16"/>
                <w:szCs w:val="16"/>
              </w:rPr>
              <w:t>6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545356"/>
                <w:w w:val="86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6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127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ond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93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93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17"/>
                <w:w w:val="93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81"/>
                <w:sz w:val="16"/>
                <w:szCs w:val="16"/>
              </w:rPr>
              <w:t>j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83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50"/>
            </w:pPr>
            <w:r>
              <w:rPr>
                <w:rFonts w:cs="Arial" w:hAnsi="Arial" w:eastAsia="Arial" w:ascii="Arial"/>
                <w:color w:val="242425"/>
                <w:w w:val="47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6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15151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15151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32"/>
              <w:ind w:left="45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94"/>
            </w:pPr>
            <w:r>
              <w:rPr>
                <w:rFonts w:cs="Arial" w:hAnsi="Arial" w:eastAsia="Arial" w:ascii="Arial"/>
                <w:color w:val="151515"/>
                <w:w w:val="54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w w:val="12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w w:val="101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w w:val="81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ad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up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4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78"/>
                <w:sz w:val="16"/>
                <w:szCs w:val="16"/>
              </w:rPr>
              <w:t>H</w:t>
            </w:r>
            <w:r>
              <w:rPr>
                <w:rFonts w:cs="Arial" w:hAnsi="Arial" w:eastAsia="Arial" w:ascii="Arial"/>
                <w:color w:val="242425"/>
                <w:spacing w:val="0"/>
                <w:w w:val="113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86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á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2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1"/>
                <w:sz w:val="16"/>
                <w:szCs w:val="16"/>
              </w:rPr>
              <w:t>z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132"/>
            </w:pPr>
            <w:r>
              <w:rPr>
                <w:rFonts w:cs="Arial" w:hAnsi="Arial" w:eastAsia="Arial" w:ascii="Arial"/>
                <w:color w:val="151515"/>
                <w:w w:val="48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545356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132"/>
            </w:pPr>
            <w:r>
              <w:rPr>
                <w:rFonts w:cs="Arial" w:hAnsi="Arial" w:eastAsia="Arial" w:ascii="Arial"/>
                <w:color w:val="151515"/>
                <w:spacing w:val="0"/>
                <w:w w:val="95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242425"/>
                <w:spacing w:val="0"/>
                <w:w w:val="95"/>
                <w:sz w:val="16"/>
                <w:szCs w:val="16"/>
              </w:rPr>
              <w:t>on</w:t>
            </w:r>
            <w:r>
              <w:rPr>
                <w:rFonts w:cs="Arial" w:hAnsi="Arial" w:eastAsia="Arial" w:ascii="Arial"/>
                <w:color w:val="242425"/>
                <w:spacing w:val="0"/>
                <w:w w:val="95"/>
                <w:sz w:val="16"/>
                <w:szCs w:val="16"/>
              </w:rPr>
              <w:t>do</w:t>
            </w:r>
            <w:r>
              <w:rPr>
                <w:rFonts w:cs="Arial" w:hAnsi="Arial" w:eastAsia="Arial" w:ascii="Arial"/>
                <w:color w:val="242425"/>
                <w:spacing w:val="19"/>
                <w:w w:val="95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7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4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ind w:left="94"/>
            </w:pPr>
            <w:r>
              <w:rPr>
                <w:rFonts w:cs="Arial" w:hAnsi="Arial" w:eastAsia="Arial" w:ascii="Arial"/>
                <w:color w:val="151515"/>
                <w:w w:val="94"/>
                <w:sz w:val="16"/>
                <w:szCs w:val="16"/>
              </w:rPr>
              <w:t>B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w w:val="107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w w:val="119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w w:val="10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w w:val="108"/>
                <w:sz w:val="16"/>
                <w:szCs w:val="16"/>
              </w:rPr>
              <w:t>sfT</w:t>
            </w:r>
            <w:r>
              <w:rPr>
                <w:rFonts w:cs="Arial" w:hAnsi="Arial" w:eastAsia="Arial" w:ascii="Arial"/>
                <w:color w:val="151515"/>
                <w:w w:val="91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w w:val="113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w w:val="10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w w:val="126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w w:val="117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242425"/>
                <w:w w:val="119"/>
                <w:sz w:val="16"/>
                <w:szCs w:val="16"/>
              </w:rPr>
              <w:t>í</w:t>
            </w:r>
            <w:r>
              <w:rPr>
                <w:rFonts w:cs="Arial" w:hAnsi="Arial" w:eastAsia="Arial" w:ascii="Arial"/>
                <w:color w:val="151515"/>
                <w:w w:val="91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44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54"/>
            </w:pPr>
            <w:r>
              <w:rPr>
                <w:rFonts w:cs="Arial" w:hAnsi="Arial" w:eastAsia="Arial" w:ascii="Arial"/>
                <w:color w:val="242425"/>
                <w:w w:val="31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0000</w:t>
            </w:r>
            <w:r>
              <w:rPr>
                <w:rFonts w:cs="Arial" w:hAnsi="Arial" w:eastAsia="Arial" w:ascii="Arial"/>
                <w:color w:val="24242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144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24242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144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32"/>
              <w:ind w:left="50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 w:lineRule="auto" w:line="281"/>
              <w:ind w:left="94" w:right="349" w:firstLine="43"/>
            </w:pPr>
            <w:r>
              <w:rPr>
                <w:rFonts w:cs="Arial" w:hAnsi="Arial" w:eastAsia="Arial" w:ascii="Arial"/>
                <w:color w:val="151515"/>
                <w:w w:val="8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w w:val="11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86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spacing w:val="0"/>
                <w:w w:val="129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38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2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17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3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000000"/>
                <w:spacing w:val="0"/>
                <w:w w:val="64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000000"/>
                <w:spacing w:val="0"/>
                <w:w w:val="64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72"/>
                <w:sz w:val="16"/>
                <w:szCs w:val="16"/>
              </w:rPr>
              <w:t>(</w:t>
            </w:r>
            <w:r>
              <w:rPr>
                <w:rFonts w:cs="Arial" w:hAnsi="Arial" w:eastAsia="Arial" w:ascii="Arial"/>
                <w:color w:val="242425"/>
                <w:spacing w:val="0"/>
                <w:w w:val="95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1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q</w:t>
            </w:r>
            <w:r>
              <w:rPr>
                <w:rFonts w:cs="Arial" w:hAnsi="Arial" w:eastAsia="Arial" w:ascii="Arial"/>
                <w:color w:val="242425"/>
                <w:spacing w:val="0"/>
                <w:w w:val="99"/>
                <w:sz w:val="16"/>
                <w:szCs w:val="16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127"/>
            </w:pPr>
            <w:r>
              <w:rPr>
                <w:rFonts w:cs="Arial" w:hAnsi="Arial" w:eastAsia="Arial" w:ascii="Arial"/>
                <w:color w:val="242425"/>
                <w:w w:val="86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545356"/>
                <w:w w:val="75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6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545356"/>
                <w:w w:val="86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56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15151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127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/>
              <w:ind w:left="54"/>
            </w:pPr>
            <w:r>
              <w:rPr>
                <w:rFonts w:cs="Arial" w:hAnsi="Arial" w:eastAsia="Arial" w:ascii="Arial"/>
                <w:color w:val="242425"/>
                <w:w w:val="47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144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02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15151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7"/>
              <w:ind w:left="54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9"/>
              <w:ind w:left="94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spacing w:val="3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86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151515"/>
                <w:spacing w:val="0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  </w:t>
            </w:r>
            <w:r>
              <w:rPr>
                <w:rFonts w:cs="Arial" w:hAnsi="Arial" w:eastAsia="Arial" w:ascii="Arial"/>
                <w:color w:val="242425"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32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95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color w:val="151515"/>
                <w:spacing w:val="0"/>
                <w:w w:val="75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63"/>
                <w:sz w:val="16"/>
                <w:szCs w:val="16"/>
              </w:rPr>
              <w:t>(</w:t>
            </w:r>
            <w:r>
              <w:rPr>
                <w:rFonts w:cs="Arial" w:hAnsi="Arial" w:eastAsia="Arial" w:ascii="Arial"/>
                <w:color w:val="242425"/>
                <w:spacing w:val="0"/>
                <w:w w:val="95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2"/>
                <w:sz w:val="16"/>
                <w:szCs w:val="16"/>
              </w:rPr>
              <w:t>q</w:t>
            </w:r>
            <w:r>
              <w:rPr>
                <w:rFonts w:cs="Arial" w:hAnsi="Arial" w:eastAsia="Arial" w:ascii="Arial"/>
                <w:color w:val="242425"/>
                <w:spacing w:val="0"/>
                <w:w w:val="90"/>
                <w:sz w:val="16"/>
                <w:szCs w:val="16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/>
              <w:ind w:left="137"/>
            </w:pPr>
            <w:r>
              <w:rPr>
                <w:rFonts w:cs="Arial" w:hAnsi="Arial" w:eastAsia="Arial" w:ascii="Arial"/>
                <w:color w:val="151515"/>
                <w:w w:val="48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404041"/>
                <w:w w:val="86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5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151515"/>
                <w:w w:val="113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0"/>
              <w:ind w:left="132"/>
            </w:pPr>
            <w:r>
              <w:rPr>
                <w:rFonts w:cs="Arial" w:hAnsi="Arial" w:eastAsia="Arial" w:ascii="Arial"/>
                <w:color w:val="242425"/>
                <w:w w:val="8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w w:val="108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404041"/>
                <w:w w:val="108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w w:val="10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94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</w:tr>
      <w:tr>
        <w:trPr>
          <w:trHeight w:val="439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/>
              <w:ind w:left="54"/>
            </w:pPr>
            <w:r>
              <w:rPr>
                <w:rFonts w:cs="Arial" w:hAnsi="Arial" w:eastAsia="Arial" w:ascii="Arial"/>
                <w:color w:val="242425"/>
                <w:w w:val="47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4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144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24242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24242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7"/>
              <w:ind w:left="54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9"/>
              <w:ind w:left="94"/>
            </w:pPr>
            <w:r>
              <w:rPr>
                <w:rFonts w:cs="Arial" w:hAnsi="Arial" w:eastAsia="Arial" w:ascii="Arial"/>
                <w:color w:val="151515"/>
                <w:w w:val="8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11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151515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5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5</w:t>
            </w:r>
            <w:r>
              <w:rPr>
                <w:rFonts w:cs="Arial" w:hAnsi="Arial" w:eastAsia="Arial" w:ascii="Arial"/>
                <w:color w:val="151515"/>
                <w:spacing w:val="1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13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94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63"/>
                <w:sz w:val="16"/>
                <w:szCs w:val="16"/>
              </w:rPr>
              <w:t>(</w:t>
            </w:r>
            <w:r>
              <w:rPr>
                <w:rFonts w:cs="Arial" w:hAnsi="Arial" w:eastAsia="Arial" w:ascii="Arial"/>
                <w:color w:val="151515"/>
                <w:spacing w:val="0"/>
                <w:w w:val="95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q</w:t>
            </w:r>
            <w:r>
              <w:rPr>
                <w:rFonts w:cs="Arial" w:hAnsi="Arial" w:eastAsia="Arial" w:ascii="Arial"/>
                <w:color w:val="242425"/>
                <w:spacing w:val="0"/>
                <w:w w:val="90"/>
                <w:sz w:val="16"/>
                <w:szCs w:val="16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9"/>
              <w:ind w:left="127"/>
            </w:pPr>
            <w:r>
              <w:rPr>
                <w:rFonts w:cs="Arial" w:hAnsi="Arial" w:eastAsia="Arial" w:ascii="Arial"/>
                <w:color w:val="242425"/>
                <w:w w:val="91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37</w:t>
            </w:r>
            <w:r>
              <w:rPr>
                <w:rFonts w:cs="Arial" w:hAnsi="Arial" w:eastAsia="Arial" w:ascii="Arial"/>
                <w:color w:val="545356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/>
              <w:ind w:left="132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il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9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59"/>
            </w:pPr>
            <w:r>
              <w:rPr>
                <w:rFonts w:cs="Arial" w:hAnsi="Arial" w:eastAsia="Arial" w:ascii="Arial"/>
                <w:color w:val="404041"/>
                <w:w w:val="47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53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5</w:t>
            </w:r>
            <w:r>
              <w:rPr>
                <w:rFonts w:cs="Arial" w:hAnsi="Arial" w:eastAsia="Arial" w:ascii="Arial"/>
                <w:color w:val="15151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7"/>
              <w:ind w:left="59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 w:lineRule="auto" w:line="275"/>
              <w:ind w:left="94" w:right="502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545356"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545356"/>
                <w:spacing w:val="2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5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242425"/>
                <w:spacing w:val="1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43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EST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3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151515"/>
                <w:spacing w:val="0"/>
                <w:w w:val="75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151515"/>
                <w:spacing w:val="0"/>
                <w:w w:val="75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H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1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17"/>
                <w:w w:val="93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2"/>
                <w:sz w:val="16"/>
                <w:szCs w:val="16"/>
              </w:rPr>
              <w:t>q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132"/>
            </w:pPr>
            <w:r>
              <w:rPr>
                <w:rFonts w:cs="Arial" w:hAnsi="Arial" w:eastAsia="Arial" w:ascii="Arial"/>
                <w:color w:val="151515"/>
                <w:w w:val="86"/>
                <w:sz w:val="16"/>
                <w:szCs w:val="16"/>
              </w:rPr>
              <w:t>5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404041"/>
                <w:w w:val="86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151515"/>
                <w:w w:val="113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5</w:t>
            </w:r>
            <w:r>
              <w:rPr>
                <w:rFonts w:cs="Arial" w:hAnsi="Arial" w:eastAsia="Arial" w:ascii="Arial"/>
                <w:color w:val="404041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151515"/>
                <w:w w:val="113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132"/>
            </w:pPr>
            <w:r>
              <w:rPr>
                <w:rFonts w:cs="Arial" w:hAnsi="Arial" w:eastAsia="Arial" w:ascii="Arial"/>
                <w:color w:val="242425"/>
                <w:w w:val="9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w w:val="108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242425"/>
                <w:w w:val="108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w w:val="10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94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</w:tr>
      <w:tr>
        <w:trPr>
          <w:trHeight w:val="645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0"/>
              <w:ind w:left="59"/>
            </w:pPr>
            <w:r>
              <w:rPr>
                <w:rFonts w:cs="Arial" w:hAnsi="Arial" w:eastAsia="Arial" w:ascii="Arial"/>
                <w:color w:val="404041"/>
                <w:w w:val="47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144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6</w:t>
            </w:r>
            <w:r>
              <w:rPr>
                <w:rFonts w:cs="Arial" w:hAnsi="Arial" w:eastAsia="Arial" w:ascii="Arial"/>
                <w:color w:val="24242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7"/>
              <w:ind w:left="59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32"/>
              <w:ind w:left="64"/>
            </w:pPr>
            <w:r>
              <w:rPr>
                <w:rFonts w:cs="Arial" w:hAnsi="Arial" w:eastAsia="Arial" w:ascii="Arial"/>
                <w:color w:val="404041"/>
                <w:w w:val="31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242425"/>
                <w:w w:val="8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0000</w:t>
            </w:r>
            <w:r>
              <w:rPr>
                <w:rFonts w:cs="Arial" w:hAnsi="Arial" w:eastAsia="Arial" w:ascii="Arial"/>
                <w:color w:val="15151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44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07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 w:lineRule="auto" w:line="275"/>
              <w:ind w:left="103" w:right="95" w:hanging="5"/>
            </w:pPr>
            <w:r>
              <w:rPr>
                <w:rFonts w:cs="Arial" w:hAnsi="Arial" w:eastAsia="Arial" w:ascii="Arial"/>
                <w:color w:val="151515"/>
                <w:w w:val="8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11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0"/>
                <w:sz w:val="16"/>
                <w:szCs w:val="16"/>
              </w:rPr>
              <w:t>  </w:t>
            </w:r>
            <w:r>
              <w:rPr>
                <w:rFonts w:cs="Arial" w:hAnsi="Arial" w:eastAsia="Arial" w:ascii="Arial"/>
                <w:color w:val="242425"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43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PU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20"/>
                <w:w w:val="97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78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Q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"/>
              <w:ind w:left="98"/>
            </w:pPr>
            <w:r>
              <w:rPr>
                <w:rFonts w:cs="Arial" w:hAnsi="Arial" w:eastAsia="Arial" w:ascii="Arial"/>
                <w:color w:val="151515"/>
                <w:w w:val="9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404041"/>
                <w:w w:val="86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62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15151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11</w:t>
            </w:r>
            <w:r>
              <w:rPr>
                <w:rFonts w:cs="Arial" w:hAnsi="Arial" w:eastAsia="Arial" w:ascii="Arial"/>
                <w:color w:val="242425"/>
                <w:w w:val="100"/>
                <w:sz w:val="16"/>
                <w:szCs w:val="16"/>
              </w:rPr>
              <w:t>  </w:t>
            </w:r>
            <w:r>
              <w:rPr>
                <w:rFonts w:cs="Arial" w:hAnsi="Arial" w:eastAsia="Arial" w:ascii="Arial"/>
                <w:color w:val="242425"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8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151515"/>
                <w:spacing w:val="0"/>
                <w:w w:val="98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8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98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8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98"/>
                <w:sz w:val="16"/>
                <w:szCs w:val="16"/>
              </w:rPr>
              <w:t>H</w:t>
            </w:r>
            <w:r>
              <w:rPr>
                <w:rFonts w:cs="Arial" w:hAnsi="Arial" w:eastAsia="Arial" w:ascii="Arial"/>
                <w:color w:val="151515"/>
                <w:spacing w:val="0"/>
                <w:w w:val="98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98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98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25"/>
                <w:w w:val="98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3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151515"/>
                <w:spacing w:val="0"/>
                <w:w w:val="75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CA</w:t>
            </w:r>
            <w:r>
              <w:rPr>
                <w:rFonts w:cs="Arial" w:hAnsi="Arial" w:eastAsia="Arial" w:ascii="Arial"/>
                <w:color w:val="151515"/>
                <w:spacing w:val="0"/>
                <w:w w:val="113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0"/>
              <w:ind w:left="132"/>
            </w:pPr>
            <w:r>
              <w:rPr>
                <w:rFonts w:cs="Arial" w:hAnsi="Arial" w:eastAsia="Arial" w:ascii="Arial"/>
                <w:color w:val="242425"/>
                <w:w w:val="91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w w:val="75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151515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8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ind w:left="146"/>
            </w:pPr>
            <w:r>
              <w:rPr>
                <w:rFonts w:cs="Arial" w:hAnsi="Arial" w:eastAsia="Arial" w:ascii="Arial"/>
                <w:color w:val="242425"/>
                <w:w w:val="48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151515"/>
                <w:w w:val="113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w w:val="86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151515"/>
                <w:w w:val="107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6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0"/>
              <w:ind w:left="137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ind w:left="137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13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"/>
              <w:ind w:left="59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39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0"/>
              <w:ind w:left="64"/>
            </w:pPr>
            <w:r>
              <w:rPr>
                <w:rFonts w:cs="Arial" w:hAnsi="Arial" w:eastAsia="Arial" w:ascii="Arial"/>
                <w:color w:val="404041"/>
                <w:w w:val="47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44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15151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15151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7"/>
              <w:ind w:left="59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404041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 w:lineRule="auto" w:line="275"/>
              <w:ind w:left="103" w:right="90" w:hanging="5"/>
            </w:pPr>
            <w:r>
              <w:rPr>
                <w:rFonts w:cs="Arial" w:hAnsi="Arial" w:eastAsia="Arial" w:ascii="Arial"/>
                <w:color w:val="151515"/>
                <w:w w:val="9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404041"/>
                <w:w w:val="86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20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6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151515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DU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CT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3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151515"/>
                <w:spacing w:val="0"/>
                <w:w w:val="75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7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4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93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30"/>
                <w:w w:val="93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5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9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75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Q</w:t>
            </w:r>
            <w:r>
              <w:rPr>
                <w:rFonts w:cs="Arial" w:hAnsi="Arial" w:eastAsia="Arial" w:ascii="Arial"/>
                <w:color w:val="151515"/>
                <w:spacing w:val="0"/>
                <w:w w:val="95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94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/>
              <w:ind w:left="137"/>
            </w:pPr>
            <w:r>
              <w:rPr>
                <w:rFonts w:cs="Arial" w:hAnsi="Arial" w:eastAsia="Arial" w:ascii="Arial"/>
                <w:color w:val="242425"/>
                <w:w w:val="86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404041"/>
                <w:w w:val="75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545356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5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0"/>
              <w:ind w:left="137"/>
            </w:pPr>
            <w:r>
              <w:rPr>
                <w:rFonts w:cs="Arial" w:hAnsi="Arial" w:eastAsia="Arial" w:ascii="Arial"/>
                <w:color w:val="151515"/>
                <w:w w:val="9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108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404041"/>
                <w:w w:val="108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w w:val="10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94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</w:tr>
      <w:tr>
        <w:trPr>
          <w:trHeight w:val="557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64"/>
            </w:pPr>
            <w:r>
              <w:rPr>
                <w:rFonts w:cs="Arial" w:hAnsi="Arial" w:eastAsia="Arial" w:ascii="Arial"/>
                <w:color w:val="404041"/>
                <w:w w:val="47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44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404041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7"/>
              <w:ind w:left="59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404041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 w:lineRule="auto" w:line="275"/>
              <w:ind w:left="108" w:right="147" w:hanging="10"/>
            </w:pPr>
            <w:r>
              <w:rPr>
                <w:rFonts w:cs="Arial" w:hAnsi="Arial" w:eastAsia="Arial" w:ascii="Arial"/>
                <w:color w:val="151515"/>
                <w:w w:val="91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404041"/>
                <w:w w:val="86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6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29</w:t>
            </w:r>
            <w:r>
              <w:rPr>
                <w:rFonts w:cs="Arial" w:hAnsi="Arial" w:eastAsia="Arial" w:ascii="Arial"/>
                <w:color w:val="242425"/>
                <w:w w:val="7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242425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12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AP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H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3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151515"/>
                <w:spacing w:val="0"/>
                <w:w w:val="75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7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94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93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93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23"/>
                <w:w w:val="93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5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75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Q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7"/>
              <w:ind w:left="137"/>
            </w:pPr>
            <w:r>
              <w:rPr>
                <w:rFonts w:cs="Arial" w:hAnsi="Arial" w:eastAsia="Arial" w:ascii="Arial"/>
                <w:color w:val="242425"/>
                <w:w w:val="86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545356"/>
                <w:w w:val="75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151515"/>
                <w:w w:val="86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6</w:t>
            </w:r>
            <w:r>
              <w:rPr>
                <w:rFonts w:cs="Arial" w:hAnsi="Arial" w:eastAsia="Arial" w:ascii="Arial"/>
                <w:color w:val="545356"/>
                <w:w w:val="86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0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2"/>
              <w:ind w:left="141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38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ind w:left="103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B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32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b/>
                <w:color w:val="151515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b/>
                <w:color w:val="151515"/>
                <w:spacing w:val="2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(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2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13"/>
                <w:sz w:val="16"/>
                <w:szCs w:val="16"/>
              </w:rPr>
              <w:t>qu</w:t>
            </w:r>
            <w:r>
              <w:rPr>
                <w:rFonts w:cs="Arial" w:hAnsi="Arial" w:eastAsia="Arial" w:ascii="Arial"/>
                <w:color w:val="151515"/>
                <w:spacing w:val="0"/>
                <w:w w:val="107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1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7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151515"/>
                <w:spacing w:val="0"/>
                <w:w w:val="113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06" w:hRule="exact"/>
        </w:trPr>
        <w:tc>
          <w:tcPr>
            <w:tcW w:w="18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/>
              <w:ind w:left="64"/>
            </w:pPr>
            <w:r>
              <w:rPr>
                <w:rFonts w:cs="Arial" w:hAnsi="Arial" w:eastAsia="Arial" w:ascii="Arial"/>
                <w:color w:val="242425"/>
                <w:w w:val="47"/>
                <w:sz w:val="16"/>
                <w:szCs w:val="16"/>
              </w:rPr>
              <w:t>'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404041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02</w:t>
            </w:r>
            <w:r>
              <w:rPr>
                <w:rFonts w:cs="Arial" w:hAnsi="Arial" w:eastAsia="Arial" w:ascii="Arial"/>
                <w:color w:val="242425"/>
                <w:w w:val="99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242425"/>
                <w:w w:val="64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404041"/>
                <w:w w:val="153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242425"/>
                <w:w w:val="9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22"/>
              <w:ind w:left="59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000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 w:lineRule="auto" w:line="275"/>
              <w:ind w:left="108" w:right="445" w:hanging="5"/>
            </w:pPr>
            <w:r>
              <w:rPr>
                <w:rFonts w:cs="Arial" w:hAnsi="Arial" w:eastAsia="Arial" w:ascii="Arial"/>
                <w:color w:val="151515"/>
                <w:w w:val="87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w w:val="119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000000"/>
                <w:w w:val="75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9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75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242425"/>
                <w:w w:val="129"/>
                <w:sz w:val="16"/>
                <w:szCs w:val="16"/>
              </w:rPr>
              <w:t>4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color w:val="151515"/>
                <w:w w:val="102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7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43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color w:val="151515"/>
                <w:spacing w:val="0"/>
                <w:w w:val="95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AE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95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91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99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5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81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2"/>
                <w:sz w:val="16"/>
                <w:szCs w:val="16"/>
              </w:rPr>
              <w:t>qu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91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7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4"/>
              <w:ind w:left="151"/>
            </w:pPr>
            <w:r>
              <w:rPr>
                <w:rFonts w:cs="Arial" w:hAnsi="Arial" w:eastAsia="Arial" w:ascii="Arial"/>
                <w:color w:val="151515"/>
                <w:w w:val="48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color w:val="404041"/>
                <w:w w:val="129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151515"/>
                <w:w w:val="113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545356"/>
                <w:w w:val="75"/>
                <w:sz w:val="16"/>
                <w:szCs w:val="16"/>
              </w:rPr>
              <w:t>,</w:t>
            </w:r>
            <w:r>
              <w:rPr>
                <w:rFonts w:cs="Arial" w:hAnsi="Arial" w:eastAsia="Arial" w:ascii="Arial"/>
                <w:color w:val="151515"/>
                <w:w w:val="113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242425"/>
                <w:w w:val="102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color w:val="151515"/>
                <w:w w:val="97"/>
                <w:sz w:val="16"/>
                <w:szCs w:val="16"/>
              </w:rPr>
              <w:t>5</w:t>
            </w:r>
            <w:r>
              <w:rPr>
                <w:rFonts w:cs="Arial" w:hAnsi="Arial" w:eastAsia="Arial" w:ascii="Arial"/>
                <w:color w:val="151515"/>
                <w:w w:val="86"/>
                <w:sz w:val="16"/>
                <w:szCs w:val="16"/>
              </w:rPr>
              <w:t>.</w:t>
            </w:r>
            <w:r>
              <w:rPr>
                <w:rFonts w:cs="Arial" w:hAnsi="Arial" w:eastAsia="Arial" w:ascii="Arial"/>
                <w:color w:val="242425"/>
                <w:w w:val="113"/>
                <w:sz w:val="16"/>
                <w:szCs w:val="16"/>
              </w:rPr>
              <w:t>0</w:t>
            </w:r>
            <w:r>
              <w:rPr>
                <w:rFonts w:cs="Arial" w:hAnsi="Arial" w:eastAsia="Arial" w:ascii="Arial"/>
                <w:color w:val="242425"/>
                <w:w w:val="97"/>
                <w:sz w:val="16"/>
                <w:szCs w:val="16"/>
              </w:rPr>
              <w:t>8</w:t>
            </w:r>
            <w:r>
              <w:rPr>
                <w:rFonts w:cs="Arial" w:hAnsi="Arial" w:eastAsia="Arial" w:ascii="Arial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12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0"/>
              <w:ind w:left="141"/>
            </w:pP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6"/>
                <w:szCs w:val="16"/>
              </w:rPr>
              <w:t>do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</w:tbl>
    <w:p>
      <w:pPr>
        <w:sectPr>
          <w:pgSz w:w="12240" w:h="15880"/>
          <w:pgMar w:top="1400" w:bottom="280" w:left="1520" w:right="1120"/>
        </w:sectPr>
      </w:pPr>
    </w:p>
    <w:p>
      <w:pPr>
        <w:rPr>
          <w:rFonts w:cs="Arial" w:hAnsi="Arial" w:eastAsia="Arial" w:ascii="Arial"/>
          <w:sz w:val="15"/>
          <w:szCs w:val="15"/>
        </w:rPr>
        <w:jc w:val="left"/>
        <w:spacing w:before="91"/>
        <w:ind w:left="129"/>
      </w:pPr>
      <w:r>
        <w:rPr>
          <w:rFonts w:cs="Arial" w:hAnsi="Arial" w:eastAsia="Arial" w:ascii="Arial"/>
          <w:color w:val="232124"/>
          <w:w w:val="50"/>
          <w:position w:val="1"/>
          <w:sz w:val="15"/>
          <w:szCs w:val="15"/>
        </w:rPr>
        <w:t>'</w:t>
      </w:r>
      <w:r>
        <w:rPr>
          <w:rFonts w:cs="Arial" w:hAnsi="Arial" w:eastAsia="Arial" w:ascii="Arial"/>
          <w:color w:val="232124"/>
          <w:w w:val="80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03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38"/>
          <w:position w:val="1"/>
          <w:sz w:val="15"/>
          <w:szCs w:val="15"/>
        </w:rPr>
        <w:t>2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232124"/>
          <w:w w:val="103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02</w:t>
      </w:r>
      <w:r>
        <w:rPr>
          <w:rFonts w:cs="Arial" w:hAnsi="Arial" w:eastAsia="Arial" w:ascii="Arial"/>
          <w:color w:val="232124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232124"/>
          <w:w w:val="103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2</w:t>
      </w:r>
      <w:r>
        <w:rPr>
          <w:rFonts w:cs="Arial" w:hAnsi="Arial" w:eastAsia="Arial" w:ascii="Arial"/>
          <w:color w:val="232124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000</w:t>
      </w:r>
      <w:r>
        <w:rPr>
          <w:rFonts w:cs="Arial" w:hAnsi="Arial" w:eastAsia="Arial" w:ascii="Arial"/>
          <w:color w:val="131213"/>
          <w:w w:val="96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31213"/>
          <w:w w:val="100"/>
          <w:position w:val="1"/>
          <w:sz w:val="15"/>
          <w:szCs w:val="15"/>
        </w:rPr>
        <w:t>   </w:t>
      </w:r>
      <w:r>
        <w:rPr>
          <w:rFonts w:cs="Arial" w:hAnsi="Arial" w:eastAsia="Arial" w:ascii="Arial"/>
          <w:color w:val="131213"/>
          <w:spacing w:val="16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93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575657"/>
          <w:spacing w:val="0"/>
          <w:w w:val="80"/>
          <w:position w:val="0"/>
          <w:sz w:val="15"/>
          <w:szCs w:val="15"/>
        </w:rPr>
        <w:t>.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9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20</w:t>
      </w:r>
      <w:r>
        <w:rPr>
          <w:rFonts w:cs="Arial" w:hAnsi="Arial" w:eastAsia="Arial" w:ascii="Arial"/>
          <w:color w:val="232124"/>
          <w:spacing w:val="0"/>
          <w:w w:val="103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74"/>
          <w:position w:val="0"/>
          <w:sz w:val="15"/>
          <w:szCs w:val="15"/>
        </w:rPr>
        <w:t>1</w:t>
      </w:r>
      <w:r>
        <w:rPr>
          <w:rFonts w:cs="Arial" w:hAnsi="Arial" w:eastAsia="Arial" w:ascii="Arial"/>
          <w:color w:val="232124"/>
          <w:spacing w:val="0"/>
          <w:w w:val="143"/>
          <w:position w:val="0"/>
          <w:sz w:val="15"/>
          <w:szCs w:val="15"/>
        </w:rPr>
        <w:t>4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7</w:t>
      </w:r>
      <w:r>
        <w:rPr>
          <w:rFonts w:cs="Arial" w:hAnsi="Arial" w:eastAsia="Arial" w:ascii="Arial"/>
          <w:color w:val="232124"/>
          <w:spacing w:val="0"/>
          <w:w w:val="103"/>
          <w:position w:val="0"/>
          <w:sz w:val="15"/>
          <w:szCs w:val="15"/>
        </w:rPr>
        <w:t>38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69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-21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105"/>
          <w:position w:val="0"/>
          <w:sz w:val="15"/>
          <w:szCs w:val="15"/>
        </w:rPr>
        <w:t>F</w:t>
      </w:r>
      <w:r>
        <w:rPr>
          <w:rFonts w:cs="Arial" w:hAnsi="Arial" w:eastAsia="Arial" w:ascii="Arial"/>
          <w:color w:val="131213"/>
          <w:spacing w:val="0"/>
          <w:w w:val="105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131213"/>
          <w:spacing w:val="0"/>
          <w:w w:val="105"/>
          <w:position w:val="0"/>
          <w:sz w:val="15"/>
          <w:szCs w:val="15"/>
        </w:rPr>
        <w:t>R</w:t>
      </w:r>
      <w:r>
        <w:rPr>
          <w:rFonts w:cs="Arial" w:hAnsi="Arial" w:eastAsia="Arial" w:ascii="Arial"/>
          <w:color w:val="232124"/>
          <w:spacing w:val="0"/>
          <w:w w:val="105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232124"/>
          <w:spacing w:val="0"/>
          <w:w w:val="105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131213"/>
          <w:spacing w:val="0"/>
          <w:w w:val="105"/>
          <w:position w:val="0"/>
          <w:sz w:val="15"/>
          <w:szCs w:val="15"/>
        </w:rPr>
        <w:t>L</w:t>
      </w:r>
      <w:r>
        <w:rPr>
          <w:rFonts w:cs="Arial" w:hAnsi="Arial" w:eastAsia="Arial" w:ascii="Arial"/>
          <w:color w:val="131213"/>
          <w:spacing w:val="0"/>
          <w:w w:val="105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31213"/>
          <w:spacing w:val="0"/>
          <w:w w:val="105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5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5"/>
          <w:position w:val="0"/>
          <w:sz w:val="15"/>
          <w:szCs w:val="15"/>
        </w:rPr>
        <w:t>M</w:t>
      </w:r>
      <w:r>
        <w:rPr>
          <w:rFonts w:cs="Arial" w:hAnsi="Arial" w:eastAsia="Arial" w:ascii="Arial"/>
          <w:color w:val="232124"/>
          <w:spacing w:val="0"/>
          <w:w w:val="105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5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05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05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131213"/>
          <w:spacing w:val="0"/>
          <w:w w:val="105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131213"/>
          <w:spacing w:val="0"/>
          <w:w w:val="105"/>
          <w:position w:val="0"/>
          <w:sz w:val="15"/>
          <w:szCs w:val="15"/>
        </w:rPr>
        <w:t>            </w:t>
      </w:r>
      <w:r>
        <w:rPr>
          <w:rFonts w:cs="Arial" w:hAnsi="Arial" w:eastAsia="Arial" w:ascii="Arial"/>
          <w:color w:val="131213"/>
          <w:spacing w:val="10"/>
          <w:w w:val="105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97"/>
          <w:position w:val="0"/>
          <w:sz w:val="15"/>
          <w:szCs w:val="15"/>
        </w:rPr>
        <w:t>2</w:t>
      </w:r>
      <w:r>
        <w:rPr>
          <w:rFonts w:cs="Arial" w:hAnsi="Arial" w:eastAsia="Arial" w:ascii="Arial"/>
          <w:color w:val="575657"/>
          <w:spacing w:val="0"/>
          <w:w w:val="80"/>
          <w:position w:val="0"/>
          <w:sz w:val="15"/>
          <w:szCs w:val="15"/>
        </w:rPr>
        <w:t>,</w:t>
      </w:r>
      <w:r>
        <w:rPr>
          <w:rFonts w:cs="Arial" w:hAnsi="Arial" w:eastAsia="Arial" w:ascii="Arial"/>
          <w:color w:val="232124"/>
          <w:spacing w:val="0"/>
          <w:w w:val="120"/>
          <w:position w:val="0"/>
          <w:sz w:val="15"/>
          <w:szCs w:val="15"/>
        </w:rPr>
        <w:t>7</w:t>
      </w:r>
      <w:r>
        <w:rPr>
          <w:rFonts w:cs="Arial" w:hAnsi="Arial" w:eastAsia="Arial" w:ascii="Arial"/>
          <w:color w:val="232124"/>
          <w:spacing w:val="0"/>
          <w:w w:val="103"/>
          <w:position w:val="0"/>
          <w:sz w:val="15"/>
          <w:szCs w:val="15"/>
        </w:rPr>
        <w:t>2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6</w:t>
      </w:r>
      <w:r>
        <w:rPr>
          <w:rFonts w:cs="Arial" w:hAnsi="Arial" w:eastAsia="Arial" w:ascii="Arial"/>
          <w:color w:val="424144"/>
          <w:spacing w:val="0"/>
          <w:w w:val="92"/>
          <w:position w:val="0"/>
          <w:sz w:val="15"/>
          <w:szCs w:val="15"/>
        </w:rPr>
        <w:t>,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7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34</w:t>
      </w:r>
      <w:r>
        <w:rPr>
          <w:rFonts w:cs="Arial" w:hAnsi="Arial" w:eastAsia="Arial" w:ascii="Arial"/>
          <w:color w:val="232124"/>
          <w:spacing w:val="0"/>
          <w:w w:val="80"/>
          <w:position w:val="0"/>
          <w:sz w:val="15"/>
          <w:szCs w:val="15"/>
        </w:rPr>
        <w:t>.</w:t>
      </w:r>
      <w:r>
        <w:rPr>
          <w:rFonts w:cs="Arial" w:hAnsi="Arial" w:eastAsia="Arial" w:ascii="Arial"/>
          <w:color w:val="232124"/>
          <w:spacing w:val="0"/>
          <w:w w:val="86"/>
          <w:position w:val="0"/>
          <w:sz w:val="15"/>
          <w:szCs w:val="15"/>
        </w:rPr>
        <w:t>1</w:t>
      </w:r>
      <w:r>
        <w:rPr>
          <w:rFonts w:cs="Arial" w:hAnsi="Arial" w:eastAsia="Arial" w:ascii="Arial"/>
          <w:color w:val="232124"/>
          <w:spacing w:val="0"/>
          <w:w w:val="138"/>
          <w:position w:val="0"/>
          <w:sz w:val="15"/>
          <w:szCs w:val="15"/>
        </w:rPr>
        <w:t>2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     </w:t>
      </w:r>
      <w:r>
        <w:rPr>
          <w:rFonts w:cs="Arial" w:hAnsi="Arial" w:eastAsia="Arial" w:ascii="Arial"/>
          <w:color w:val="232124"/>
          <w:spacing w:val="15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93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232124"/>
          <w:spacing w:val="0"/>
          <w:w w:val="103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il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ia</w:t>
      </w:r>
      <w:r>
        <w:rPr>
          <w:rFonts w:cs="Arial" w:hAnsi="Arial" w:eastAsia="Arial" w:ascii="Arial"/>
          <w:color w:val="232124"/>
          <w:spacing w:val="0"/>
          <w:w w:val="102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do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24"/>
        <w:ind w:left="129"/>
      </w:pP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                           </w:t>
      </w:r>
      <w:r>
        <w:rPr>
          <w:rFonts w:cs="Arial" w:hAnsi="Arial" w:eastAsia="Arial" w:ascii="Arial"/>
          <w:color w:val="232124"/>
          <w:spacing w:val="10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91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131213"/>
          <w:spacing w:val="0"/>
          <w:w w:val="103"/>
          <w:position w:val="0"/>
          <w:sz w:val="15"/>
          <w:szCs w:val="15"/>
        </w:rPr>
        <w:t>q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ue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232124"/>
          <w:spacing w:val="0"/>
          <w:w w:val="103"/>
          <w:position w:val="0"/>
          <w:sz w:val="15"/>
          <w:szCs w:val="15"/>
        </w:rPr>
        <w:t>ad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7"/>
        <w:ind w:left="129"/>
      </w:pPr>
      <w:r>
        <w:rPr>
          <w:rFonts w:cs="Arial" w:hAnsi="Arial" w:eastAsia="Arial" w:ascii="Arial"/>
          <w:color w:val="424144"/>
          <w:w w:val="50"/>
          <w:position w:val="1"/>
          <w:sz w:val="15"/>
          <w:szCs w:val="15"/>
        </w:rPr>
        <w:t>'</w:t>
      </w:r>
      <w:r>
        <w:rPr>
          <w:rFonts w:cs="Arial" w:hAnsi="Arial" w:eastAsia="Arial" w:ascii="Arial"/>
          <w:color w:val="232124"/>
          <w:w w:val="80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03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43"/>
          <w:position w:val="1"/>
          <w:sz w:val="15"/>
          <w:szCs w:val="15"/>
        </w:rPr>
        <w:t>2</w:t>
      </w:r>
      <w:r>
        <w:rPr>
          <w:rFonts w:cs="Arial" w:hAnsi="Arial" w:eastAsia="Arial" w:ascii="Arial"/>
          <w:color w:val="232124"/>
          <w:w w:val="103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131213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0000</w:t>
      </w:r>
      <w:r>
        <w:rPr>
          <w:rFonts w:cs="Arial" w:hAnsi="Arial" w:eastAsia="Arial" w:ascii="Arial"/>
          <w:color w:val="232124"/>
          <w:w w:val="103"/>
          <w:position w:val="1"/>
          <w:sz w:val="15"/>
          <w:szCs w:val="15"/>
        </w:rPr>
        <w:t>2</w:t>
      </w:r>
      <w:r>
        <w:rPr>
          <w:rFonts w:cs="Arial" w:hAnsi="Arial" w:eastAsia="Arial" w:ascii="Arial"/>
          <w:color w:val="131213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232124"/>
          <w:w w:val="103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3</w:t>
      </w:r>
      <w:r>
        <w:rPr>
          <w:rFonts w:cs="Arial" w:hAnsi="Arial" w:eastAsia="Arial" w:ascii="Arial"/>
          <w:color w:val="232124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15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3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0"/>
          <w:position w:val="1"/>
          <w:sz w:val="15"/>
          <w:szCs w:val="15"/>
        </w:rPr>
        <w:t>   </w:t>
      </w:r>
      <w:r>
        <w:rPr>
          <w:rFonts w:cs="Arial" w:hAnsi="Arial" w:eastAsia="Arial" w:ascii="Arial"/>
          <w:color w:val="232124"/>
          <w:spacing w:val="11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93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27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232124"/>
          <w:spacing w:val="0"/>
          <w:w w:val="103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575657"/>
          <w:spacing w:val="0"/>
          <w:w w:val="92"/>
          <w:position w:val="0"/>
          <w:sz w:val="15"/>
          <w:szCs w:val="15"/>
        </w:rPr>
        <w:t>.</w:t>
      </w:r>
      <w:r>
        <w:rPr>
          <w:rFonts w:cs="Arial" w:hAnsi="Arial" w:eastAsia="Arial" w:ascii="Arial"/>
          <w:color w:val="575657"/>
          <w:spacing w:val="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575657"/>
          <w:spacing w:val="-21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2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20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5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42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3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6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6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32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86"/>
          <w:position w:val="0"/>
          <w:sz w:val="15"/>
          <w:szCs w:val="15"/>
        </w:rPr>
        <w:t>P</w:t>
      </w:r>
      <w:r>
        <w:rPr>
          <w:rFonts w:cs="Arial" w:hAnsi="Arial" w:eastAsia="Arial" w:ascii="Arial"/>
          <w:color w:val="131213"/>
          <w:spacing w:val="0"/>
          <w:w w:val="111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131213"/>
          <w:spacing w:val="0"/>
          <w:w w:val="109"/>
          <w:position w:val="0"/>
          <w:sz w:val="15"/>
          <w:szCs w:val="15"/>
        </w:rPr>
        <w:t>L</w:t>
      </w:r>
      <w:r>
        <w:rPr>
          <w:rFonts w:cs="Arial" w:hAnsi="Arial" w:eastAsia="Arial" w:ascii="Arial"/>
          <w:color w:val="131213"/>
          <w:spacing w:val="0"/>
          <w:w w:val="69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131213"/>
          <w:spacing w:val="0"/>
          <w:w w:val="115"/>
          <w:position w:val="0"/>
          <w:sz w:val="15"/>
          <w:szCs w:val="15"/>
        </w:rPr>
        <w:t>D</w:t>
      </w:r>
      <w:r>
        <w:rPr>
          <w:rFonts w:cs="Arial" w:hAnsi="Arial" w:eastAsia="Arial" w:ascii="Arial"/>
          <w:color w:val="131213"/>
          <w:spacing w:val="0"/>
          <w:w w:val="11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31213"/>
          <w:spacing w:val="0"/>
          <w:w w:val="105"/>
          <w:position w:val="0"/>
          <w:sz w:val="15"/>
          <w:szCs w:val="15"/>
        </w:rPr>
        <w:t>P</w:t>
      </w:r>
      <w:r>
        <w:rPr>
          <w:rFonts w:cs="Arial" w:hAnsi="Arial" w:eastAsia="Arial" w:ascii="Arial"/>
          <w:color w:val="131213"/>
          <w:spacing w:val="0"/>
          <w:w w:val="107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232124"/>
          <w:spacing w:val="0"/>
          <w:w w:val="106"/>
          <w:position w:val="0"/>
          <w:sz w:val="15"/>
          <w:szCs w:val="15"/>
        </w:rPr>
        <w:t>R</w:t>
      </w:r>
      <w:r>
        <w:rPr>
          <w:rFonts w:cs="Arial" w:hAnsi="Arial" w:eastAsia="Arial" w:ascii="Arial"/>
          <w:color w:val="131213"/>
          <w:spacing w:val="0"/>
          <w:w w:val="115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131213"/>
          <w:spacing w:val="0"/>
          <w:w w:val="69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131213"/>
          <w:spacing w:val="0"/>
          <w:w w:val="120"/>
          <w:position w:val="0"/>
          <w:sz w:val="15"/>
          <w:szCs w:val="15"/>
        </w:rPr>
        <w:t>V</w:t>
      </w:r>
      <w:r>
        <w:rPr>
          <w:rFonts w:cs="Arial" w:hAnsi="Arial" w:eastAsia="Arial" w:ascii="Arial"/>
          <w:color w:val="232124"/>
          <w:spacing w:val="0"/>
          <w:w w:val="102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                 </w:t>
      </w:r>
      <w:r>
        <w:rPr>
          <w:rFonts w:cs="Arial" w:hAnsi="Arial" w:eastAsia="Arial" w:ascii="Arial"/>
          <w:color w:val="232124"/>
          <w:spacing w:val="-4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92"/>
          <w:position w:val="0"/>
          <w:sz w:val="15"/>
          <w:szCs w:val="15"/>
        </w:rPr>
        <w:t>6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575657"/>
          <w:spacing w:val="0"/>
          <w:w w:val="80"/>
          <w:position w:val="0"/>
          <w:sz w:val="15"/>
          <w:szCs w:val="15"/>
        </w:rPr>
        <w:t>,</w:t>
      </w:r>
      <w:r>
        <w:rPr>
          <w:rFonts w:cs="Arial" w:hAnsi="Arial" w:eastAsia="Arial" w:ascii="Arial"/>
          <w:color w:val="232124"/>
          <w:spacing w:val="0"/>
          <w:w w:val="120"/>
          <w:position w:val="0"/>
          <w:sz w:val="15"/>
          <w:szCs w:val="15"/>
        </w:rPr>
        <w:t>5</w:t>
      </w:r>
      <w:r>
        <w:rPr>
          <w:rFonts w:cs="Arial" w:hAnsi="Arial" w:eastAsia="Arial" w:ascii="Arial"/>
          <w:color w:val="232124"/>
          <w:spacing w:val="0"/>
          <w:w w:val="103"/>
          <w:position w:val="0"/>
          <w:sz w:val="15"/>
          <w:szCs w:val="15"/>
        </w:rPr>
        <w:t>6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8</w:t>
      </w:r>
      <w:r>
        <w:rPr>
          <w:rFonts w:cs="Arial" w:hAnsi="Arial" w:eastAsia="Arial" w:ascii="Arial"/>
          <w:color w:val="232124"/>
          <w:spacing w:val="0"/>
          <w:w w:val="80"/>
          <w:position w:val="0"/>
          <w:sz w:val="15"/>
          <w:szCs w:val="15"/>
        </w:rPr>
        <w:t>.</w:t>
      </w:r>
      <w:r>
        <w:rPr>
          <w:rFonts w:cs="Arial" w:hAnsi="Arial" w:eastAsia="Arial" w:ascii="Arial"/>
          <w:color w:val="232124"/>
          <w:spacing w:val="0"/>
          <w:w w:val="120"/>
          <w:position w:val="0"/>
          <w:sz w:val="15"/>
          <w:szCs w:val="15"/>
        </w:rPr>
        <w:t>2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8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           </w:t>
      </w:r>
      <w:r>
        <w:rPr>
          <w:rFonts w:cs="Arial" w:hAnsi="Arial" w:eastAsia="Arial" w:ascii="Arial"/>
          <w:color w:val="232124"/>
          <w:spacing w:val="-14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97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232124"/>
          <w:spacing w:val="0"/>
          <w:w w:val="97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131213"/>
          <w:spacing w:val="0"/>
          <w:w w:val="115"/>
          <w:position w:val="0"/>
          <w:sz w:val="15"/>
          <w:szCs w:val="15"/>
        </w:rPr>
        <w:t>l</w:t>
      </w:r>
      <w:r>
        <w:rPr>
          <w:rFonts w:cs="Arial" w:hAnsi="Arial" w:eastAsia="Arial" w:ascii="Arial"/>
          <w:color w:val="131213"/>
          <w:spacing w:val="0"/>
          <w:w w:val="100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8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86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d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129"/>
      </w:pPr>
      <w:r>
        <w:rPr>
          <w:rFonts w:cs="Arial" w:hAnsi="Arial" w:eastAsia="Arial" w:ascii="Arial"/>
          <w:color w:val="232124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62"/>
        <w:ind w:left="134"/>
      </w:pPr>
      <w:r>
        <w:rPr>
          <w:rFonts w:cs="Arial" w:hAnsi="Arial" w:eastAsia="Arial" w:ascii="Arial"/>
          <w:color w:val="232124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232124"/>
          <w:w w:val="86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31213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003</w:t>
      </w:r>
      <w:r>
        <w:rPr>
          <w:rFonts w:cs="Arial" w:hAnsi="Arial" w:eastAsia="Arial" w:ascii="Arial"/>
          <w:color w:val="131213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31213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31213"/>
          <w:w w:val="153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232124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.</w:t>
      </w:r>
      <w:r>
        <w:rPr>
          <w:rFonts w:cs="Arial" w:hAnsi="Arial" w:eastAsia="Arial" w:ascii="Arial"/>
          <w:color w:val="131213"/>
          <w:spacing w:val="2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7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7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5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68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6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2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9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6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  </w:t>
      </w:r>
      <w:r>
        <w:rPr>
          <w:rFonts w:cs="Arial" w:hAnsi="Arial" w:eastAsia="Arial" w:ascii="Arial"/>
          <w:color w:val="232124"/>
          <w:spacing w:val="2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2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86"/>
          <w:sz w:val="15"/>
          <w:szCs w:val="15"/>
        </w:rPr>
        <w:t>P</w:t>
      </w:r>
      <w:r>
        <w:rPr>
          <w:rFonts w:cs="Arial" w:hAnsi="Arial" w:eastAsia="Arial" w:ascii="Arial"/>
          <w:color w:val="232124"/>
          <w:spacing w:val="0"/>
          <w:w w:val="105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6"/>
          <w:sz w:val="15"/>
          <w:szCs w:val="15"/>
        </w:rPr>
        <w:t>R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T</w:t>
      </w:r>
      <w:r>
        <w:rPr>
          <w:rFonts w:cs="Arial" w:hAnsi="Arial" w:eastAsia="Arial" w:ascii="Arial"/>
          <w:color w:val="424144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424144"/>
          <w:spacing w:val="0"/>
          <w:w w:val="100"/>
          <w:sz w:val="15"/>
          <w:szCs w:val="15"/>
        </w:rPr>
        <w:t>               </w:t>
      </w:r>
      <w:r>
        <w:rPr>
          <w:rFonts w:cs="Arial" w:hAnsi="Arial" w:eastAsia="Arial" w:ascii="Arial"/>
          <w:color w:val="424144"/>
          <w:spacing w:val="-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3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6</w:t>
      </w:r>
      <w:r>
        <w:rPr>
          <w:rFonts w:cs="Arial" w:hAnsi="Arial" w:eastAsia="Arial" w:ascii="Arial"/>
          <w:color w:val="424144"/>
          <w:spacing w:val="0"/>
          <w:w w:val="100"/>
          <w:sz w:val="15"/>
          <w:szCs w:val="15"/>
        </w:rPr>
        <w:t>.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2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4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                  </w:t>
      </w:r>
      <w:r>
        <w:rPr>
          <w:rFonts w:cs="Arial" w:hAnsi="Arial" w:eastAsia="Arial" w:ascii="Arial"/>
          <w:color w:val="232124"/>
          <w:spacing w:val="3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93"/>
          <w:sz w:val="15"/>
          <w:szCs w:val="15"/>
        </w:rPr>
        <w:t>C</w:t>
      </w:r>
      <w:r>
        <w:rPr>
          <w:rFonts w:cs="Arial" w:hAnsi="Arial" w:eastAsia="Arial" w:ascii="Arial"/>
          <w:color w:val="131213"/>
          <w:spacing w:val="0"/>
          <w:w w:val="109"/>
          <w:sz w:val="15"/>
          <w:szCs w:val="15"/>
        </w:rPr>
        <w:t>o</w:t>
      </w:r>
      <w:r>
        <w:rPr>
          <w:rFonts w:cs="Arial" w:hAnsi="Arial" w:eastAsia="Arial" w:ascii="Arial"/>
          <w:color w:val="232124"/>
          <w:spacing w:val="0"/>
          <w:w w:val="103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86"/>
          <w:sz w:val="15"/>
          <w:szCs w:val="15"/>
        </w:rPr>
        <w:t>i</w:t>
      </w:r>
      <w:r>
        <w:rPr>
          <w:rFonts w:cs="Arial" w:hAnsi="Arial" w:eastAsia="Arial" w:ascii="Arial"/>
          <w:color w:val="131213"/>
          <w:spacing w:val="0"/>
          <w:w w:val="115"/>
          <w:sz w:val="15"/>
          <w:szCs w:val="15"/>
        </w:rPr>
        <w:t>l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9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8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3"/>
          <w:sz w:val="15"/>
          <w:szCs w:val="15"/>
        </w:rPr>
        <w:t>d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3"/>
        <w:ind w:left="129"/>
      </w:pP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131213"/>
          <w:spacing w:val="0"/>
          <w:w w:val="100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000</w:t>
      </w:r>
      <w:r>
        <w:rPr>
          <w:rFonts w:cs="Arial" w:hAnsi="Arial" w:eastAsia="Arial" w:ascii="Arial"/>
          <w:color w:val="232124"/>
          <w:spacing w:val="0"/>
          <w:w w:val="100"/>
          <w:position w:val="1"/>
          <w:sz w:val="15"/>
          <w:szCs w:val="15"/>
        </w:rPr>
        <w:t>                           </w:t>
      </w:r>
      <w:r>
        <w:rPr>
          <w:rFonts w:cs="Arial" w:hAnsi="Arial" w:eastAsia="Arial" w:ascii="Arial"/>
          <w:color w:val="232124"/>
          <w:spacing w:val="9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100"/>
          <w:position w:val="0"/>
          <w:sz w:val="15"/>
          <w:szCs w:val="15"/>
        </w:rPr>
        <w:t>B</w:t>
      </w:r>
      <w:r>
        <w:rPr>
          <w:rFonts w:cs="Arial" w:hAnsi="Arial" w:eastAsia="Arial" w:ascii="Arial"/>
          <w:color w:val="131213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131213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M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31213"/>
          <w:spacing w:val="0"/>
          <w:w w:val="100"/>
          <w:position w:val="0"/>
          <w:sz w:val="15"/>
          <w:szCs w:val="15"/>
        </w:rPr>
        <w:t>X</w:t>
      </w:r>
      <w:r>
        <w:rPr>
          <w:rFonts w:cs="Arial" w:hAnsi="Arial" w:eastAsia="Arial" w:ascii="Arial"/>
          <w:color w:val="131213"/>
          <w:spacing w:val="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1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131213"/>
          <w:spacing w:val="0"/>
          <w:w w:val="100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131213"/>
          <w:spacing w:val="25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91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04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131213"/>
          <w:spacing w:val="0"/>
          <w:w w:val="80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Q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7"/>
          <w:szCs w:val="7"/>
        </w:rPr>
        <w:jc w:val="left"/>
        <w:spacing w:before="47" w:lineRule="exact" w:line="160"/>
        <w:ind w:left="134"/>
      </w:pPr>
      <w:r>
        <w:rPr>
          <w:rFonts w:cs="Arial" w:hAnsi="Arial" w:eastAsia="Arial" w:ascii="Arial"/>
          <w:color w:val="232124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232124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31213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31213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03</w:t>
      </w:r>
      <w:r>
        <w:rPr>
          <w:rFonts w:cs="Arial" w:hAnsi="Arial" w:eastAsia="Arial" w:ascii="Arial"/>
          <w:color w:val="232124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2</w:t>
      </w:r>
      <w:r>
        <w:rPr>
          <w:rFonts w:cs="Arial" w:hAnsi="Arial" w:eastAsia="Arial" w:ascii="Arial"/>
          <w:color w:val="232124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31213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31213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31213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C</w:t>
      </w:r>
      <w:r>
        <w:rPr>
          <w:rFonts w:cs="Arial" w:hAnsi="Arial" w:eastAsia="Arial" w:ascii="Arial"/>
          <w:color w:val="131213"/>
          <w:spacing w:val="0"/>
          <w:w w:val="100"/>
          <w:position w:val="-1"/>
          <w:sz w:val="15"/>
          <w:szCs w:val="15"/>
        </w:rPr>
        <w:t>t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a</w:t>
      </w:r>
      <w:r>
        <w:rPr>
          <w:rFonts w:cs="Arial" w:hAnsi="Arial" w:eastAsia="Arial" w:ascii="Arial"/>
          <w:color w:val="424144"/>
          <w:spacing w:val="0"/>
          <w:w w:val="100"/>
          <w:position w:val="-1"/>
          <w:sz w:val="15"/>
          <w:szCs w:val="15"/>
        </w:rPr>
        <w:t>.</w:t>
      </w:r>
      <w:r>
        <w:rPr>
          <w:rFonts w:cs="Arial" w:hAnsi="Arial" w:eastAsia="Arial" w:ascii="Arial"/>
          <w:color w:val="424144"/>
          <w:spacing w:val="38"/>
          <w:w w:val="100"/>
          <w:position w:val="-1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51"/>
          <w:position w:val="-1"/>
          <w:sz w:val="15"/>
          <w:szCs w:val="15"/>
        </w:rPr>
        <w:t>1</w:t>
      </w:r>
      <w:r>
        <w:rPr>
          <w:rFonts w:cs="Arial" w:hAnsi="Arial" w:eastAsia="Arial" w:ascii="Arial"/>
          <w:color w:val="232124"/>
          <w:spacing w:val="0"/>
          <w:w w:val="103"/>
          <w:position w:val="-1"/>
          <w:sz w:val="15"/>
          <w:szCs w:val="15"/>
        </w:rPr>
        <w:t>1</w:t>
      </w:r>
      <w:r>
        <w:rPr>
          <w:rFonts w:cs="Arial" w:hAnsi="Arial" w:eastAsia="Arial" w:ascii="Arial"/>
          <w:color w:val="232124"/>
          <w:spacing w:val="0"/>
          <w:w w:val="138"/>
          <w:position w:val="-1"/>
          <w:sz w:val="15"/>
          <w:szCs w:val="15"/>
        </w:rPr>
        <w:t>2</w:t>
      </w:r>
      <w:r>
        <w:rPr>
          <w:rFonts w:cs="Arial" w:hAnsi="Arial" w:eastAsia="Arial" w:ascii="Arial"/>
          <w:color w:val="232124"/>
          <w:spacing w:val="0"/>
          <w:w w:val="109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3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9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3"/>
          <w:position w:val="-1"/>
          <w:sz w:val="15"/>
          <w:szCs w:val="15"/>
        </w:rPr>
        <w:t>2</w:t>
      </w:r>
      <w:r>
        <w:rPr>
          <w:rFonts w:cs="Arial" w:hAnsi="Arial" w:eastAsia="Arial" w:ascii="Arial"/>
          <w:color w:val="232124"/>
          <w:spacing w:val="0"/>
          <w:w w:val="109"/>
          <w:position w:val="-1"/>
          <w:sz w:val="15"/>
          <w:szCs w:val="15"/>
        </w:rPr>
        <w:t>00</w:t>
      </w:r>
      <w:r>
        <w:rPr>
          <w:rFonts w:cs="Arial" w:hAnsi="Arial" w:eastAsia="Arial" w:ascii="Arial"/>
          <w:color w:val="232124"/>
          <w:spacing w:val="0"/>
          <w:w w:val="103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9"/>
          <w:position w:val="-1"/>
          <w:sz w:val="15"/>
          <w:szCs w:val="15"/>
        </w:rPr>
        <w:t>2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-21"/>
          <w:w w:val="100"/>
          <w:position w:val="-1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67"/>
          <w:position w:val="-1"/>
          <w:sz w:val="15"/>
          <w:szCs w:val="15"/>
        </w:rPr>
        <w:t>(</w:t>
      </w:r>
      <w:r>
        <w:rPr>
          <w:rFonts w:cs="Arial" w:hAnsi="Arial" w:eastAsia="Arial" w:ascii="Arial"/>
          <w:color w:val="232124"/>
          <w:spacing w:val="0"/>
          <w:w w:val="110"/>
          <w:position w:val="-1"/>
          <w:sz w:val="15"/>
          <w:szCs w:val="15"/>
        </w:rPr>
        <w:t>T</w:t>
      </w:r>
      <w:r>
        <w:rPr>
          <w:rFonts w:cs="Arial" w:hAnsi="Arial" w:eastAsia="Arial" w:ascii="Arial"/>
          <w:color w:val="232124"/>
          <w:spacing w:val="0"/>
          <w:w w:val="103"/>
          <w:position w:val="-1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24"/>
          <w:position w:val="-1"/>
          <w:sz w:val="15"/>
          <w:szCs w:val="15"/>
        </w:rPr>
        <w:t>r</w:t>
      </w:r>
      <w:r>
        <w:rPr>
          <w:rFonts w:cs="Arial" w:hAnsi="Arial" w:eastAsia="Arial" w:ascii="Arial"/>
          <w:color w:val="232124"/>
          <w:spacing w:val="0"/>
          <w:w w:val="92"/>
          <w:position w:val="-1"/>
          <w:sz w:val="15"/>
          <w:szCs w:val="15"/>
        </w:rPr>
        <w:t>m</w:t>
      </w:r>
      <w:r>
        <w:rPr>
          <w:rFonts w:cs="Arial" w:hAnsi="Arial" w:eastAsia="Arial" w:ascii="Arial"/>
          <w:color w:val="232124"/>
          <w:spacing w:val="0"/>
          <w:w w:val="144"/>
          <w:position w:val="-1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3"/>
          <w:position w:val="-1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15"/>
          <w:position w:val="-1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l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                                </w:t>
      </w:r>
      <w:r>
        <w:rPr>
          <w:rFonts w:cs="Arial" w:hAnsi="Arial" w:eastAsia="Arial" w:ascii="Arial"/>
          <w:color w:val="232124"/>
          <w:spacing w:val="6"/>
          <w:w w:val="100"/>
          <w:position w:val="-1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2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2</w:t>
      </w:r>
      <w:r>
        <w:rPr>
          <w:rFonts w:cs="Arial" w:hAnsi="Arial" w:eastAsia="Arial" w:ascii="Arial"/>
          <w:color w:val="424144"/>
          <w:spacing w:val="0"/>
          <w:w w:val="100"/>
          <w:position w:val="-1"/>
          <w:sz w:val="15"/>
          <w:szCs w:val="15"/>
        </w:rPr>
        <w:t>,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3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4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3</w:t>
      </w:r>
      <w:r>
        <w:rPr>
          <w:rFonts w:cs="Arial" w:hAnsi="Arial" w:eastAsia="Arial" w:ascii="Arial"/>
          <w:color w:val="424144"/>
          <w:spacing w:val="0"/>
          <w:w w:val="100"/>
          <w:position w:val="-1"/>
          <w:sz w:val="15"/>
          <w:szCs w:val="15"/>
        </w:rPr>
        <w:t>.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5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4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         </w:t>
      </w:r>
      <w:r>
        <w:rPr>
          <w:rFonts w:cs="Arial" w:hAnsi="Arial" w:eastAsia="Arial" w:ascii="Arial"/>
          <w:color w:val="232124"/>
          <w:spacing w:val="22"/>
          <w:w w:val="100"/>
          <w:position w:val="-1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o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l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d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o</w:t>
      </w:r>
      <w:r>
        <w:rPr>
          <w:rFonts w:cs="Arial" w:hAnsi="Arial" w:eastAsia="Arial" w:ascii="Arial"/>
          <w:color w:val="232124"/>
          <w:spacing w:val="0"/>
          <w:w w:val="106"/>
          <w:position w:val="-1"/>
          <w:sz w:val="15"/>
          <w:szCs w:val="15"/>
        </w:rPr>
        <w:t>                     </w:t>
      </w:r>
      <w:r>
        <w:rPr>
          <w:rFonts w:cs="Arial" w:hAnsi="Arial" w:eastAsia="Arial" w:ascii="Arial"/>
          <w:color w:val="232124"/>
          <w:spacing w:val="33"/>
          <w:w w:val="106"/>
          <w:position w:val="-1"/>
          <w:sz w:val="15"/>
          <w:szCs w:val="15"/>
        </w:rPr>
        <w:t> </w:t>
      </w:r>
      <w:r>
        <w:rPr>
          <w:rFonts w:cs="Arial" w:hAnsi="Arial" w:eastAsia="Arial" w:ascii="Arial"/>
          <w:color w:val="75A1D7"/>
          <w:spacing w:val="0"/>
          <w:w w:val="111"/>
          <w:position w:val="-4"/>
          <w:sz w:val="7"/>
          <w:szCs w:val="7"/>
        </w:rPr>
        <w:t>'\)</w:t>
      </w:r>
      <w:r>
        <w:rPr>
          <w:rFonts w:cs="Segoe UI" w:hAnsi="Segoe UI" w:eastAsia="Segoe UI" w:ascii="Segoe UI"/>
          <w:color w:val="75A1D7"/>
          <w:spacing w:val="0"/>
          <w:w w:val="96"/>
          <w:position w:val="-4"/>
          <w:sz w:val="7"/>
          <w:szCs w:val="7"/>
        </w:rPr>
        <w:t>�</w:t>
      </w:r>
      <w:r>
        <w:rPr>
          <w:rFonts w:cs="Arial" w:hAnsi="Arial" w:eastAsia="Arial" w:ascii="Arial"/>
          <w:color w:val="75A1D7"/>
          <w:spacing w:val="0"/>
          <w:w w:val="173"/>
          <w:position w:val="-4"/>
          <w:sz w:val="7"/>
          <w:szCs w:val="7"/>
        </w:rPr>
        <w:t>\</w:t>
      </w:r>
      <w:r>
        <w:rPr>
          <w:rFonts w:cs="Arial" w:hAnsi="Arial" w:eastAsia="Arial" w:ascii="Arial"/>
          <w:color w:val="75A1D7"/>
          <w:spacing w:val="0"/>
          <w:w w:val="154"/>
          <w:position w:val="-4"/>
          <w:sz w:val="7"/>
          <w:szCs w:val="7"/>
        </w:rPr>
        <w:t>00</w:t>
      </w:r>
      <w:r>
        <w:rPr>
          <w:rFonts w:cs="Arial" w:hAnsi="Arial" w:eastAsia="Arial" w:ascii="Arial"/>
          <w:color w:val="75A1D7"/>
          <w:spacing w:val="0"/>
          <w:w w:val="100"/>
          <w:position w:val="-4"/>
          <w:sz w:val="7"/>
          <w:szCs w:val="7"/>
        </w:rPr>
        <w:t>   </w:t>
      </w:r>
      <w:r>
        <w:rPr>
          <w:rFonts w:cs="Arial" w:hAnsi="Arial" w:eastAsia="Arial" w:ascii="Arial"/>
          <w:color w:val="75A1D7"/>
          <w:spacing w:val="-6"/>
          <w:w w:val="100"/>
          <w:position w:val="-4"/>
          <w:sz w:val="7"/>
          <w:szCs w:val="7"/>
        </w:rPr>
        <w:t> </w:t>
      </w:r>
      <w:r>
        <w:rPr>
          <w:rFonts w:cs="Arial" w:hAnsi="Arial" w:eastAsia="Arial" w:ascii="Arial"/>
          <w:color w:val="75A1D7"/>
          <w:spacing w:val="0"/>
          <w:w w:val="201"/>
          <w:position w:val="-4"/>
          <w:sz w:val="7"/>
          <w:szCs w:val="7"/>
        </w:rPr>
        <w:t>"'</w:t>
      </w:r>
      <w:r>
        <w:rPr>
          <w:rFonts w:cs="Arial" w:hAnsi="Arial" w:eastAsia="Arial" w:ascii="Arial"/>
          <w:color w:val="8AAED9"/>
          <w:spacing w:val="0"/>
          <w:w w:val="272"/>
          <w:position w:val="-4"/>
          <w:sz w:val="7"/>
          <w:szCs w:val="7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7"/>
          <w:szCs w:val="7"/>
        </w:rPr>
      </w:r>
    </w:p>
    <w:p>
      <w:pPr>
        <w:rPr>
          <w:rFonts w:cs="Times New Roman" w:hAnsi="Times New Roman" w:eastAsia="Times New Roman" w:ascii="Times New Roman"/>
          <w:sz w:val="6"/>
          <w:szCs w:val="6"/>
        </w:rPr>
        <w:jc w:val="right"/>
        <w:spacing w:lineRule="exact" w:line="40"/>
        <w:ind w:right="782"/>
        <w:sectPr>
          <w:pgSz w:w="12240" w:h="15880"/>
          <w:pgMar w:top="1380" w:bottom="280" w:left="1580" w:right="740"/>
        </w:sectPr>
      </w:pPr>
      <w:r>
        <w:rPr>
          <w:rFonts w:cs="Arial" w:hAnsi="Arial" w:eastAsia="Arial" w:ascii="Arial"/>
          <w:i/>
          <w:color w:val="75A1D7"/>
          <w:w w:val="93"/>
          <w:position w:val="-3"/>
          <w:sz w:val="12"/>
          <w:szCs w:val="12"/>
        </w:rPr>
        <w:t>¡f)</w:t>
      </w:r>
      <w:r>
        <w:rPr>
          <w:rFonts w:cs="Arial" w:hAnsi="Arial" w:eastAsia="Arial" w:ascii="Arial"/>
          <w:i/>
          <w:color w:val="75A1D7"/>
          <w:w w:val="64"/>
          <w:position w:val="-3"/>
          <w:sz w:val="12"/>
          <w:szCs w:val="12"/>
        </w:rPr>
        <w:t>.,</w:t>
      </w:r>
      <w:r>
        <w:rPr>
          <w:rFonts w:cs="Arial" w:hAnsi="Arial" w:eastAsia="Arial" w:ascii="Arial"/>
          <w:i/>
          <w:color w:val="75A1D7"/>
          <w:w w:val="100"/>
          <w:position w:val="-3"/>
          <w:sz w:val="12"/>
          <w:szCs w:val="12"/>
        </w:rPr>
        <w:t>              </w:t>
      </w:r>
      <w:r>
        <w:rPr>
          <w:rFonts w:cs="Times New Roman" w:hAnsi="Times New Roman" w:eastAsia="Times New Roman" w:ascii="Times New Roman"/>
          <w:color w:val="8AAED9"/>
          <w:w w:val="213"/>
          <w:position w:val="-3"/>
          <w:sz w:val="6"/>
          <w:szCs w:val="6"/>
        </w:rPr>
        <w:t>+</w:t>
      </w:r>
      <w:r>
        <w:rPr>
          <w:rFonts w:cs="Times New Roman" w:hAnsi="Times New Roman" w:eastAsia="Times New Roman" w:ascii="Times New Roman"/>
          <w:color w:val="8AAED9"/>
          <w:w w:val="144"/>
          <w:position w:val="-3"/>
          <w:sz w:val="6"/>
          <w:szCs w:val="6"/>
        </w:rPr>
        <w:t>/</w:t>
      </w:r>
      <w:r>
        <w:rPr>
          <w:rFonts w:cs="Times New Roman" w:hAnsi="Times New Roman" w:eastAsia="Times New Roman" w:ascii="Times New Roman"/>
          <w:color w:val="8AAED9"/>
          <w:w w:val="124"/>
          <w:position w:val="-3"/>
          <w:sz w:val="6"/>
          <w:szCs w:val="6"/>
        </w:rPr>
        <w:t>('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6"/>
          <w:szCs w:val="6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lineRule="exact" w:line="160"/>
        <w:ind w:left="129"/>
      </w:pP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-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-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000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                           </w:t>
      </w:r>
      <w:r>
        <w:rPr>
          <w:rFonts w:cs="Arial" w:hAnsi="Arial" w:eastAsia="Arial" w:ascii="Arial"/>
          <w:color w:val="232124"/>
          <w:spacing w:val="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232124"/>
          <w:spacing w:val="0"/>
          <w:w w:val="109"/>
          <w:sz w:val="15"/>
          <w:szCs w:val="15"/>
        </w:rPr>
        <w:t>o</w:t>
      </w:r>
      <w:r>
        <w:rPr>
          <w:rFonts w:cs="Arial" w:hAnsi="Arial" w:eastAsia="Arial" w:ascii="Arial"/>
          <w:color w:val="232124"/>
          <w:spacing w:val="0"/>
          <w:w w:val="103"/>
          <w:sz w:val="15"/>
          <w:szCs w:val="15"/>
        </w:rPr>
        <w:t>u</w:t>
      </w:r>
      <w:r>
        <w:rPr>
          <w:rFonts w:cs="Arial" w:hAnsi="Arial" w:eastAsia="Arial" w:ascii="Arial"/>
          <w:color w:val="232124"/>
          <w:spacing w:val="0"/>
          <w:w w:val="108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3"/>
          <w:sz w:val="15"/>
          <w:szCs w:val="15"/>
        </w:rPr>
        <w:t>h</w:t>
      </w:r>
      <w:r>
        <w:rPr>
          <w:rFonts w:cs="Arial" w:hAnsi="Arial" w:eastAsia="Arial" w:ascii="Arial"/>
          <w:color w:val="232124"/>
          <w:spacing w:val="0"/>
          <w:w w:val="109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r</w:t>
      </w:r>
      <w:r>
        <w:rPr>
          <w:rFonts w:cs="Arial" w:hAnsi="Arial" w:eastAsia="Arial" w:ascii="Arial"/>
          <w:color w:val="232124"/>
          <w:spacing w:val="0"/>
          <w:w w:val="86"/>
          <w:sz w:val="15"/>
          <w:szCs w:val="15"/>
        </w:rPr>
        <w:t>)</w:t>
      </w:r>
      <w:r>
        <w:rPr>
          <w:rFonts w:cs="Arial" w:hAnsi="Arial" w:eastAsia="Arial" w:ascii="Arial"/>
          <w:color w:val="232124"/>
          <w:spacing w:val="0"/>
          <w:w w:val="110"/>
          <w:sz w:val="15"/>
          <w:szCs w:val="15"/>
        </w:rPr>
        <w:t>B</w:t>
      </w:r>
      <w:r>
        <w:rPr>
          <w:rFonts w:cs="Arial" w:hAnsi="Arial" w:eastAsia="Arial" w:ascii="Arial"/>
          <w:color w:val="131213"/>
          <w:spacing w:val="0"/>
          <w:w w:val="11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1"/>
          <w:sz w:val="15"/>
          <w:szCs w:val="15"/>
        </w:rPr>
        <w:t>N</w:t>
      </w:r>
      <w:r>
        <w:rPr>
          <w:rFonts w:cs="Arial" w:hAnsi="Arial" w:eastAsia="Arial" w:ascii="Arial"/>
          <w:color w:val="131213"/>
          <w:spacing w:val="0"/>
          <w:w w:val="11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7"/>
          <w:sz w:val="15"/>
          <w:szCs w:val="15"/>
        </w:rPr>
        <w:t>M</w:t>
      </w:r>
      <w:r>
        <w:rPr>
          <w:rFonts w:cs="Arial" w:hAnsi="Arial" w:eastAsia="Arial" w:ascii="Arial"/>
          <w:color w:val="131213"/>
          <w:spacing w:val="0"/>
          <w:w w:val="110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05"/>
          <w:sz w:val="15"/>
          <w:szCs w:val="15"/>
        </w:rPr>
        <w:t>X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7" w:lineRule="exact" w:line="160"/>
        <w:ind w:left="134" w:right="-45"/>
      </w:pPr>
      <w:r>
        <w:rPr>
          <w:rFonts w:cs="Arial" w:hAnsi="Arial" w:eastAsia="Arial" w:ascii="Arial"/>
          <w:color w:val="232124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232124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31213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43"/>
          <w:sz w:val="15"/>
          <w:szCs w:val="15"/>
        </w:rPr>
        <w:t>2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00004</w:t>
      </w:r>
      <w:r>
        <w:rPr>
          <w:rFonts w:cs="Arial" w:hAnsi="Arial" w:eastAsia="Arial" w:ascii="Arial"/>
          <w:color w:val="232124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53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232124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rt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4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46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nv</w:t>
      </w:r>
      <w:r>
        <w:rPr>
          <w:rFonts w:cs="Arial" w:hAnsi="Arial" w:eastAsia="Arial" w:ascii="Arial"/>
          <w:color w:val="232124"/>
          <w:spacing w:val="0"/>
          <w:w w:val="103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r</w:t>
      </w:r>
      <w:r>
        <w:rPr>
          <w:rFonts w:cs="Arial" w:hAnsi="Arial" w:eastAsia="Arial" w:ascii="Arial"/>
          <w:color w:val="232124"/>
          <w:spacing w:val="0"/>
          <w:w w:val="96"/>
          <w:sz w:val="15"/>
          <w:szCs w:val="15"/>
        </w:rPr>
        <w:t>s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ó</w:t>
      </w:r>
      <w:r>
        <w:rPr>
          <w:rFonts w:cs="Arial" w:hAnsi="Arial" w:eastAsia="Arial" w:ascii="Arial"/>
          <w:color w:val="232124"/>
          <w:spacing w:val="0"/>
          <w:w w:val="97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                                                   </w:t>
      </w:r>
      <w:r>
        <w:rPr>
          <w:rFonts w:cs="Arial" w:hAnsi="Arial" w:eastAsia="Arial" w:ascii="Arial"/>
          <w:color w:val="232124"/>
          <w:spacing w:val="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97"/>
          <w:position w:val="-1"/>
          <w:sz w:val="15"/>
          <w:szCs w:val="15"/>
        </w:rPr>
        <w:t>5</w:t>
      </w:r>
      <w:r>
        <w:rPr>
          <w:rFonts w:cs="Arial" w:hAnsi="Arial" w:eastAsia="Arial" w:ascii="Arial"/>
          <w:color w:val="232124"/>
          <w:spacing w:val="0"/>
          <w:w w:val="80"/>
          <w:position w:val="-1"/>
          <w:sz w:val="15"/>
          <w:szCs w:val="15"/>
        </w:rPr>
        <w:t>,</w:t>
      </w:r>
      <w:r>
        <w:rPr>
          <w:rFonts w:cs="Arial" w:hAnsi="Arial" w:eastAsia="Arial" w:ascii="Arial"/>
          <w:color w:val="232124"/>
          <w:spacing w:val="0"/>
          <w:w w:val="12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3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131213"/>
          <w:spacing w:val="0"/>
          <w:w w:val="74"/>
          <w:position w:val="-1"/>
          <w:sz w:val="15"/>
          <w:szCs w:val="15"/>
        </w:rPr>
        <w:t>1</w:t>
      </w:r>
      <w:r>
        <w:rPr>
          <w:rFonts w:cs="Arial" w:hAnsi="Arial" w:eastAsia="Arial" w:ascii="Arial"/>
          <w:color w:val="131213"/>
          <w:spacing w:val="0"/>
          <w:w w:val="150"/>
          <w:position w:val="-1"/>
          <w:sz w:val="15"/>
          <w:szCs w:val="15"/>
        </w:rPr>
        <w:t>.</w:t>
      </w:r>
      <w:r>
        <w:rPr>
          <w:rFonts w:cs="Arial" w:hAnsi="Arial" w:eastAsia="Arial" w:ascii="Arial"/>
          <w:color w:val="232124"/>
          <w:spacing w:val="0"/>
          <w:w w:val="12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9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             </w:t>
      </w:r>
      <w:r>
        <w:rPr>
          <w:rFonts w:cs="Arial" w:hAnsi="Arial" w:eastAsia="Arial" w:ascii="Arial"/>
          <w:color w:val="232124"/>
          <w:spacing w:val="-6"/>
          <w:w w:val="100"/>
          <w:position w:val="-1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93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232124"/>
          <w:spacing w:val="0"/>
          <w:w w:val="103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il</w:t>
      </w:r>
      <w:r>
        <w:rPr>
          <w:rFonts w:cs="Arial" w:hAnsi="Arial" w:eastAsia="Arial" w:ascii="Arial"/>
          <w:color w:val="232124"/>
          <w:spacing w:val="0"/>
          <w:w w:val="115"/>
          <w:position w:val="0"/>
          <w:sz w:val="15"/>
          <w:szCs w:val="15"/>
        </w:rPr>
        <w:t>ia</w:t>
      </w:r>
      <w:r>
        <w:rPr>
          <w:rFonts w:cs="Arial" w:hAnsi="Arial" w:eastAsia="Arial" w:ascii="Arial"/>
          <w:color w:val="232124"/>
          <w:spacing w:val="0"/>
          <w:w w:val="102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9"/>
          <w:position w:val="0"/>
          <w:sz w:val="15"/>
          <w:szCs w:val="15"/>
        </w:rPr>
        <w:t>do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8"/>
        <w:sectPr>
          <w:type w:val="continuous"/>
          <w:pgSz w:w="12240" w:h="15880"/>
          <w:pgMar w:top="1400" w:bottom="280" w:left="1580" w:right="740"/>
          <w:cols w:num="2" w:equalWidth="off">
            <w:col w:w="7541" w:space="777"/>
            <w:col w:w="1602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color w:val="75A1D7"/>
          <w:spacing w:val="-19"/>
          <w:w w:val="51"/>
          <w:position w:val="-11"/>
          <w:sz w:val="26"/>
          <w:szCs w:val="26"/>
        </w:rPr>
        <w:t>,</w:t>
      </w:r>
      <w:r>
        <w:rPr>
          <w:rFonts w:cs="Times New Roman" w:hAnsi="Times New Roman" w:eastAsia="Times New Roman" w:ascii="Times New Roman"/>
          <w:color w:val="75A1D7"/>
          <w:spacing w:val="0"/>
          <w:w w:val="38"/>
          <w:position w:val="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75A1D7"/>
          <w:spacing w:val="-8"/>
          <w:w w:val="38"/>
          <w:position w:val="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75A1D7"/>
          <w:spacing w:val="-26"/>
          <w:w w:val="51"/>
          <w:position w:val="-11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color w:val="75A1D7"/>
          <w:spacing w:val="0"/>
          <w:w w:val="38"/>
          <w:position w:val="0"/>
          <w:sz w:val="14"/>
          <w:szCs w:val="14"/>
        </w:rPr>
        <w:t>_,</w:t>
      </w:r>
      <w:r>
        <w:rPr>
          <w:rFonts w:cs="Times New Roman" w:hAnsi="Times New Roman" w:eastAsia="Times New Roman" w:ascii="Times New Roman"/>
          <w:color w:val="75A1D7"/>
          <w:spacing w:val="0"/>
          <w:w w:val="20"/>
          <w:position w:val="0"/>
          <w:sz w:val="14"/>
          <w:szCs w:val="14"/>
        </w:rPr>
        <w:t>....</w:t>
      </w:r>
      <w:r>
        <w:rPr>
          <w:rFonts w:cs="Times New Roman" w:hAnsi="Times New Roman" w:eastAsia="Times New Roman" w:ascii="Times New Roman"/>
          <w:color w:val="75A1D7"/>
          <w:spacing w:val="0"/>
          <w:w w:val="100"/>
          <w:position w:val="0"/>
          <w:sz w:val="14"/>
          <w:szCs w:val="14"/>
        </w:rPr>
        <w:t>                  </w:t>
      </w:r>
      <w:r>
        <w:rPr>
          <w:rFonts w:cs="Times New Roman" w:hAnsi="Times New Roman" w:eastAsia="Times New Roman" w:ascii="Times New Roman"/>
          <w:color w:val="75A1D7"/>
          <w:spacing w:val="17"/>
          <w:w w:val="100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75A1D7"/>
          <w:spacing w:val="0"/>
          <w:w w:val="34"/>
          <w:position w:val="0"/>
          <w:sz w:val="14"/>
          <w:szCs w:val="14"/>
        </w:rPr>
        <w:t>..,.</w:t>
      </w:r>
      <w:r>
        <w:rPr>
          <w:rFonts w:cs="Times New Roman" w:hAnsi="Times New Roman" w:eastAsia="Times New Roman" w:ascii="Times New Roman"/>
          <w:color w:val="75A1D7"/>
          <w:spacing w:val="0"/>
          <w:w w:val="75"/>
          <w:position w:val="0"/>
          <w:sz w:val="14"/>
          <w:szCs w:val="14"/>
        </w:rPr>
        <w:t>&amp;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  <w:ind w:left="134" w:right="-51"/>
      </w:pP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-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-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-1"/>
          <w:sz w:val="15"/>
          <w:szCs w:val="15"/>
        </w:rPr>
        <w:t>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32124"/>
          <w:spacing w:val="39"/>
          <w:w w:val="100"/>
          <w:position w:val="-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75A1D7"/>
          <w:spacing w:val="0"/>
          <w:w w:val="114"/>
          <w:position w:val="5"/>
          <w:sz w:val="14"/>
          <w:szCs w:val="14"/>
        </w:rPr>
        <w:t>'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Arial" w:hAnsi="Arial" w:eastAsia="Arial" w:ascii="Arial"/>
          <w:sz w:val="32"/>
          <w:szCs w:val="32"/>
        </w:rPr>
        <w:jc w:val="right"/>
        <w:spacing w:lineRule="exact" w:line="340"/>
        <w:ind w:right="274"/>
      </w:pPr>
      <w:r>
        <w:rPr>
          <w:rFonts w:cs="Arial" w:hAnsi="Arial" w:eastAsia="Arial" w:ascii="Arial"/>
          <w:color w:val="5B82C3"/>
          <w:w w:val="27"/>
          <w:position w:val="-2"/>
          <w:sz w:val="32"/>
          <w:szCs w:val="32"/>
        </w:rPr>
        <w:t>.</w:t>
      </w:r>
      <w:r>
        <w:rPr>
          <w:rFonts w:cs="Arial" w:hAnsi="Arial" w:eastAsia="Arial" w:ascii="Arial"/>
          <w:color w:val="5B82C3"/>
          <w:w w:val="64"/>
          <w:position w:val="-2"/>
          <w:sz w:val="32"/>
          <w:szCs w:val="32"/>
        </w:rPr>
        <w:t>.</w:t>
      </w:r>
      <w:r>
        <w:rPr>
          <w:rFonts w:cs="Arial" w:hAnsi="Arial" w:eastAsia="Arial" w:ascii="Arial"/>
          <w:color w:val="5B82C3"/>
          <w:w w:val="32"/>
          <w:position w:val="-2"/>
          <w:sz w:val="32"/>
          <w:szCs w:val="32"/>
        </w:rPr>
        <w:t>.</w:t>
      </w:r>
      <w:r>
        <w:rPr>
          <w:rFonts w:cs="Arial" w:hAnsi="Arial" w:eastAsia="Arial" w:ascii="Arial"/>
          <w:color w:val="000000"/>
          <w:w w:val="100"/>
          <w:position w:val="0"/>
          <w:sz w:val="32"/>
          <w:szCs w:val="32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4"/>
      </w:pPr>
      <w:r>
        <w:rPr>
          <w:rFonts w:cs="Times New Roman" w:hAnsi="Times New Roman" w:eastAsia="Times New Roman" w:ascii="Times New Roman"/>
          <w:color w:val="8AAED9"/>
          <w:spacing w:val="0"/>
          <w:w w:val="55"/>
          <w:sz w:val="22"/>
          <w:szCs w:val="22"/>
        </w:rPr>
        <w:t>"'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51" w:lineRule="exact" w:line="100"/>
        <w:sectPr>
          <w:type w:val="continuous"/>
          <w:pgSz w:w="12240" w:h="15880"/>
          <w:pgMar w:top="1400" w:bottom="280" w:left="1580" w:right="740"/>
          <w:cols w:num="2" w:equalWidth="off">
            <w:col w:w="8409" w:space="335"/>
            <w:col w:w="1176"/>
          </w:cols>
        </w:sectPr>
      </w:pPr>
      <w:r>
        <w:rPr>
          <w:rFonts w:cs="Arial" w:hAnsi="Arial" w:eastAsia="Arial" w:ascii="Arial"/>
          <w:color w:val="75A1D7"/>
          <w:spacing w:val="0"/>
          <w:w w:val="100"/>
          <w:position w:val="-4"/>
          <w:sz w:val="14"/>
          <w:szCs w:val="14"/>
        </w:rPr>
        <w:t>"</w:t>
      </w:r>
      <w:r>
        <w:rPr>
          <w:rFonts w:cs="Arial" w:hAnsi="Arial" w:eastAsia="Arial" w:ascii="Arial"/>
          <w:color w:val="75A1D7"/>
          <w:spacing w:val="0"/>
          <w:w w:val="100"/>
          <w:position w:val="-4"/>
          <w:sz w:val="14"/>
          <w:szCs w:val="14"/>
        </w:rPr>
        <w:t>      </w:t>
      </w:r>
      <w:r>
        <w:rPr>
          <w:rFonts w:cs="Arial" w:hAnsi="Arial" w:eastAsia="Arial" w:ascii="Arial"/>
          <w:color w:val="75A1D7"/>
          <w:spacing w:val="9"/>
          <w:w w:val="100"/>
          <w:position w:val="-4"/>
          <w:sz w:val="14"/>
          <w:szCs w:val="14"/>
        </w:rPr>
        <w:t> </w:t>
      </w:r>
      <w:r>
        <w:rPr>
          <w:rFonts w:cs="Arial" w:hAnsi="Arial" w:eastAsia="Arial" w:ascii="Arial"/>
          <w:color w:val="75A1D7"/>
          <w:spacing w:val="0"/>
          <w:w w:val="69"/>
          <w:position w:val="-3"/>
          <w:sz w:val="10"/>
          <w:szCs w:val="10"/>
        </w:rPr>
        <w:t>I</w:t>
      </w:r>
      <w:r>
        <w:rPr>
          <w:rFonts w:cs="Arial" w:hAnsi="Arial" w:eastAsia="Arial" w:ascii="Arial"/>
          <w:color w:val="75A1D7"/>
          <w:spacing w:val="0"/>
          <w:w w:val="122"/>
          <w:position w:val="-3"/>
          <w:sz w:val="10"/>
          <w:szCs w:val="10"/>
        </w:rPr>
        <w:t>P</w:t>
      </w:r>
      <w:r>
        <w:rPr>
          <w:rFonts w:cs="Arial" w:hAnsi="Arial" w:eastAsia="Arial" w:ascii="Arial"/>
          <w:color w:val="75A1D7"/>
          <w:spacing w:val="5"/>
          <w:w w:val="108"/>
          <w:position w:val="-3"/>
          <w:sz w:val="10"/>
          <w:szCs w:val="10"/>
        </w:rPr>
        <w:t>A</w:t>
      </w:r>
      <w:r>
        <w:rPr>
          <w:rFonts w:cs="Arial" w:hAnsi="Arial" w:eastAsia="Arial" w:ascii="Arial"/>
          <w:color w:val="75A1D7"/>
          <w:spacing w:val="0"/>
          <w:w w:val="86"/>
          <w:position w:val="-4"/>
          <w:sz w:val="11"/>
          <w:szCs w:val="11"/>
        </w:rPr>
        <w:t>L</w:t>
      </w:r>
      <w:r>
        <w:rPr>
          <w:rFonts w:cs="Arial" w:hAnsi="Arial" w:eastAsia="Arial" w:ascii="Arial"/>
          <w:color w:val="75A1D7"/>
          <w:spacing w:val="13"/>
          <w:w w:val="100"/>
          <w:position w:val="-4"/>
          <w:sz w:val="11"/>
          <w:szCs w:val="11"/>
        </w:rPr>
        <w:t> </w:t>
      </w:r>
      <w:r>
        <w:rPr>
          <w:rFonts w:cs="Arial" w:hAnsi="Arial" w:eastAsia="Arial" w:ascii="Arial"/>
          <w:color w:val="75A1D7"/>
          <w:spacing w:val="0"/>
          <w:w w:val="100"/>
          <w:position w:val="-4"/>
          <w:sz w:val="11"/>
          <w:szCs w:val="11"/>
        </w:rPr>
        <w:t>D</w:t>
      </w:r>
      <w:r>
        <w:rPr>
          <w:rFonts w:cs="Arial" w:hAnsi="Arial" w:eastAsia="Arial" w:ascii="Arial"/>
          <w:color w:val="75A1D7"/>
          <w:spacing w:val="0"/>
          <w:w w:val="100"/>
          <w:position w:val="-4"/>
          <w:sz w:val="11"/>
          <w:szCs w:val="11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right"/>
        <w:spacing w:lineRule="exact" w:line="180"/>
        <w:ind w:right="110"/>
      </w:pPr>
      <w:r>
        <w:rPr>
          <w:rFonts w:cs="Arial" w:hAnsi="Arial" w:eastAsia="Arial" w:ascii="Arial"/>
          <w:color w:val="131213"/>
          <w:spacing w:val="0"/>
          <w:w w:val="113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31213"/>
          <w:spacing w:val="0"/>
          <w:w w:val="113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31213"/>
          <w:spacing w:val="0"/>
          <w:w w:val="113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31213"/>
          <w:spacing w:val="0"/>
          <w:w w:val="113"/>
          <w:position w:val="1"/>
          <w:sz w:val="15"/>
          <w:szCs w:val="15"/>
        </w:rPr>
        <w:t>os</w:t>
      </w:r>
      <w:r>
        <w:rPr>
          <w:rFonts w:cs="Arial" w:hAnsi="Arial" w:eastAsia="Arial" w:ascii="Arial"/>
          <w:color w:val="131213"/>
          <w:spacing w:val="17"/>
          <w:w w:val="113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91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31213"/>
          <w:spacing w:val="0"/>
          <w:w w:val="138"/>
          <w:position w:val="1"/>
          <w:sz w:val="15"/>
          <w:szCs w:val="15"/>
        </w:rPr>
        <w:t>f</w:t>
      </w:r>
      <w:r>
        <w:rPr>
          <w:rFonts w:cs="Arial" w:hAnsi="Arial" w:eastAsia="Arial" w:ascii="Arial"/>
          <w:color w:val="131213"/>
          <w:spacing w:val="0"/>
          <w:w w:val="109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31213"/>
          <w:spacing w:val="0"/>
          <w:w w:val="115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31213"/>
          <w:spacing w:val="0"/>
          <w:w w:val="127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31213"/>
          <w:spacing w:val="0"/>
          <w:w w:val="115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31213"/>
          <w:spacing w:val="0"/>
          <w:w w:val="128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31213"/>
          <w:spacing w:val="0"/>
          <w:w w:val="120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31213"/>
          <w:spacing w:val="0"/>
          <w:w w:val="115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31213"/>
          <w:spacing w:val="16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100"/>
          <w:position w:val="1"/>
          <w:sz w:val="16"/>
          <w:szCs w:val="16"/>
        </w:rPr>
        <w:t>y</w:t>
      </w:r>
      <w:r>
        <w:rPr>
          <w:rFonts w:cs="Arial" w:hAnsi="Arial" w:eastAsia="Arial" w:ascii="Arial"/>
          <w:color w:val="131213"/>
          <w:spacing w:val="10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131213"/>
          <w:spacing w:val="0"/>
          <w:w w:val="86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31213"/>
          <w:spacing w:val="0"/>
          <w:w w:val="115"/>
          <w:position w:val="1"/>
          <w:sz w:val="15"/>
          <w:szCs w:val="15"/>
        </w:rPr>
        <w:t>q</w:t>
      </w:r>
      <w:r>
        <w:rPr>
          <w:rFonts w:cs="Arial" w:hAnsi="Arial" w:eastAsia="Arial" w:ascii="Arial"/>
          <w:color w:val="131213"/>
          <w:spacing w:val="0"/>
          <w:w w:val="120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232124"/>
          <w:spacing w:val="0"/>
          <w:w w:val="129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31213"/>
          <w:spacing w:val="0"/>
          <w:w w:val="134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31213"/>
          <w:spacing w:val="0"/>
          <w:w w:val="103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31213"/>
          <w:spacing w:val="0"/>
          <w:w w:val="115"/>
          <w:position w:val="1"/>
          <w:sz w:val="15"/>
          <w:szCs w:val="15"/>
        </w:rPr>
        <w:t>l</w:t>
      </w:r>
      <w:r>
        <w:rPr>
          <w:rFonts w:cs="Arial" w:hAnsi="Arial" w:eastAsia="Arial" w:ascii="Arial"/>
          <w:color w:val="131213"/>
          <w:spacing w:val="0"/>
          <w:w w:val="120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31213"/>
          <w:spacing w:val="0"/>
          <w:w w:val="109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31213"/>
          <w:spacing w:val="0"/>
          <w:w w:val="138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31213"/>
          <w:spacing w:val="0"/>
          <w:w w:val="109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31213"/>
          <w:spacing w:val="0"/>
          <w:w w:val="121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31213"/>
          <w:spacing w:val="0"/>
          <w:w w:val="100"/>
          <w:position w:val="1"/>
          <w:sz w:val="15"/>
          <w:szCs w:val="15"/>
        </w:rPr>
        <w:t>                                                                              </w:t>
      </w:r>
      <w:r>
        <w:rPr>
          <w:rFonts w:cs="Arial" w:hAnsi="Arial" w:eastAsia="Arial" w:ascii="Arial"/>
          <w:color w:val="131213"/>
          <w:spacing w:val="-9"/>
          <w:w w:val="100"/>
          <w:position w:val="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487ED6"/>
          <w:spacing w:val="0"/>
          <w:w w:val="87"/>
          <w:position w:val="2"/>
          <w:sz w:val="13"/>
          <w:szCs w:val="13"/>
        </w:rPr>
        <w:t>IXTLAH</w:t>
      </w:r>
      <w:r>
        <w:rPr>
          <w:rFonts w:cs="Times New Roman" w:hAnsi="Times New Roman" w:eastAsia="Times New Roman" w:ascii="Times New Roman"/>
          <w:color w:val="75A1D7"/>
          <w:spacing w:val="0"/>
          <w:w w:val="87"/>
          <w:position w:val="2"/>
          <w:sz w:val="13"/>
          <w:szCs w:val="13"/>
        </w:rPr>
        <w:t>U</w:t>
      </w:r>
      <w:r>
        <w:rPr>
          <w:rFonts w:cs="Times New Roman" w:hAnsi="Times New Roman" w:eastAsia="Times New Roman" w:ascii="Times New Roman"/>
          <w:color w:val="75A1D7"/>
          <w:spacing w:val="0"/>
          <w:w w:val="87"/>
          <w:position w:val="2"/>
          <w:sz w:val="13"/>
          <w:szCs w:val="13"/>
        </w:rPr>
        <w:t>ACAN</w:t>
      </w:r>
      <w:r>
        <w:rPr>
          <w:rFonts w:cs="Times New Roman" w:hAnsi="Times New Roman" w:eastAsia="Times New Roman" w:ascii="Times New Roman"/>
          <w:color w:val="75A1D7"/>
          <w:spacing w:val="0"/>
          <w:w w:val="87"/>
          <w:position w:val="2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75A1D7"/>
          <w:spacing w:val="11"/>
          <w:w w:val="87"/>
          <w:position w:val="2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75A1D7"/>
          <w:spacing w:val="0"/>
          <w:w w:val="87"/>
          <w:position w:val="2"/>
          <w:sz w:val="13"/>
          <w:szCs w:val="13"/>
        </w:rPr>
        <w:t>D</w:t>
      </w:r>
      <w:r>
        <w:rPr>
          <w:rFonts w:cs="Times New Roman" w:hAnsi="Times New Roman" w:eastAsia="Times New Roman" w:ascii="Times New Roman"/>
          <w:color w:val="75A1D7"/>
          <w:spacing w:val="0"/>
          <w:w w:val="87"/>
          <w:position w:val="2"/>
          <w:sz w:val="13"/>
          <w:szCs w:val="13"/>
        </w:rPr>
        <w:t>E</w:t>
      </w:r>
      <w:r>
        <w:rPr>
          <w:rFonts w:cs="Times New Roman" w:hAnsi="Times New Roman" w:eastAsia="Times New Roman" w:ascii="Times New Roman"/>
          <w:color w:val="75A1D7"/>
          <w:spacing w:val="12"/>
          <w:w w:val="87"/>
          <w:position w:val="2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75A1D7"/>
          <w:spacing w:val="0"/>
          <w:w w:val="78"/>
          <w:position w:val="2"/>
          <w:sz w:val="13"/>
          <w:szCs w:val="13"/>
        </w:rPr>
        <w:t>L</w:t>
      </w:r>
      <w:r>
        <w:rPr>
          <w:rFonts w:cs="Times New Roman" w:hAnsi="Times New Roman" w:eastAsia="Times New Roman" w:ascii="Times New Roman"/>
          <w:color w:val="75A1D7"/>
          <w:spacing w:val="-1"/>
          <w:w w:val="78"/>
          <w:position w:val="2"/>
          <w:sz w:val="13"/>
          <w:szCs w:val="13"/>
        </w:rPr>
        <w:t> </w:t>
      </w:r>
      <w:r>
        <w:rPr>
          <w:rFonts w:cs="Arial" w:hAnsi="Arial" w:eastAsia="Arial" w:ascii="Arial"/>
          <w:color w:val="5374A0"/>
          <w:spacing w:val="0"/>
          <w:w w:val="57"/>
          <w:position w:val="0"/>
          <w:sz w:val="15"/>
          <w:szCs w:val="15"/>
        </w:rPr>
        <w:t>D</w:t>
      </w:r>
      <w:r>
        <w:rPr>
          <w:rFonts w:cs="Arial" w:hAnsi="Arial" w:eastAsia="Arial" w:ascii="Arial"/>
          <w:color w:val="8AAED9"/>
          <w:spacing w:val="0"/>
          <w:w w:val="80"/>
          <w:position w:val="0"/>
          <w:sz w:val="15"/>
          <w:szCs w:val="15"/>
        </w:rPr>
        <w:t>!</w:t>
      </w:r>
      <w:r>
        <w:rPr>
          <w:rFonts w:cs="Arial" w:hAnsi="Arial" w:eastAsia="Arial" w:ascii="Arial"/>
          <w:color w:val="8AAED9"/>
          <w:spacing w:val="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8AAED9"/>
          <w:spacing w:val="-11"/>
          <w:w w:val="100"/>
          <w:position w:val="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8AAED9"/>
          <w:spacing w:val="0"/>
          <w:w w:val="87"/>
          <w:position w:val="0"/>
          <w:sz w:val="13"/>
          <w:szCs w:val="13"/>
        </w:rPr>
        <w:t>M</w:t>
      </w:r>
      <w:r>
        <w:rPr>
          <w:rFonts w:cs="Times New Roman" w:hAnsi="Times New Roman" w:eastAsia="Times New Roman" w:ascii="Times New Roman"/>
          <w:color w:val="8AAED9"/>
          <w:spacing w:val="0"/>
          <w:w w:val="90"/>
          <w:position w:val="0"/>
          <w:sz w:val="13"/>
          <w:szCs w:val="13"/>
        </w:rPr>
        <w:t>E</w:t>
      </w:r>
      <w:r>
        <w:rPr>
          <w:rFonts w:cs="Times New Roman" w:hAnsi="Times New Roman" w:eastAsia="Times New Roman" w:ascii="Times New Roman"/>
          <w:color w:val="8AAED9"/>
          <w:spacing w:val="-23"/>
          <w:w w:val="100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8AAED9"/>
          <w:spacing w:val="0"/>
          <w:w w:val="94"/>
          <w:position w:val="-1"/>
          <w:sz w:val="12"/>
          <w:szCs w:val="12"/>
        </w:rPr>
        <w:t>M</w:t>
      </w:r>
      <w:r>
        <w:rPr>
          <w:rFonts w:cs="Times New Roman" w:hAnsi="Times New Roman" w:eastAsia="Times New Roman" w:ascii="Times New Roman"/>
          <w:color w:val="8AAED9"/>
          <w:spacing w:val="0"/>
          <w:w w:val="96"/>
          <w:position w:val="-1"/>
          <w:sz w:val="12"/>
          <w:szCs w:val="12"/>
        </w:rPr>
        <w:t>B</w:t>
      </w:r>
      <w:r>
        <w:rPr>
          <w:rFonts w:cs="Times New Roman" w:hAnsi="Times New Roman" w:eastAsia="Times New Roman" w:ascii="Times New Roman"/>
          <w:color w:val="75A1D7"/>
          <w:spacing w:val="0"/>
          <w:w w:val="102"/>
          <w:position w:val="-1"/>
          <w:sz w:val="12"/>
          <w:szCs w:val="12"/>
        </w:rPr>
        <w:t>R</w:t>
      </w:r>
      <w:r>
        <w:rPr>
          <w:rFonts w:cs="Times New Roman" w:hAnsi="Times New Roman" w:eastAsia="Times New Roman" w:ascii="Times New Roman"/>
          <w:color w:val="75A1D7"/>
          <w:spacing w:val="0"/>
          <w:w w:val="84"/>
          <w:position w:val="-1"/>
          <w:sz w:val="12"/>
          <w:szCs w:val="12"/>
        </w:rPr>
        <w:t>I</w:t>
      </w:r>
      <w:r>
        <w:rPr>
          <w:rFonts w:cs="Times New Roman" w:hAnsi="Times New Roman" w:eastAsia="Times New Roman" w:ascii="Times New Roman"/>
          <w:color w:val="75A1D7"/>
          <w:spacing w:val="0"/>
          <w:w w:val="96"/>
          <w:position w:val="-1"/>
          <w:sz w:val="12"/>
          <w:szCs w:val="12"/>
        </w:rPr>
        <w:t>LLO</w:t>
      </w:r>
      <w:r>
        <w:rPr>
          <w:rFonts w:cs="Times New Roman" w:hAnsi="Times New Roman" w:eastAsia="Times New Roman" w:ascii="Times New Roman"/>
          <w:color w:val="75A1D7"/>
          <w:spacing w:val="0"/>
          <w:w w:val="100"/>
          <w:position w:val="-1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  <w:ind w:left="138"/>
      </w:pPr>
      <w:r>
        <w:rPr>
          <w:rFonts w:cs="Arial" w:hAnsi="Arial" w:eastAsia="Arial" w:ascii="Arial"/>
          <w:color w:val="232124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232124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232124"/>
          <w:w w:val="143"/>
          <w:sz w:val="15"/>
          <w:szCs w:val="15"/>
        </w:rPr>
        <w:t>9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00004</w:t>
      </w:r>
      <w:r>
        <w:rPr>
          <w:rFonts w:cs="Arial" w:hAnsi="Arial" w:eastAsia="Arial" w:ascii="Arial"/>
          <w:color w:val="232124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32124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32124"/>
          <w:w w:val="100"/>
          <w:sz w:val="15"/>
          <w:szCs w:val="15"/>
        </w:rPr>
        <w:t>    </w:t>
      </w:r>
      <w:r>
        <w:rPr>
          <w:rFonts w:cs="Arial" w:hAnsi="Arial" w:eastAsia="Arial" w:ascii="Arial"/>
          <w:color w:val="232124"/>
          <w:spacing w:val="-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P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  </w:t>
      </w:r>
      <w:r>
        <w:rPr>
          <w:rFonts w:cs="Arial" w:hAnsi="Arial" w:eastAsia="Arial" w:ascii="Arial"/>
          <w:color w:val="232124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76"/>
          <w:sz w:val="15"/>
          <w:szCs w:val="15"/>
        </w:rPr>
        <w:t>(</w:t>
      </w:r>
      <w:r>
        <w:rPr>
          <w:rFonts w:cs="Arial" w:hAnsi="Arial" w:eastAsia="Arial" w:ascii="Arial"/>
          <w:color w:val="131213"/>
          <w:spacing w:val="0"/>
          <w:w w:val="105"/>
          <w:sz w:val="15"/>
          <w:szCs w:val="15"/>
        </w:rPr>
        <w:t>S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02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r</w:t>
      </w:r>
      <w:r>
        <w:rPr>
          <w:rFonts w:cs="Arial" w:hAnsi="Arial" w:eastAsia="Arial" w:ascii="Arial"/>
          <w:color w:val="232124"/>
          <w:spacing w:val="0"/>
          <w:w w:val="103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t</w:t>
      </w:r>
      <w:r>
        <w:rPr>
          <w:rFonts w:cs="Arial" w:hAnsi="Arial" w:eastAsia="Arial" w:ascii="Arial"/>
          <w:color w:val="232124"/>
          <w:spacing w:val="0"/>
          <w:w w:val="97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24"/>
          <w:sz w:val="15"/>
          <w:szCs w:val="15"/>
        </w:rPr>
        <w:t>r</w:t>
      </w:r>
      <w:r>
        <w:rPr>
          <w:rFonts w:cs="Arial" w:hAnsi="Arial" w:eastAsia="Arial" w:ascii="Arial"/>
          <w:color w:val="232124"/>
          <w:spacing w:val="0"/>
          <w:w w:val="72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15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2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100"/>
          <w:sz w:val="15"/>
          <w:szCs w:val="15"/>
        </w:rPr>
        <w:t>P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ea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ó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)</w:t>
      </w:r>
      <w:r>
        <w:rPr>
          <w:rFonts w:cs="Arial" w:hAnsi="Arial" w:eastAsia="Arial" w:ascii="Arial"/>
          <w:color w:val="232124"/>
          <w:spacing w:val="0"/>
          <w:w w:val="100"/>
          <w:sz w:val="15"/>
          <w:szCs w:val="15"/>
        </w:rPr>
        <w:t>               </w:t>
      </w:r>
      <w:r>
        <w:rPr>
          <w:rFonts w:cs="Arial" w:hAnsi="Arial" w:eastAsia="Arial" w:ascii="Arial"/>
          <w:color w:val="232124"/>
          <w:spacing w:val="1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575657"/>
          <w:spacing w:val="0"/>
          <w:w w:val="76"/>
          <w:sz w:val="15"/>
          <w:szCs w:val="15"/>
        </w:rPr>
        <w:t>-</w:t>
      </w:r>
      <w:r>
        <w:rPr>
          <w:rFonts w:cs="Arial" w:hAnsi="Arial" w:eastAsia="Arial" w:ascii="Arial"/>
          <w:color w:val="575657"/>
          <w:spacing w:val="0"/>
          <w:w w:val="109"/>
          <w:sz w:val="15"/>
          <w:szCs w:val="15"/>
        </w:rPr>
        <w:t>330</w:t>
      </w:r>
      <w:r>
        <w:rPr>
          <w:rFonts w:cs="Arial" w:hAnsi="Arial" w:eastAsia="Arial" w:ascii="Arial"/>
          <w:color w:val="575657"/>
          <w:spacing w:val="0"/>
          <w:w w:val="80"/>
          <w:sz w:val="15"/>
          <w:szCs w:val="15"/>
        </w:rPr>
        <w:t>,</w:t>
      </w:r>
      <w:r>
        <w:rPr>
          <w:rFonts w:cs="Arial" w:hAnsi="Arial" w:eastAsia="Arial" w:ascii="Arial"/>
          <w:color w:val="575657"/>
          <w:spacing w:val="0"/>
          <w:w w:val="120"/>
          <w:sz w:val="15"/>
          <w:szCs w:val="15"/>
        </w:rPr>
        <w:t>3</w:t>
      </w:r>
      <w:r>
        <w:rPr>
          <w:rFonts w:cs="Arial" w:hAnsi="Arial" w:eastAsia="Arial" w:ascii="Arial"/>
          <w:color w:val="575657"/>
          <w:spacing w:val="0"/>
          <w:w w:val="109"/>
          <w:sz w:val="15"/>
          <w:szCs w:val="15"/>
        </w:rPr>
        <w:t>4</w:t>
      </w:r>
      <w:r>
        <w:rPr>
          <w:rFonts w:cs="Arial" w:hAnsi="Arial" w:eastAsia="Arial" w:ascii="Arial"/>
          <w:color w:val="575657"/>
          <w:spacing w:val="0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838385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424144"/>
          <w:spacing w:val="0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424144"/>
          <w:spacing w:val="0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424144"/>
          <w:spacing w:val="0"/>
          <w:w w:val="100"/>
          <w:sz w:val="15"/>
          <w:szCs w:val="15"/>
        </w:rPr>
        <w:t>        </w:t>
      </w:r>
      <w:r>
        <w:rPr>
          <w:rFonts w:cs="Arial" w:hAnsi="Arial" w:eastAsia="Arial" w:ascii="Arial"/>
          <w:color w:val="424144"/>
          <w:spacing w:val="-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100"/>
          <w:position w:val="-4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0"/>
          <w:position w:val="-4"/>
          <w:sz w:val="15"/>
          <w:szCs w:val="15"/>
        </w:rPr>
        <w:t>ge</w:t>
      </w:r>
      <w:r>
        <w:rPr>
          <w:rFonts w:cs="Arial" w:hAnsi="Arial" w:eastAsia="Arial" w:ascii="Arial"/>
          <w:color w:val="232124"/>
          <w:spacing w:val="0"/>
          <w:w w:val="100"/>
          <w:position w:val="-4"/>
          <w:sz w:val="15"/>
          <w:szCs w:val="15"/>
        </w:rPr>
        <w:t>n</w:t>
      </w:r>
      <w:r>
        <w:rPr>
          <w:rFonts w:cs="Arial" w:hAnsi="Arial" w:eastAsia="Arial" w:ascii="Arial"/>
          <w:color w:val="232124"/>
          <w:spacing w:val="0"/>
          <w:w w:val="100"/>
          <w:position w:val="-4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0"/>
          <w:position w:val="-4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0"/>
          <w:position w:val="-4"/>
          <w:sz w:val="15"/>
          <w:szCs w:val="15"/>
        </w:rPr>
        <w:t>a</w:t>
      </w:r>
      <w:r>
        <w:rPr>
          <w:rFonts w:cs="Arial" w:hAnsi="Arial" w:eastAsia="Arial" w:ascii="Arial"/>
          <w:color w:val="424144"/>
          <w:spacing w:val="0"/>
          <w:w w:val="100"/>
          <w:position w:val="-4"/>
          <w:sz w:val="15"/>
          <w:szCs w:val="15"/>
        </w:rPr>
        <w:t>,</w:t>
      </w:r>
      <w:r>
        <w:rPr>
          <w:rFonts w:cs="Arial" w:hAnsi="Arial" w:eastAsia="Arial" w:ascii="Arial"/>
          <w:color w:val="424144"/>
          <w:spacing w:val="12"/>
          <w:w w:val="100"/>
          <w:position w:val="-4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92"/>
          <w:position w:val="-4"/>
          <w:sz w:val="15"/>
          <w:szCs w:val="15"/>
        </w:rPr>
        <w:t>M</w:t>
      </w:r>
      <w:r>
        <w:rPr>
          <w:rFonts w:cs="Segoe UI" w:hAnsi="Segoe UI" w:eastAsia="Segoe UI" w:ascii="Segoe UI"/>
          <w:color w:val="232124"/>
          <w:spacing w:val="0"/>
          <w:w w:val="65"/>
          <w:position w:val="-4"/>
          <w:sz w:val="15"/>
          <w:szCs w:val="15"/>
        </w:rPr>
        <w:t>�</w:t>
      </w:r>
      <w:r>
        <w:rPr>
          <w:rFonts w:cs="Arial" w:hAnsi="Arial" w:eastAsia="Arial" w:ascii="Arial"/>
          <w:color w:val="232124"/>
          <w:spacing w:val="0"/>
          <w:w w:val="115"/>
          <w:position w:val="-4"/>
          <w:sz w:val="15"/>
          <w:szCs w:val="15"/>
        </w:rPr>
        <w:t>tr</w:t>
      </w:r>
      <w:r>
        <w:rPr>
          <w:rFonts w:cs="Arial" w:hAnsi="Arial" w:eastAsia="Arial" w:ascii="Arial"/>
          <w:color w:val="232124"/>
          <w:spacing w:val="0"/>
          <w:w w:val="97"/>
          <w:position w:val="-4"/>
          <w:sz w:val="15"/>
          <w:szCs w:val="15"/>
        </w:rPr>
        <w:t>o</w:t>
      </w:r>
      <w:r>
        <w:rPr>
          <w:rFonts w:cs="Arial" w:hAnsi="Arial" w:eastAsia="Arial" w:ascii="Arial"/>
          <w:color w:val="2A467C"/>
          <w:spacing w:val="0"/>
          <w:w w:val="168"/>
          <w:position w:val="-4"/>
          <w:sz w:val="15"/>
          <w:szCs w:val="15"/>
        </w:rPr>
        <w:t>w</w:t>
      </w:r>
      <w:r>
        <w:rPr>
          <w:rFonts w:cs="Segoe UI" w:hAnsi="Segoe UI" w:eastAsia="Segoe UI" w:ascii="Segoe UI"/>
          <w:color w:val="2A467C"/>
          <w:spacing w:val="0"/>
          <w:w w:val="86"/>
          <w:position w:val="-4"/>
          <w:sz w:val="15"/>
          <w:szCs w:val="15"/>
        </w:rPr>
        <w:t>�</w:t>
      </w:r>
      <w:r>
        <w:rPr>
          <w:rFonts w:cs="Arial" w:hAnsi="Arial" w:eastAsia="Arial" w:ascii="Arial"/>
          <w:color w:val="3A5B8E"/>
          <w:spacing w:val="0"/>
          <w:w w:val="83"/>
          <w:position w:val="-4"/>
          <w:sz w:val="15"/>
          <w:szCs w:val="15"/>
        </w:rPr>
        <w:t>eE\</w:t>
      </w:r>
      <w:r>
        <w:rPr>
          <w:rFonts w:cs="Arial" w:hAnsi="Arial" w:eastAsia="Arial" w:ascii="Arial"/>
          <w:color w:val="3A5B8E"/>
          <w:spacing w:val="0"/>
          <w:w w:val="323"/>
          <w:position w:val="-4"/>
          <w:sz w:val="15"/>
          <w:szCs w:val="15"/>
        </w:rPr>
        <w:t>t</w:t>
      </w:r>
      <w:r>
        <w:rPr>
          <w:rFonts w:cs="Arial" w:hAnsi="Arial" w:eastAsia="Arial" w:ascii="Arial"/>
          <w:color w:val="5E91DA"/>
          <w:spacing w:val="0"/>
          <w:w w:val="146"/>
          <w:position w:val="-4"/>
          <w:sz w:val="15"/>
          <w:szCs w:val="15"/>
        </w:rPr>
        <w:t>Ñ</w:t>
      </w:r>
      <w:r>
        <w:rPr>
          <w:rFonts w:cs="Arial" w:hAnsi="Arial" w:eastAsia="Arial" w:ascii="Arial"/>
          <w:color w:val="5E91DA"/>
          <w:spacing w:val="0"/>
          <w:w w:val="323"/>
          <w:position w:val="-4"/>
          <w:sz w:val="15"/>
          <w:szCs w:val="15"/>
        </w:rPr>
        <w:t>;</w:t>
      </w:r>
      <w:r>
        <w:rPr>
          <w:rFonts w:cs="Arial" w:hAnsi="Arial" w:eastAsia="Arial" w:ascii="Arial"/>
          <w:color w:val="5E91DA"/>
          <w:spacing w:val="0"/>
          <w:w w:val="158"/>
          <w:position w:val="-4"/>
          <w:sz w:val="15"/>
          <w:szCs w:val="15"/>
        </w:rPr>
        <w:t>Á</w:t>
      </w:r>
      <w:r>
        <w:rPr>
          <w:rFonts w:cs="Arial" w:hAnsi="Arial" w:eastAsia="Arial" w:ascii="Arial"/>
          <w:color w:val="5E91DA"/>
          <w:spacing w:val="0"/>
          <w:w w:val="80"/>
          <w:position w:val="-4"/>
          <w:sz w:val="15"/>
          <w:szCs w:val="15"/>
        </w:rPr>
        <w:t>.:</w:t>
      </w:r>
      <w:r>
        <w:rPr>
          <w:rFonts w:cs="Arial" w:hAnsi="Arial" w:eastAsia="Arial" w:ascii="Arial"/>
          <w:color w:val="5E91DA"/>
          <w:spacing w:val="-22"/>
          <w:w w:val="100"/>
          <w:position w:val="-4"/>
          <w:sz w:val="15"/>
          <w:szCs w:val="15"/>
        </w:rPr>
        <w:t> </w:t>
      </w:r>
      <w:r>
        <w:rPr>
          <w:rFonts w:cs="Arial" w:hAnsi="Arial" w:eastAsia="Arial" w:ascii="Arial"/>
          <w:i/>
          <w:color w:val="36455E"/>
          <w:spacing w:val="0"/>
          <w:w w:val="72"/>
          <w:position w:val="7"/>
          <w:sz w:val="12"/>
          <w:szCs w:val="12"/>
        </w:rPr>
        <w:t>¡</w:t>
      </w:r>
      <w:r>
        <w:rPr>
          <w:rFonts w:cs="Arial" w:hAnsi="Arial" w:eastAsia="Arial" w:ascii="Arial"/>
          <w:i/>
          <w:color w:val="75A1D7"/>
          <w:spacing w:val="0"/>
          <w:w w:val="168"/>
          <w:position w:val="7"/>
          <w:sz w:val="12"/>
          <w:szCs w:val="12"/>
        </w:rPr>
        <w:t>r</w:t>
      </w:r>
      <w:r>
        <w:rPr>
          <w:rFonts w:cs="Arial" w:hAnsi="Arial" w:eastAsia="Arial" w:ascii="Arial"/>
          <w:i/>
          <w:color w:val="75A1D7"/>
          <w:spacing w:val="0"/>
          <w:w w:val="100"/>
          <w:position w:val="7"/>
          <w:sz w:val="12"/>
          <w:szCs w:val="12"/>
        </w:rPr>
        <w:t> </w:t>
      </w:r>
      <w:r>
        <w:rPr>
          <w:rFonts w:cs="Arial" w:hAnsi="Arial" w:eastAsia="Arial" w:ascii="Arial"/>
          <w:i/>
          <w:color w:val="75A1D7"/>
          <w:spacing w:val="-9"/>
          <w:w w:val="100"/>
          <w:position w:val="7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8AAED9"/>
          <w:spacing w:val="0"/>
          <w:w w:val="100"/>
          <w:position w:val="7"/>
          <w:sz w:val="14"/>
          <w:szCs w:val="14"/>
        </w:rPr>
        <w:t>8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Arial" w:hAnsi="Arial" w:eastAsia="Arial" w:ascii="Arial"/>
          <w:sz w:val="17"/>
          <w:szCs w:val="17"/>
        </w:rPr>
        <w:jc w:val="right"/>
        <w:spacing w:before="27" w:lineRule="auto" w:line="157"/>
        <w:ind w:left="7684" w:right="182" w:hanging="7594"/>
      </w:pPr>
      <w:r>
        <w:pict>
          <v:shape type="#_x0000_t202" style="position:absolute;margin-left:84.16pt;margin-top:21.9488pt;width:435.28pt;height:476.985pt;mso-position-horizontal-relative:page;mso-position-vertical-relative:paragraph;z-index:-228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469" w:hRule="exact"/>
                    </w:trPr>
                    <w:tc>
                      <w:tcPr>
                        <w:tcW w:w="1902" w:type="dxa"/>
                        <w:vMerge w:val="restart"/>
                        <w:tcBorders>
                          <w:top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9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ind w:left="77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1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1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1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1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1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21"/>
                            <w:w w:val="111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9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28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2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-2"/>
                            <w:w w:val="11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13"/>
                            <w:w w:val="11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9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2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25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2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7"/>
                            <w:szCs w:val="17"/>
                          </w:rPr>
                          <w:jc w:val="left"/>
                          <w:spacing w:before="49"/>
                          <w:ind w:left="1217"/>
                        </w:pPr>
                        <w:r>
                          <w:rPr>
                            <w:rFonts w:cs="Arial" w:hAnsi="Arial" w:eastAsia="Arial" w:ascii="Arial"/>
                            <w:color w:val="487ED6"/>
                            <w:w w:val="101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87ED6"/>
                            <w:w w:val="13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87ED6"/>
                            <w:w w:val="13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87ED6"/>
                            <w:w w:val="129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87ED6"/>
                            <w:w w:val="14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87ED6"/>
                            <w:w w:val="122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7"/>
                            <w:szCs w:val="17"/>
                          </w:rPr>
                        </w:r>
                      </w:p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2" w:type="dxa"/>
                        <w:vMerge w:val=""/>
                        <w:tcBorders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5"/>
                          <w:ind w:left="82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w w:val="91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color w:val="42414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72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5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2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7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50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190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1"/>
                            <w:w w:val="103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42414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2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77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ía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93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26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185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6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ba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42414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82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w w:val="9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2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-2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ut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5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190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9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6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003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82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2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5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199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str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1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91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8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5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9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2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ér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26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199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91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58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spacing w:val="0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1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005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96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rv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4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20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64"/>
                        </w:pPr>
                        <w:r>
                          <w:rPr>
                            <w:rFonts w:cs="Arial" w:hAnsi="Arial" w:eastAsia="Arial" w:ascii="Arial"/>
                            <w:color w:val="575657"/>
                            <w:w w:val="7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109"/>
                            <w:sz w:val="15"/>
                            <w:szCs w:val="15"/>
                          </w:rPr>
                          <w:t>89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20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2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138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1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96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ut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ér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4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eg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26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19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424144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00006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96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ñ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6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0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1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101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4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57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ñ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-2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8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78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09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4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3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1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101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2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4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ñ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ga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26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15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8"/>
                          <w:ind w:left="20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ba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42414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00007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96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5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-2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4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83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04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5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9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ob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008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01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88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4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9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7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09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6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4"/>
                            <w:w w:val="106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8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009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06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w w:val="4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1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-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8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27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09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14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w w:val="8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ep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spacing w:val="-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eh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8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86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ub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8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ic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1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42414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96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4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8"/>
                            <w:w w:val="103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67"/>
                            <w:sz w:val="15"/>
                            <w:szCs w:val="15"/>
                          </w:rPr>
                          <w:t>(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200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6"/>
                            <w:sz w:val="15"/>
                            <w:szCs w:val="15"/>
                          </w:rPr>
                          <w:t>)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278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209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dm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22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38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1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424144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96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1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da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8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288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20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20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0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6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8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32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42414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4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4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96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ua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3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8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6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278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69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18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6"/>
                            <w:w w:val="103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2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tr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6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42414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-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002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01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4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ía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78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14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6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pr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8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-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0"/>
                            <w:w w:val="109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2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01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72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-2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78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15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14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eh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7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8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575657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01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94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293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0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6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16"/>
                            <w:w w:val="106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8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spacing w:val="0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1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424144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01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3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9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6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7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293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38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424144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20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15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223"/>
                        </w:pPr>
                        <w:r>
                          <w:rPr>
                            <w:rFonts w:cs="Arial" w:hAnsi="Arial" w:eastAsia="Arial" w:ascii="Arial"/>
                            <w:color w:val="131213"/>
                            <w:w w:val="8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ep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75657"/>
                            <w:spacing w:val="-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spacing w:val="0"/>
                            <w:w w:val="9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9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2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81" w:hRule="exact"/>
                    </w:trPr>
                    <w:tc>
                      <w:tcPr>
                        <w:tcW w:w="190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1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232124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31213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32124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0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202" style="position:absolute;margin-left:522.72pt;margin-top:13.5715pt;width:11.52pt;height:14.0139pt;mso-position-horizontal-relative:page;mso-position-vertical-relative:paragraph;z-index:-2283" filled="f" stroked="f">
            <v:textbox inset="0,0,0,0">
              <w:txbxContent>
                <w:p>
                  <w:pPr>
                    <w:rPr>
                      <w:rFonts w:cs="Segoe UI" w:hAnsi="Segoe UI" w:eastAsia="Segoe UI" w:ascii="Segoe UI"/>
                      <w:sz w:val="28"/>
                      <w:szCs w:val="28"/>
                    </w:rPr>
                    <w:jc w:val="left"/>
                    <w:spacing w:lineRule="exact" w:line="280"/>
                    <w:ind w:right="-62"/>
                  </w:pPr>
                  <w:r>
                    <w:rPr>
                      <w:rFonts w:cs="Arial" w:hAnsi="Arial" w:eastAsia="Arial" w:ascii="Arial"/>
                      <w:color w:val="5374A0"/>
                      <w:spacing w:val="0"/>
                      <w:w w:val="51"/>
                      <w:sz w:val="28"/>
                      <w:szCs w:val="28"/>
                    </w:rPr>
                    <w:t>rr</w:t>
                  </w:r>
                  <w:r>
                    <w:rPr>
                      <w:rFonts w:cs="Segoe UI" w:hAnsi="Segoe UI" w:eastAsia="Segoe UI" w:ascii="Segoe UI"/>
                      <w:color w:val="5B82C3"/>
                      <w:spacing w:val="0"/>
                      <w:w w:val="51"/>
                      <w:sz w:val="28"/>
                      <w:szCs w:val="28"/>
                    </w:rPr>
                    <w:t>�</w:t>
                  </w:r>
                  <w:r>
                    <w:rPr>
                      <w:rFonts w:cs="Segoe UI" w:hAnsi="Segoe UI" w:eastAsia="Segoe UI" w:ascii="Segoe UI"/>
                      <w:color w:val="000000"/>
                      <w:spacing w:val="0"/>
                      <w:w w:val="100"/>
                      <w:sz w:val="28"/>
                      <w:szCs w:val="28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232124"/>
          <w:spacing w:val="0"/>
          <w:w w:val="100"/>
          <w:position w:val="3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3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3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3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3"/>
          <w:sz w:val="15"/>
          <w:szCs w:val="15"/>
        </w:rPr>
        <w:t>-</w:t>
      </w:r>
      <w:r>
        <w:rPr>
          <w:rFonts w:cs="Arial" w:hAnsi="Arial" w:eastAsia="Arial" w:ascii="Arial"/>
          <w:color w:val="232124"/>
          <w:spacing w:val="0"/>
          <w:w w:val="100"/>
          <w:position w:val="3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3"/>
          <w:sz w:val="15"/>
          <w:szCs w:val="15"/>
        </w:rPr>
        <w:t>-</w:t>
      </w:r>
      <w:r>
        <w:rPr>
          <w:rFonts w:cs="Arial" w:hAnsi="Arial" w:eastAsia="Arial" w:ascii="Arial"/>
          <w:color w:val="232124"/>
          <w:spacing w:val="0"/>
          <w:w w:val="100"/>
          <w:position w:val="3"/>
          <w:sz w:val="15"/>
          <w:szCs w:val="15"/>
        </w:rPr>
        <w:t>00</w:t>
      </w:r>
      <w:r>
        <w:rPr>
          <w:rFonts w:cs="Arial" w:hAnsi="Arial" w:eastAsia="Arial" w:ascii="Arial"/>
          <w:color w:val="232124"/>
          <w:spacing w:val="0"/>
          <w:w w:val="100"/>
          <w:position w:val="3"/>
          <w:sz w:val="15"/>
          <w:szCs w:val="15"/>
        </w:rPr>
        <w:t>0</w:t>
      </w:r>
      <w:r>
        <w:rPr>
          <w:rFonts w:cs="Arial" w:hAnsi="Arial" w:eastAsia="Arial" w:ascii="Arial"/>
          <w:color w:val="232124"/>
          <w:spacing w:val="0"/>
          <w:w w:val="100"/>
          <w:position w:val="3"/>
          <w:sz w:val="15"/>
          <w:szCs w:val="15"/>
        </w:rPr>
        <w:t>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32124"/>
          <w:spacing w:val="6"/>
          <w:w w:val="100"/>
          <w:position w:val="3"/>
          <w:sz w:val="15"/>
          <w:szCs w:val="15"/>
        </w:rPr>
        <w:t> </w:t>
      </w:r>
      <w:r>
        <w:rPr>
          <w:rFonts w:cs="Arial" w:hAnsi="Arial" w:eastAsia="Arial" w:ascii="Arial"/>
          <w:color w:val="131213"/>
          <w:spacing w:val="0"/>
          <w:w w:val="100"/>
          <w:position w:val="0"/>
          <w:sz w:val="15"/>
          <w:szCs w:val="15"/>
        </w:rPr>
        <w:t>F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u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r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z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36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U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131213"/>
          <w:spacing w:val="0"/>
          <w:w w:val="100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232124"/>
          <w:spacing w:val="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232124"/>
          <w:spacing w:val="32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376ED3"/>
          <w:spacing w:val="0"/>
          <w:w w:val="119"/>
          <w:position w:val="0"/>
          <w:sz w:val="12"/>
          <w:szCs w:val="12"/>
        </w:rPr>
        <w:t>i=</w:t>
      </w:r>
      <w:r>
        <w:rPr>
          <w:rFonts w:cs="Segoe UI" w:hAnsi="Segoe UI" w:eastAsia="Segoe UI" w:ascii="Segoe UI"/>
          <w:color w:val="376ED3"/>
          <w:spacing w:val="0"/>
          <w:w w:val="120"/>
          <w:position w:val="0"/>
          <w:sz w:val="12"/>
          <w:szCs w:val="12"/>
        </w:rPr>
        <w:t>�</w:t>
      </w:r>
      <w:r>
        <w:rPr>
          <w:rFonts w:cs="Arial" w:hAnsi="Arial" w:eastAsia="Arial" w:ascii="Arial"/>
          <w:color w:val="487ED6"/>
          <w:spacing w:val="0"/>
          <w:w w:val="190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487ED6"/>
          <w:spacing w:val="0"/>
          <w:w w:val="129"/>
          <w:position w:val="0"/>
          <w:sz w:val="12"/>
          <w:szCs w:val="12"/>
        </w:rPr>
        <w:t>i=</w:t>
      </w:r>
      <w:r>
        <w:rPr>
          <w:rFonts w:cs="Arial" w:hAnsi="Arial" w:eastAsia="Arial" w:ascii="Arial"/>
          <w:color w:val="487ED6"/>
          <w:spacing w:val="0"/>
          <w:w w:val="100"/>
          <w:position w:val="0"/>
          <w:sz w:val="12"/>
          <w:szCs w:val="12"/>
        </w:rPr>
        <w:t>    </w:t>
      </w:r>
      <w:r>
        <w:rPr>
          <w:rFonts w:cs="Arial" w:hAnsi="Arial" w:eastAsia="Arial" w:ascii="Arial"/>
          <w:color w:val="487ED6"/>
          <w:spacing w:val="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5E91DA"/>
          <w:spacing w:val="0"/>
          <w:w w:val="288"/>
          <w:position w:val="0"/>
          <w:sz w:val="12"/>
          <w:szCs w:val="12"/>
        </w:rPr>
        <w:t>-</w:t>
      </w:r>
      <w:r>
        <w:rPr>
          <w:rFonts w:cs="Segoe UI" w:hAnsi="Segoe UI" w:eastAsia="Segoe UI" w:ascii="Segoe UI"/>
          <w:color w:val="5E91DA"/>
          <w:spacing w:val="0"/>
          <w:w w:val="142"/>
          <w:position w:val="0"/>
          <w:sz w:val="12"/>
          <w:szCs w:val="12"/>
        </w:rPr>
        <w:t>�</w:t>
      </w:r>
      <w:r>
        <w:rPr>
          <w:rFonts w:cs="Arial" w:hAnsi="Arial" w:eastAsia="Arial" w:ascii="Arial"/>
          <w:color w:val="5E91DA"/>
          <w:spacing w:val="0"/>
          <w:w w:val="360"/>
          <w:position w:val="0"/>
          <w:sz w:val="12"/>
          <w:szCs w:val="12"/>
        </w:rPr>
        <w:t>-</w:t>
      </w:r>
      <w:r>
        <w:rPr>
          <w:rFonts w:cs="Arial" w:hAnsi="Arial" w:eastAsia="Arial" w:ascii="Arial"/>
          <w:color w:val="5E91DA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32124"/>
          <w:spacing w:val="0"/>
          <w:w w:val="21"/>
          <w:position w:val="10"/>
          <w:sz w:val="16"/>
          <w:szCs w:val="16"/>
        </w:rPr>
        <w:t>I</w:t>
      </w:r>
      <w:r>
        <w:rPr>
          <w:rFonts w:cs="Arial" w:hAnsi="Arial" w:eastAsia="Arial" w:ascii="Arial"/>
          <w:color w:val="5E91DA"/>
          <w:spacing w:val="0"/>
          <w:w w:val="88"/>
          <w:position w:val="10"/>
          <w:sz w:val="16"/>
          <w:szCs w:val="16"/>
        </w:rPr>
        <w:t>F</w:t>
      </w:r>
      <w:r>
        <w:rPr>
          <w:rFonts w:cs="Arial" w:hAnsi="Arial" w:eastAsia="Arial" w:ascii="Arial"/>
          <w:color w:val="5E91DA"/>
          <w:spacing w:val="0"/>
          <w:w w:val="100"/>
          <w:position w:val="10"/>
          <w:sz w:val="16"/>
          <w:szCs w:val="16"/>
        </w:rPr>
        <w:t> </w:t>
      </w:r>
      <w:r>
        <w:rPr>
          <w:rFonts w:cs="Arial" w:hAnsi="Arial" w:eastAsia="Arial" w:ascii="Arial"/>
          <w:color w:val="5E91DA"/>
          <w:spacing w:val="-12"/>
          <w:w w:val="100"/>
          <w:position w:val="10"/>
          <w:sz w:val="16"/>
          <w:szCs w:val="16"/>
        </w:rPr>
        <w:t> </w:t>
      </w:r>
      <w:r>
        <w:rPr>
          <w:rFonts w:cs="Arial" w:hAnsi="Arial" w:eastAsia="Arial" w:ascii="Arial"/>
          <w:color w:val="75A1D7"/>
          <w:spacing w:val="0"/>
          <w:w w:val="99"/>
          <w:position w:val="10"/>
          <w:sz w:val="16"/>
          <w:szCs w:val="16"/>
        </w:rPr>
        <w:t>U</w:t>
      </w:r>
      <w:r>
        <w:rPr>
          <w:rFonts w:cs="Arial" w:hAnsi="Arial" w:eastAsia="Arial" w:ascii="Arial"/>
          <w:color w:val="75A1D7"/>
          <w:spacing w:val="-25"/>
          <w:w w:val="100"/>
          <w:position w:val="10"/>
          <w:sz w:val="16"/>
          <w:szCs w:val="16"/>
        </w:rPr>
        <w:t> </w:t>
      </w:r>
      <w:r>
        <w:rPr>
          <w:rFonts w:cs="Arial" w:hAnsi="Arial" w:eastAsia="Arial" w:ascii="Arial"/>
          <w:color w:val="75A1D7"/>
          <w:spacing w:val="0"/>
          <w:w w:val="97"/>
          <w:position w:val="8"/>
          <w:sz w:val="17"/>
          <w:szCs w:val="17"/>
        </w:rPr>
        <w:t>B</w:t>
      </w:r>
      <w:r>
        <w:rPr>
          <w:rFonts w:cs="Arial" w:hAnsi="Arial" w:eastAsia="Arial" w:ascii="Arial"/>
          <w:color w:val="5E91DA"/>
          <w:spacing w:val="0"/>
          <w:w w:val="121"/>
          <w:position w:val="8"/>
          <w:sz w:val="17"/>
          <w:szCs w:val="17"/>
        </w:rPr>
        <w:t>L</w:t>
      </w:r>
      <w:r>
        <w:rPr>
          <w:rFonts w:cs="Arial" w:hAnsi="Arial" w:eastAsia="Arial" w:ascii="Arial"/>
          <w:color w:val="5E91DA"/>
          <w:spacing w:val="0"/>
          <w:w w:val="101"/>
          <w:position w:val="8"/>
          <w:sz w:val="17"/>
          <w:szCs w:val="17"/>
        </w:rPr>
        <w:t>I</w:t>
      </w:r>
      <w:r>
        <w:rPr>
          <w:rFonts w:cs="Arial" w:hAnsi="Arial" w:eastAsia="Arial" w:ascii="Arial"/>
          <w:color w:val="5E91DA"/>
          <w:spacing w:val="0"/>
          <w:w w:val="121"/>
          <w:position w:val="8"/>
          <w:sz w:val="17"/>
          <w:szCs w:val="17"/>
        </w:rPr>
        <w:t>C</w:t>
      </w:r>
      <w:r>
        <w:rPr>
          <w:rFonts w:cs="Arial" w:hAnsi="Arial" w:eastAsia="Arial" w:ascii="Arial"/>
          <w:color w:val="5E91DA"/>
          <w:spacing w:val="0"/>
          <w:w w:val="118"/>
          <w:position w:val="8"/>
          <w:sz w:val="17"/>
          <w:szCs w:val="17"/>
        </w:rPr>
        <w:t>A</w:t>
      </w:r>
      <w:r>
        <w:rPr>
          <w:rFonts w:cs="Arial" w:hAnsi="Arial" w:eastAsia="Arial" w:ascii="Arial"/>
          <w:color w:val="5E91DA"/>
          <w:spacing w:val="0"/>
          <w:w w:val="118"/>
          <w:position w:val="8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376ED3"/>
          <w:spacing w:val="0"/>
          <w:w w:val="105"/>
          <w:position w:val="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76ED3"/>
          <w:spacing w:val="0"/>
          <w:w w:val="118"/>
          <w:position w:val="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487ED6"/>
          <w:spacing w:val="0"/>
          <w:w w:val="52"/>
          <w:position w:val="0"/>
          <w:sz w:val="18"/>
          <w:szCs w:val="18"/>
        </w:rPr>
        <w:t>J:.1</w:t>
      </w:r>
      <w:r>
        <w:rPr>
          <w:rFonts w:cs="Times New Roman" w:hAnsi="Times New Roman" w:eastAsia="Times New Roman" w:ascii="Times New Roman"/>
          <w:color w:val="5E91DA"/>
          <w:spacing w:val="0"/>
          <w:w w:val="61"/>
          <w:position w:val="0"/>
          <w:sz w:val="18"/>
          <w:szCs w:val="18"/>
        </w:rPr>
        <w:t>1\</w:t>
      </w:r>
      <w:r>
        <w:rPr>
          <w:rFonts w:cs="Segoe UI" w:hAnsi="Segoe UI" w:eastAsia="Segoe UI" w:ascii="Segoe UI"/>
          <w:color w:val="487ED6"/>
          <w:spacing w:val="0"/>
          <w:w w:val="48"/>
          <w:position w:val="0"/>
          <w:sz w:val="18"/>
          <w:szCs w:val="18"/>
        </w:rPr>
        <w:t>�</w:t>
      </w:r>
      <w:r>
        <w:rPr>
          <w:rFonts w:cs="Times New Roman" w:hAnsi="Times New Roman" w:eastAsia="Times New Roman" w:ascii="Times New Roman"/>
          <w:color w:val="487ED6"/>
          <w:spacing w:val="0"/>
          <w:w w:val="99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87ED6"/>
          <w:spacing w:val="0"/>
          <w:w w:val="144"/>
          <w:position w:val="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5E91DA"/>
          <w:spacing w:val="0"/>
          <w:w w:val="73"/>
          <w:position w:val="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5E91DA"/>
          <w:spacing w:val="0"/>
          <w:w w:val="62"/>
          <w:position w:val="0"/>
          <w:sz w:val="18"/>
          <w:szCs w:val="18"/>
        </w:rPr>
        <w:t>-;.</w:t>
      </w:r>
      <w:r>
        <w:rPr>
          <w:rFonts w:cs="Times New Roman" w:hAnsi="Times New Roman" w:eastAsia="Times New Roman" w:ascii="Times New Roman"/>
          <w:color w:val="5E91DA"/>
          <w:spacing w:val="0"/>
          <w:w w:val="139"/>
          <w:position w:val="0"/>
          <w:sz w:val="18"/>
          <w:szCs w:val="18"/>
        </w:rPr>
        <w:t>¡;</w:t>
      </w:r>
      <w:r>
        <w:rPr>
          <w:rFonts w:cs="Times New Roman" w:hAnsi="Times New Roman" w:eastAsia="Times New Roman" w:ascii="Times New Roman"/>
          <w:color w:val="5E91DA"/>
          <w:spacing w:val="-26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5374A0"/>
          <w:spacing w:val="0"/>
          <w:w w:val="75"/>
          <w:position w:val="10"/>
          <w:sz w:val="19"/>
          <w:szCs w:val="19"/>
        </w:rPr>
        <w:t>r-</w:t>
      </w:r>
      <w:r>
        <w:rPr>
          <w:rFonts w:cs="Times New Roman" w:hAnsi="Times New Roman" w:eastAsia="Times New Roman" w:ascii="Times New Roman"/>
          <w:color w:val="75A1D7"/>
          <w:spacing w:val="0"/>
          <w:w w:val="113"/>
          <w:position w:val="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75A1D7"/>
          <w:spacing w:val="-19"/>
          <w:w w:val="100"/>
          <w:position w:val="10"/>
          <w:sz w:val="19"/>
          <w:szCs w:val="19"/>
        </w:rPr>
        <w:t> </w:t>
      </w:r>
      <w:r>
        <w:rPr>
          <w:rFonts w:cs="Arial" w:hAnsi="Arial" w:eastAsia="Arial" w:ascii="Arial"/>
          <w:color w:val="8AAED9"/>
          <w:spacing w:val="0"/>
          <w:w w:val="97"/>
          <w:position w:val="10"/>
          <w:sz w:val="17"/>
          <w:szCs w:val="17"/>
        </w:rPr>
        <w:t>E</w:t>
      </w:r>
      <w:r>
        <w:rPr>
          <w:rFonts w:cs="Arial" w:hAnsi="Arial" w:eastAsia="Arial" w:ascii="Arial"/>
          <w:color w:val="75A1D7"/>
          <w:spacing w:val="0"/>
          <w:w w:val="113"/>
          <w:position w:val="10"/>
          <w:sz w:val="17"/>
          <w:szCs w:val="17"/>
        </w:rPr>
        <w:t>N</w:t>
      </w:r>
      <w:r>
        <w:rPr>
          <w:rFonts w:cs="Arial" w:hAnsi="Arial" w:eastAsia="Arial" w:ascii="Arial"/>
          <w:color w:val="5E91DA"/>
          <w:spacing w:val="0"/>
          <w:w w:val="138"/>
          <w:position w:val="10"/>
          <w:sz w:val="17"/>
          <w:szCs w:val="17"/>
        </w:rPr>
        <w:t>T</w:t>
      </w:r>
      <w:r>
        <w:rPr>
          <w:rFonts w:cs="Arial" w:hAnsi="Arial" w:eastAsia="Arial" w:ascii="Arial"/>
          <w:color w:val="5E91DA"/>
          <w:spacing w:val="0"/>
          <w:w w:val="109"/>
          <w:position w:val="10"/>
          <w:sz w:val="17"/>
          <w:szCs w:val="17"/>
        </w:rPr>
        <w:t>O</w:t>
      </w:r>
      <w:r>
        <w:rPr>
          <w:rFonts w:cs="Arial" w:hAnsi="Arial" w:eastAsia="Arial" w:ascii="Arial"/>
          <w:color w:val="5E91DA"/>
          <w:spacing w:val="0"/>
          <w:w w:val="109"/>
          <w:position w:val="10"/>
          <w:sz w:val="17"/>
          <w:szCs w:val="17"/>
        </w:rPr>
        <w:t> </w:t>
      </w:r>
      <w:r>
        <w:rPr>
          <w:rFonts w:cs="Arial" w:hAnsi="Arial" w:eastAsia="Arial" w:ascii="Arial"/>
          <w:color w:val="5E91DA"/>
          <w:spacing w:val="0"/>
          <w:w w:val="101"/>
          <w:position w:val="0"/>
          <w:sz w:val="17"/>
          <w:szCs w:val="17"/>
        </w:rPr>
        <w:t>D</w:t>
      </w:r>
      <w:r>
        <w:rPr>
          <w:rFonts w:cs="Arial" w:hAnsi="Arial" w:eastAsia="Arial" w:ascii="Arial"/>
          <w:color w:val="5E91DA"/>
          <w:spacing w:val="0"/>
          <w:w w:val="114"/>
          <w:position w:val="0"/>
          <w:sz w:val="17"/>
          <w:szCs w:val="17"/>
        </w:rPr>
        <w:t>E</w:t>
      </w:r>
      <w:r>
        <w:rPr>
          <w:rFonts w:cs="Arial" w:hAnsi="Arial" w:eastAsia="Arial" w:ascii="Arial"/>
          <w:color w:val="487ED6"/>
          <w:spacing w:val="0"/>
          <w:w w:val="172"/>
          <w:position w:val="0"/>
          <w:sz w:val="17"/>
          <w:szCs w:val="17"/>
        </w:rPr>
        <w:t>L</w:t>
      </w:r>
      <w:r>
        <w:rPr>
          <w:rFonts w:cs="Arial" w:hAnsi="Arial" w:eastAsia="Arial" w:ascii="Arial"/>
          <w:color w:val="487ED6"/>
          <w:spacing w:val="0"/>
          <w:w w:val="114"/>
          <w:position w:val="0"/>
          <w:sz w:val="17"/>
          <w:szCs w:val="17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right"/>
        <w:spacing w:lineRule="exact" w:line="200"/>
        <w:ind w:right="201"/>
        <w:sectPr>
          <w:type w:val="continuous"/>
          <w:pgSz w:w="12240" w:h="15880"/>
          <w:pgMar w:top="1400" w:bottom="280" w:left="1580" w:right="740"/>
        </w:sectPr>
      </w:pPr>
      <w:r>
        <w:rPr>
          <w:rFonts w:cs="Arial" w:hAnsi="Arial" w:eastAsia="Arial" w:ascii="Arial"/>
          <w:color w:val="487ED6"/>
          <w:spacing w:val="0"/>
          <w:w w:val="78"/>
          <w:position w:val="4"/>
          <w:sz w:val="17"/>
          <w:szCs w:val="17"/>
        </w:rPr>
        <w:t>F</w:t>
      </w:r>
      <w:r>
        <w:rPr>
          <w:rFonts w:cs="Arial" w:hAnsi="Arial" w:eastAsia="Arial" w:ascii="Arial"/>
          <w:color w:val="487ED6"/>
          <w:spacing w:val="0"/>
          <w:w w:val="78"/>
          <w:position w:val="4"/>
          <w:sz w:val="17"/>
          <w:szCs w:val="17"/>
        </w:rPr>
        <w:t> </w:t>
      </w:r>
      <w:r>
        <w:rPr>
          <w:rFonts w:cs="Arial" w:hAnsi="Arial" w:eastAsia="Arial" w:ascii="Arial"/>
          <w:color w:val="487ED6"/>
          <w:spacing w:val="4"/>
          <w:w w:val="78"/>
          <w:position w:val="4"/>
          <w:sz w:val="17"/>
          <w:szCs w:val="17"/>
        </w:rPr>
        <w:t> </w:t>
      </w:r>
      <w:r>
        <w:rPr>
          <w:rFonts w:cs="Arial" w:hAnsi="Arial" w:eastAsia="Arial" w:ascii="Arial"/>
          <w:color w:val="3A5B8E"/>
          <w:spacing w:val="0"/>
          <w:w w:val="76"/>
          <w:position w:val="1"/>
          <w:sz w:val="26"/>
          <w:szCs w:val="26"/>
        </w:rPr>
        <w:t>u</w:t>
      </w:r>
      <w:r>
        <w:rPr>
          <w:rFonts w:cs="Arial" w:hAnsi="Arial" w:eastAsia="Arial" w:ascii="Arial"/>
          <w:color w:val="5E91DA"/>
          <w:spacing w:val="0"/>
          <w:w w:val="121"/>
          <w:position w:val="1"/>
          <w:sz w:val="26"/>
          <w:szCs w:val="26"/>
        </w:rPr>
        <w:t>s</w:t>
      </w:r>
      <w:r>
        <w:rPr>
          <w:rFonts w:cs="Arial" w:hAnsi="Arial" w:eastAsia="Arial" w:ascii="Arial"/>
          <w:color w:val="5E91DA"/>
          <w:spacing w:val="-34"/>
          <w:w w:val="100"/>
          <w:position w:val="1"/>
          <w:sz w:val="26"/>
          <w:szCs w:val="26"/>
        </w:rPr>
        <w:t> </w:t>
      </w:r>
      <w:r>
        <w:rPr>
          <w:rFonts w:cs="Arial" w:hAnsi="Arial" w:eastAsia="Arial" w:ascii="Arial"/>
          <w:color w:val="5E91DA"/>
          <w:spacing w:val="0"/>
          <w:w w:val="96"/>
          <w:position w:val="0"/>
          <w:sz w:val="17"/>
          <w:szCs w:val="17"/>
        </w:rPr>
        <w:t>L</w:t>
      </w:r>
      <w:r>
        <w:rPr>
          <w:rFonts w:cs="Arial" w:hAnsi="Arial" w:eastAsia="Arial" w:ascii="Arial"/>
          <w:color w:val="487ED6"/>
          <w:spacing w:val="0"/>
          <w:w w:val="142"/>
          <w:position w:val="0"/>
          <w:sz w:val="17"/>
          <w:szCs w:val="17"/>
        </w:rPr>
        <w:t>I</w:t>
      </w:r>
      <w:r>
        <w:rPr>
          <w:rFonts w:cs="Arial" w:hAnsi="Arial" w:eastAsia="Arial" w:ascii="Arial"/>
          <w:color w:val="487ED6"/>
          <w:spacing w:val="0"/>
          <w:w w:val="127"/>
          <w:position w:val="0"/>
          <w:sz w:val="17"/>
          <w:szCs w:val="17"/>
        </w:rPr>
        <w:t>G</w:t>
      </w:r>
      <w:r>
        <w:rPr>
          <w:rFonts w:cs="Arial" w:hAnsi="Arial" w:eastAsia="Arial" w:ascii="Arial"/>
          <w:color w:val="487ED6"/>
          <w:spacing w:val="0"/>
          <w:w w:val="135"/>
          <w:position w:val="0"/>
          <w:sz w:val="17"/>
          <w:szCs w:val="17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12240" w:h="15880"/>
          <w:pgMar w:top="1280" w:bottom="280" w:left="1540" w:right="90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ind w:left="167" w:right="-43"/>
      </w:pPr>
      <w:r>
        <w:rPr>
          <w:rFonts w:cs="Arial" w:hAnsi="Arial" w:eastAsia="Arial" w:ascii="Arial"/>
          <w:color w:val="1D1D1F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Segoe UI" w:hAnsi="Segoe UI" w:eastAsia="Segoe UI" w:ascii="Segoe UI"/>
          <w:sz w:val="20"/>
          <w:szCs w:val="20"/>
        </w:rPr>
        <w:jc w:val="right"/>
        <w:spacing w:lineRule="exact" w:line="260"/>
        <w:ind w:left="-60"/>
      </w:pPr>
      <w:r>
        <w:pict>
          <v:shape type="#_x0000_t202" style="position:absolute;margin-left:82.8934pt;margin-top:69.4331pt;width:428.227pt;height:146.847pt;mso-position-horizontal-relative:page;mso-position-vertical-relative:page;z-index:-228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504" w:hRule="exact"/>
                    </w:trPr>
                    <w:tc>
                      <w:tcPr>
                        <w:tcW w:w="18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84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006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8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9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93"/>
                          <w:ind w:left="82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4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ío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8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98"/>
                          <w:ind w:left="58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80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89"/>
                          <w:ind w:left="40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2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442" w:hRule="exact"/>
                    </w:trPr>
                    <w:tc>
                      <w:tcPr>
                        <w:tcW w:w="18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8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9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2"/>
                          <w:ind w:left="82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ab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2"/>
                          <w:ind w:left="58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40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ob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442" w:hRule="exact"/>
                    </w:trPr>
                    <w:tc>
                      <w:tcPr>
                        <w:tcW w:w="18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007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8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9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2"/>
                          <w:ind w:left="86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ix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2"/>
                          <w:ind w:left="59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40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2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26" w:hRule="exact"/>
                    </w:trPr>
                    <w:tc>
                      <w:tcPr>
                        <w:tcW w:w="18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9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96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4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8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59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86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41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ub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57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69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-1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8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2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9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6" w:hRule="exact"/>
                    </w:trPr>
                    <w:tc>
                      <w:tcPr>
                        <w:tcW w:w="18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4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07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9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96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6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1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59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41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epa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q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8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2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9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8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2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9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96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4"/>
                            <w:w w:val="106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6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3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zc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60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3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42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9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8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2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9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3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5" w:hRule="exact"/>
                    </w:trPr>
                    <w:tc>
                      <w:tcPr>
                        <w:tcW w:w="18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0027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9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101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gu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762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1D1D1F"/>
          <w:w w:val="92"/>
          <w:position w:val="8"/>
          <w:sz w:val="15"/>
          <w:szCs w:val="15"/>
        </w:rPr>
        <w:t>2</w:t>
      </w:r>
      <w:r>
        <w:rPr>
          <w:rFonts w:cs="Arial" w:hAnsi="Arial" w:eastAsia="Arial" w:ascii="Arial"/>
          <w:color w:val="39373A"/>
          <w:w w:val="80"/>
          <w:position w:val="8"/>
          <w:sz w:val="15"/>
          <w:szCs w:val="15"/>
        </w:rPr>
        <w:t>,</w:t>
      </w:r>
      <w:r>
        <w:rPr>
          <w:rFonts w:cs="Arial" w:hAnsi="Arial" w:eastAsia="Arial" w:ascii="Arial"/>
          <w:color w:val="1D1D1F"/>
          <w:w w:val="120"/>
          <w:position w:val="8"/>
          <w:sz w:val="15"/>
          <w:szCs w:val="15"/>
        </w:rPr>
        <w:t>2</w:t>
      </w:r>
      <w:r>
        <w:rPr>
          <w:rFonts w:cs="Arial" w:hAnsi="Arial" w:eastAsia="Arial" w:ascii="Arial"/>
          <w:color w:val="1D1D1F"/>
          <w:w w:val="103"/>
          <w:position w:val="8"/>
          <w:sz w:val="15"/>
          <w:szCs w:val="15"/>
        </w:rPr>
        <w:t>3</w:t>
      </w:r>
      <w:r>
        <w:rPr>
          <w:rFonts w:cs="Arial" w:hAnsi="Arial" w:eastAsia="Arial" w:ascii="Arial"/>
          <w:color w:val="1D1D1F"/>
          <w:w w:val="109"/>
          <w:position w:val="8"/>
          <w:sz w:val="15"/>
          <w:szCs w:val="15"/>
        </w:rPr>
        <w:t>8</w:t>
      </w:r>
      <w:r>
        <w:rPr>
          <w:rFonts w:cs="Arial" w:hAnsi="Arial" w:eastAsia="Arial" w:ascii="Arial"/>
          <w:color w:val="1D1D1F"/>
          <w:w w:val="80"/>
          <w:position w:val="8"/>
          <w:sz w:val="15"/>
          <w:szCs w:val="15"/>
        </w:rPr>
        <w:t>.</w:t>
      </w:r>
      <w:r>
        <w:rPr>
          <w:rFonts w:cs="Arial" w:hAnsi="Arial" w:eastAsia="Arial" w:ascii="Arial"/>
          <w:color w:val="1D1D1F"/>
          <w:w w:val="126"/>
          <w:position w:val="8"/>
          <w:sz w:val="15"/>
          <w:szCs w:val="15"/>
        </w:rPr>
        <w:t>4</w:t>
      </w:r>
      <w:r>
        <w:rPr>
          <w:rFonts w:cs="Arial" w:hAnsi="Arial" w:eastAsia="Arial" w:ascii="Arial"/>
          <w:color w:val="1D1D1F"/>
          <w:w w:val="103"/>
          <w:position w:val="8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0"/>
          <w:position w:val="8"/>
          <w:sz w:val="15"/>
          <w:szCs w:val="15"/>
        </w:rPr>
        <w:t>             </w:t>
      </w:r>
      <w:r>
        <w:rPr>
          <w:rFonts w:cs="Arial" w:hAnsi="Arial" w:eastAsia="Arial" w:ascii="Arial"/>
          <w:color w:val="1D1D1F"/>
          <w:spacing w:val="-6"/>
          <w:w w:val="100"/>
          <w:position w:val="8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5"/>
          <w:position w:val="4"/>
          <w:sz w:val="15"/>
          <w:szCs w:val="15"/>
        </w:rPr>
        <w:t>V</w:t>
      </w:r>
      <w:r>
        <w:rPr>
          <w:rFonts w:cs="Arial" w:hAnsi="Arial" w:eastAsia="Arial" w:ascii="Arial"/>
          <w:color w:val="1D1D1F"/>
          <w:spacing w:val="0"/>
          <w:w w:val="105"/>
          <w:position w:val="4"/>
          <w:sz w:val="15"/>
          <w:szCs w:val="15"/>
        </w:rPr>
        <w:t>eh</w:t>
      </w:r>
      <w:r>
        <w:rPr>
          <w:rFonts w:cs="Arial" w:hAnsi="Arial" w:eastAsia="Arial" w:ascii="Arial"/>
          <w:color w:val="49484B"/>
          <w:spacing w:val="0"/>
          <w:w w:val="105"/>
          <w:position w:val="4"/>
          <w:sz w:val="15"/>
          <w:szCs w:val="15"/>
        </w:rPr>
        <w:t>í</w:t>
      </w:r>
      <w:r>
        <w:rPr>
          <w:rFonts w:cs="Arial" w:hAnsi="Arial" w:eastAsia="Arial" w:ascii="Arial"/>
          <w:color w:val="1D1D1F"/>
          <w:spacing w:val="0"/>
          <w:w w:val="105"/>
          <w:position w:val="4"/>
          <w:sz w:val="15"/>
          <w:szCs w:val="15"/>
        </w:rPr>
        <w:t>c</w:t>
      </w:r>
      <w:r>
        <w:rPr>
          <w:rFonts w:cs="Arial" w:hAnsi="Arial" w:eastAsia="Arial" w:ascii="Arial"/>
          <w:color w:val="1D1D1F"/>
          <w:spacing w:val="0"/>
          <w:w w:val="105"/>
          <w:position w:val="4"/>
          <w:sz w:val="15"/>
          <w:szCs w:val="15"/>
        </w:rPr>
        <w:t>u</w:t>
      </w:r>
      <w:r>
        <w:rPr>
          <w:rFonts w:cs="Arial" w:hAnsi="Arial" w:eastAsia="Arial" w:ascii="Arial"/>
          <w:color w:val="1D1D1F"/>
          <w:spacing w:val="0"/>
          <w:w w:val="105"/>
          <w:position w:val="4"/>
          <w:sz w:val="15"/>
          <w:szCs w:val="15"/>
        </w:rPr>
        <w:t>l</w:t>
      </w:r>
      <w:r>
        <w:rPr>
          <w:rFonts w:cs="Arial" w:hAnsi="Arial" w:eastAsia="Arial" w:ascii="Arial"/>
          <w:color w:val="1D1D1F"/>
          <w:spacing w:val="0"/>
          <w:w w:val="105"/>
          <w:position w:val="4"/>
          <w:sz w:val="15"/>
          <w:szCs w:val="15"/>
        </w:rPr>
        <w:t>o</w:t>
      </w:r>
      <w:r>
        <w:rPr>
          <w:rFonts w:cs="Arial" w:hAnsi="Arial" w:eastAsia="Arial" w:ascii="Arial"/>
          <w:color w:val="1D1D1F"/>
          <w:spacing w:val="22"/>
          <w:w w:val="105"/>
          <w:position w:val="4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57"/>
          <w:position w:val="4"/>
          <w:sz w:val="15"/>
          <w:szCs w:val="15"/>
        </w:rPr>
        <w:t>l</w:t>
      </w:r>
      <w:r>
        <w:rPr>
          <w:rFonts w:cs="Arial" w:hAnsi="Arial" w:eastAsia="Arial" w:ascii="Arial"/>
          <w:color w:val="1D1D1F"/>
          <w:spacing w:val="0"/>
          <w:w w:val="115"/>
          <w:position w:val="4"/>
          <w:sz w:val="15"/>
          <w:szCs w:val="15"/>
        </w:rPr>
        <w:t>ja</w:t>
      </w:r>
      <w:r>
        <w:rPr>
          <w:rFonts w:cs="Arial" w:hAnsi="Arial" w:eastAsia="Arial" w:ascii="Arial"/>
          <w:color w:val="1D1D1F"/>
          <w:spacing w:val="0"/>
          <w:w w:val="102"/>
          <w:position w:val="4"/>
          <w:sz w:val="15"/>
          <w:szCs w:val="15"/>
        </w:rPr>
        <w:t>s</w:t>
      </w:r>
      <w:r>
        <w:rPr>
          <w:rFonts w:cs="Arial" w:hAnsi="Arial" w:eastAsia="Arial" w:ascii="Arial"/>
          <w:color w:val="1D1D1F"/>
          <w:spacing w:val="0"/>
          <w:w w:val="100"/>
          <w:position w:val="4"/>
          <w:sz w:val="15"/>
          <w:szCs w:val="15"/>
        </w:rPr>
        <w:t>            </w:t>
      </w:r>
      <w:r>
        <w:rPr>
          <w:rFonts w:cs="Arial" w:hAnsi="Arial" w:eastAsia="Arial" w:ascii="Arial"/>
          <w:color w:val="1D1D1F"/>
          <w:spacing w:val="-3"/>
          <w:w w:val="100"/>
          <w:position w:val="4"/>
          <w:sz w:val="15"/>
          <w:szCs w:val="15"/>
        </w:rPr>
        <w:t> </w:t>
      </w:r>
      <w:r>
        <w:rPr>
          <w:rFonts w:cs="Arial" w:hAnsi="Arial" w:eastAsia="Arial" w:ascii="Arial"/>
          <w:color w:val="78A1D4"/>
          <w:spacing w:val="-355"/>
          <w:w w:val="600"/>
          <w:position w:val="4"/>
          <w:sz w:val="15"/>
          <w:szCs w:val="15"/>
        </w:rPr>
        <w:t>.</w:t>
      </w:r>
      <w:r>
        <w:rPr>
          <w:rFonts w:cs="Segoe UI" w:hAnsi="Segoe UI" w:eastAsia="Segoe UI" w:ascii="Segoe UI"/>
          <w:color w:val="6295D9"/>
          <w:spacing w:val="0"/>
          <w:w w:val="49"/>
          <w:position w:val="-2"/>
          <w:sz w:val="20"/>
          <w:szCs w:val="20"/>
        </w:rPr>
        <w:t>�</w:t>
      </w:r>
      <w:r>
        <w:rPr>
          <w:rFonts w:cs="Segoe UI" w:hAnsi="Segoe UI" w:eastAsia="Segoe UI" w:ascii="Segoe UI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Segoe UI" w:hAnsi="Segoe UI" w:eastAsia="Segoe UI" w:ascii="Segoe UI"/>
          <w:sz w:val="13"/>
          <w:szCs w:val="13"/>
        </w:rPr>
        <w:jc w:val="right"/>
        <w:spacing w:lineRule="exact" w:line="100"/>
        <w:ind w:right="38"/>
      </w:pPr>
      <w:r>
        <w:rPr>
          <w:rFonts w:cs="Segoe UI" w:hAnsi="Segoe UI" w:eastAsia="Segoe UI" w:ascii="Segoe UI"/>
          <w:color w:val="78A1D4"/>
          <w:spacing w:val="0"/>
          <w:w w:val="59"/>
          <w:position w:val="1"/>
          <w:sz w:val="13"/>
          <w:szCs w:val="13"/>
        </w:rPr>
        <w:t>�</w:t>
      </w:r>
      <w:r>
        <w:rPr>
          <w:rFonts w:cs="Segoe UI" w:hAnsi="Segoe UI" w:eastAsia="Segoe UI" w:ascii="Segoe UI"/>
          <w:color w:val="000000"/>
          <w:spacing w:val="0"/>
          <w:w w:val="100"/>
          <w:position w:val="0"/>
          <w:sz w:val="13"/>
          <w:szCs w:val="13"/>
        </w:rPr>
      </w:r>
    </w:p>
    <w:p>
      <w:pPr>
        <w:rPr>
          <w:rFonts w:cs="Arial" w:hAnsi="Arial" w:eastAsia="Arial" w:ascii="Arial"/>
          <w:sz w:val="59"/>
          <w:szCs w:val="59"/>
        </w:rPr>
        <w:jc w:val="left"/>
        <w:spacing w:lineRule="exact" w:line="560"/>
      </w:pPr>
      <w:r>
        <w:br w:type="column"/>
      </w:r>
      <w:r>
        <w:rPr>
          <w:rFonts w:cs="Arial" w:hAnsi="Arial" w:eastAsia="Arial" w:ascii="Arial"/>
          <w:color w:val="78A1D4"/>
          <w:spacing w:val="0"/>
          <w:w w:val="600"/>
          <w:position w:val="-1"/>
          <w:sz w:val="15"/>
          <w:szCs w:val="15"/>
        </w:rPr>
        <w:t>.</w:t>
      </w:r>
      <w:r>
        <w:rPr>
          <w:rFonts w:cs="Arial" w:hAnsi="Arial" w:eastAsia="Arial" w:ascii="Arial"/>
          <w:color w:val="78A1D4"/>
          <w:spacing w:val="-197"/>
          <w:w w:val="600"/>
          <w:position w:val="-1"/>
          <w:sz w:val="15"/>
          <w:szCs w:val="15"/>
        </w:rPr>
        <w:t> </w:t>
      </w:r>
      <w:r>
        <w:rPr>
          <w:rFonts w:cs="Arial" w:hAnsi="Arial" w:eastAsia="Arial" w:ascii="Arial"/>
          <w:color w:val="78A1D4"/>
          <w:spacing w:val="0"/>
          <w:w w:val="32"/>
          <w:position w:val="-8"/>
          <w:sz w:val="59"/>
          <w:szCs w:val="59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59"/>
          <w:szCs w:val="59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160"/>
        <w:ind w:left="345"/>
        <w:sectPr>
          <w:type w:val="continuous"/>
          <w:pgSz w:w="12240" w:h="15880"/>
          <w:pgMar w:top="1400" w:bottom="280" w:left="1540" w:right="900"/>
          <w:cols w:num="3" w:equalWidth="off">
            <w:col w:w="983" w:space="4537"/>
            <w:col w:w="2787" w:space="263"/>
            <w:col w:w="1230"/>
          </w:cols>
        </w:sectPr>
      </w:pPr>
      <w:r>
        <w:rPr>
          <w:rFonts w:cs="Arial" w:hAnsi="Arial" w:eastAsia="Arial" w:ascii="Arial"/>
          <w:color w:val="92B9DE"/>
          <w:spacing w:val="-10"/>
          <w:w w:val="22"/>
          <w:position w:val="5"/>
          <w:sz w:val="13"/>
          <w:szCs w:val="13"/>
        </w:rPr>
        <w:t>·</w:t>
      </w:r>
      <w:r>
        <w:rPr>
          <w:rFonts w:cs="Segoe UI" w:hAnsi="Segoe UI" w:eastAsia="Segoe UI" w:ascii="Segoe UI"/>
          <w:color w:val="92B9DE"/>
          <w:spacing w:val="-24"/>
          <w:w w:val="23"/>
          <w:position w:val="-16"/>
          <w:sz w:val="38"/>
          <w:szCs w:val="38"/>
        </w:rPr>
        <w:t>�</w:t>
      </w:r>
      <w:r>
        <w:rPr>
          <w:rFonts w:cs="Arial" w:hAnsi="Arial" w:eastAsia="Arial" w:ascii="Arial"/>
          <w:color w:val="92B9DE"/>
          <w:spacing w:val="0"/>
          <w:w w:val="83"/>
          <w:position w:val="5"/>
          <w:sz w:val="13"/>
          <w:szCs w:val="13"/>
        </w:rPr>
        <w:t>i</w:t>
      </w:r>
      <w:r>
        <w:rPr>
          <w:rFonts w:cs="Arial" w:hAnsi="Arial" w:eastAsia="Arial" w:ascii="Arial"/>
          <w:i/>
          <w:color w:val="78A1D4"/>
          <w:spacing w:val="-82"/>
          <w:w w:val="123"/>
          <w:position w:val="-16"/>
          <w:sz w:val="38"/>
          <w:szCs w:val="38"/>
        </w:rPr>
        <w:t>f</w:t>
      </w:r>
      <w:r>
        <w:rPr>
          <w:rFonts w:cs="Times New Roman" w:hAnsi="Times New Roman" w:eastAsia="Times New Roman" w:ascii="Times New Roman"/>
          <w:color w:val="78A1D4"/>
          <w:spacing w:val="0"/>
          <w:w w:val="88"/>
          <w:position w:val="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lineRule="exact" w:line="160"/>
        <w:ind w:left="172"/>
      </w:pPr>
      <w:r>
        <w:rPr>
          <w:rFonts w:cs="Arial" w:hAnsi="Arial" w:eastAsia="Arial" w:ascii="Arial"/>
          <w:color w:val="39373A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F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F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D1D1F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30</w:t>
      </w:r>
      <w:r>
        <w:rPr>
          <w:rFonts w:cs="Arial" w:hAnsi="Arial" w:eastAsia="Arial" w:ascii="Arial"/>
          <w:color w:val="1D1D1F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F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1D1D1F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7</w:t>
      </w:r>
      <w:r>
        <w:rPr>
          <w:rFonts w:cs="Arial" w:hAnsi="Arial" w:eastAsia="Arial" w:ascii="Arial"/>
          <w:color w:val="1D1D1F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F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F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F"/>
          <w:spacing w:val="2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ge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F"/>
          <w:spacing w:val="3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2"/>
          <w:sz w:val="15"/>
          <w:szCs w:val="15"/>
        </w:rPr>
        <w:t>B</w:t>
      </w:r>
      <w:r>
        <w:rPr>
          <w:rFonts w:cs="Arial" w:hAnsi="Arial" w:eastAsia="Arial" w:ascii="Arial"/>
          <w:color w:val="1D1D1F"/>
          <w:spacing w:val="0"/>
          <w:w w:val="102"/>
          <w:sz w:val="15"/>
          <w:szCs w:val="15"/>
        </w:rPr>
        <w:t>e</w:t>
      </w:r>
      <w:r>
        <w:rPr>
          <w:rFonts w:cs="Arial" w:hAnsi="Arial" w:eastAsia="Arial" w:ascii="Arial"/>
          <w:color w:val="1D1D1F"/>
          <w:spacing w:val="0"/>
          <w:w w:val="102"/>
          <w:sz w:val="15"/>
          <w:szCs w:val="15"/>
        </w:rPr>
        <w:t>l</w:t>
      </w:r>
      <w:r>
        <w:rPr>
          <w:rFonts w:cs="Arial" w:hAnsi="Arial" w:eastAsia="Arial" w:ascii="Arial"/>
          <w:color w:val="1D1D1F"/>
          <w:spacing w:val="0"/>
          <w:w w:val="102"/>
          <w:sz w:val="15"/>
          <w:szCs w:val="15"/>
        </w:rPr>
        <w:t>t</w:t>
      </w:r>
      <w:r>
        <w:rPr>
          <w:rFonts w:cs="Arial" w:hAnsi="Arial" w:eastAsia="Arial" w:ascii="Arial"/>
          <w:color w:val="1D1D1F"/>
          <w:spacing w:val="0"/>
          <w:w w:val="102"/>
          <w:sz w:val="15"/>
          <w:szCs w:val="15"/>
        </w:rPr>
        <w:t>r</w:t>
      </w:r>
      <w:r>
        <w:rPr>
          <w:rFonts w:cs="Arial" w:hAnsi="Arial" w:eastAsia="Arial" w:ascii="Arial"/>
          <w:color w:val="1D1D1F"/>
          <w:spacing w:val="0"/>
          <w:w w:val="102"/>
          <w:sz w:val="15"/>
          <w:szCs w:val="15"/>
        </w:rPr>
        <w:t>á</w:t>
      </w:r>
      <w:r>
        <w:rPr>
          <w:rFonts w:cs="Arial" w:hAnsi="Arial" w:eastAsia="Arial" w:ascii="Arial"/>
          <w:color w:val="1D1D1F"/>
          <w:spacing w:val="0"/>
          <w:w w:val="102"/>
          <w:sz w:val="15"/>
          <w:szCs w:val="15"/>
        </w:rPr>
        <w:t>n</w:t>
      </w:r>
      <w:r>
        <w:rPr>
          <w:rFonts w:cs="Arial" w:hAnsi="Arial" w:eastAsia="Arial" w:ascii="Arial"/>
          <w:color w:val="1D1D1F"/>
          <w:spacing w:val="27"/>
          <w:w w:val="102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F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an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                                </w:t>
      </w:r>
      <w:r>
        <w:rPr>
          <w:rFonts w:cs="Arial" w:hAnsi="Arial" w:eastAsia="Arial" w:ascii="Arial"/>
          <w:color w:val="1D1D1F"/>
          <w:spacing w:val="4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97"/>
          <w:sz w:val="15"/>
          <w:szCs w:val="15"/>
        </w:rPr>
        <w:t>4</w:t>
      </w:r>
      <w:r>
        <w:rPr>
          <w:rFonts w:cs="Arial" w:hAnsi="Arial" w:eastAsia="Arial" w:ascii="Arial"/>
          <w:color w:val="39373A"/>
          <w:spacing w:val="0"/>
          <w:w w:val="80"/>
          <w:sz w:val="15"/>
          <w:szCs w:val="15"/>
        </w:rPr>
        <w:t>,</w:t>
      </w:r>
      <w:r>
        <w:rPr>
          <w:rFonts w:cs="Arial" w:hAnsi="Arial" w:eastAsia="Arial" w:ascii="Arial"/>
          <w:color w:val="1D1D1F"/>
          <w:spacing w:val="0"/>
          <w:w w:val="115"/>
          <w:sz w:val="15"/>
          <w:szCs w:val="15"/>
        </w:rPr>
        <w:t>5</w:t>
      </w:r>
      <w:r>
        <w:rPr>
          <w:rFonts w:cs="Arial" w:hAnsi="Arial" w:eastAsia="Arial" w:ascii="Arial"/>
          <w:color w:val="1D1D1F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F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F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1D1D1F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F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F"/>
          <w:spacing w:val="-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4"/>
          <w:sz w:val="15"/>
          <w:szCs w:val="15"/>
        </w:rPr>
        <w:t>N</w:t>
      </w:r>
      <w:r>
        <w:rPr>
          <w:rFonts w:cs="Arial" w:hAnsi="Arial" w:eastAsia="Arial" w:ascii="Arial"/>
          <w:color w:val="1D1D1F"/>
          <w:spacing w:val="0"/>
          <w:w w:val="104"/>
          <w:sz w:val="15"/>
          <w:szCs w:val="15"/>
        </w:rPr>
        <w:t>o</w:t>
      </w:r>
      <w:r>
        <w:rPr>
          <w:rFonts w:cs="Arial" w:hAnsi="Arial" w:eastAsia="Arial" w:ascii="Arial"/>
          <w:color w:val="1D1D1F"/>
          <w:spacing w:val="0"/>
          <w:w w:val="104"/>
          <w:sz w:val="15"/>
          <w:szCs w:val="15"/>
        </w:rPr>
        <w:t>m</w:t>
      </w:r>
      <w:r>
        <w:rPr>
          <w:rFonts w:cs="Arial" w:hAnsi="Arial" w:eastAsia="Arial" w:ascii="Arial"/>
          <w:color w:val="1D1D1F"/>
          <w:spacing w:val="0"/>
          <w:w w:val="104"/>
          <w:sz w:val="15"/>
          <w:szCs w:val="15"/>
        </w:rPr>
        <w:t>i</w:t>
      </w:r>
      <w:r>
        <w:rPr>
          <w:rFonts w:cs="Arial" w:hAnsi="Arial" w:eastAsia="Arial" w:ascii="Arial"/>
          <w:color w:val="1D1D1F"/>
          <w:spacing w:val="0"/>
          <w:w w:val="104"/>
          <w:sz w:val="15"/>
          <w:szCs w:val="15"/>
        </w:rPr>
        <w:t>na</w:t>
      </w:r>
      <w:r>
        <w:rPr>
          <w:rFonts w:cs="Arial" w:hAnsi="Arial" w:eastAsia="Arial" w:ascii="Arial"/>
          <w:color w:val="1D1D1F"/>
          <w:spacing w:val="21"/>
          <w:w w:val="104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92"/>
          <w:sz w:val="15"/>
          <w:szCs w:val="15"/>
        </w:rPr>
        <w:t>M</w:t>
      </w:r>
      <w:r>
        <w:rPr>
          <w:rFonts w:cs="Arial" w:hAnsi="Arial" w:eastAsia="Arial" w:ascii="Arial"/>
          <w:color w:val="1D1D1F"/>
          <w:spacing w:val="0"/>
          <w:w w:val="103"/>
          <w:sz w:val="15"/>
          <w:szCs w:val="15"/>
        </w:rPr>
        <w:t>n</w:t>
      </w:r>
      <w:r>
        <w:rPr>
          <w:rFonts w:cs="Arial" w:hAnsi="Arial" w:eastAsia="Arial" w:ascii="Arial"/>
          <w:color w:val="1D1D1F"/>
          <w:spacing w:val="0"/>
          <w:w w:val="138"/>
          <w:sz w:val="15"/>
          <w:szCs w:val="15"/>
        </w:rPr>
        <w:t>t</w:t>
      </w:r>
      <w:r>
        <w:rPr>
          <w:rFonts w:cs="Arial" w:hAnsi="Arial" w:eastAsia="Arial" w:ascii="Arial"/>
          <w:color w:val="1D1D1F"/>
          <w:spacing w:val="0"/>
          <w:w w:val="103"/>
          <w:sz w:val="15"/>
          <w:szCs w:val="15"/>
        </w:rPr>
        <w:t>o</w:t>
      </w:r>
      <w:r>
        <w:rPr>
          <w:rFonts w:cs="Arial" w:hAnsi="Arial" w:eastAsia="Arial" w:ascii="Arial"/>
          <w:color w:val="49484B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F"/>
          <w:spacing w:val="0"/>
          <w:w w:val="115"/>
          <w:sz w:val="15"/>
          <w:szCs w:val="15"/>
        </w:rPr>
        <w:t>B</w:t>
      </w:r>
      <w:r>
        <w:rPr>
          <w:rFonts w:cs="Arial" w:hAnsi="Arial" w:eastAsia="Arial" w:ascii="Arial"/>
          <w:color w:val="1D1D1F"/>
          <w:spacing w:val="0"/>
          <w:w w:val="109"/>
          <w:sz w:val="15"/>
          <w:szCs w:val="15"/>
        </w:rPr>
        <w:t>a</w:t>
      </w:r>
      <w:r>
        <w:rPr>
          <w:rFonts w:cs="Arial" w:hAnsi="Arial" w:eastAsia="Arial" w:ascii="Arial"/>
          <w:color w:val="1D1D1F"/>
          <w:spacing w:val="0"/>
          <w:w w:val="103"/>
          <w:sz w:val="15"/>
          <w:szCs w:val="15"/>
        </w:rPr>
        <w:t>ñ</w:t>
      </w:r>
      <w:r>
        <w:rPr>
          <w:rFonts w:cs="Arial" w:hAnsi="Arial" w:eastAsia="Arial" w:ascii="Arial"/>
          <w:color w:val="1D1D1F"/>
          <w:spacing w:val="0"/>
          <w:w w:val="109"/>
          <w:sz w:val="15"/>
          <w:szCs w:val="15"/>
        </w:rPr>
        <w:t>o</w:t>
      </w:r>
      <w:r>
        <w:rPr>
          <w:rFonts w:cs="Arial" w:hAnsi="Arial" w:eastAsia="Arial" w:ascii="Arial"/>
          <w:color w:val="1D1D1F"/>
          <w:spacing w:val="0"/>
          <w:w w:val="108"/>
          <w:sz w:val="15"/>
          <w:szCs w:val="15"/>
        </w:rPr>
        <w:t>s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-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92B9DE"/>
          <w:spacing w:val="0"/>
          <w:w w:val="48"/>
          <w:sz w:val="15"/>
          <w:szCs w:val="15"/>
        </w:rPr>
        <w:t>·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172"/>
      </w:pPr>
      <w:r>
        <w:rPr>
          <w:rFonts w:cs="Arial" w:hAnsi="Arial" w:eastAsia="Arial" w:ascii="Arial"/>
          <w:color w:val="1D1D1F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49484B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3"/>
          <w:szCs w:val="13"/>
        </w:rPr>
        <w:jc w:val="left"/>
        <w:spacing w:before="48"/>
        <w:ind w:left="177"/>
      </w:pPr>
      <w:r>
        <w:rPr>
          <w:rFonts w:cs="Arial" w:hAnsi="Arial" w:eastAsia="Arial" w:ascii="Arial"/>
          <w:color w:val="1D1D1F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1D1D1F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F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3</w:t>
      </w:r>
      <w:r>
        <w:rPr>
          <w:rFonts w:cs="Arial" w:hAnsi="Arial" w:eastAsia="Arial" w:ascii="Arial"/>
          <w:color w:val="1D1D1F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F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F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1D1D1F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004</w:t>
      </w:r>
      <w:r>
        <w:rPr>
          <w:rFonts w:cs="Arial" w:hAnsi="Arial" w:eastAsia="Arial" w:ascii="Arial"/>
          <w:color w:val="1D1D1F"/>
          <w:w w:val="103"/>
          <w:sz w:val="15"/>
          <w:szCs w:val="15"/>
        </w:rPr>
        <w:t>6</w:t>
      </w:r>
      <w:r>
        <w:rPr>
          <w:rFonts w:cs="Arial" w:hAnsi="Arial" w:eastAsia="Arial" w:ascii="Arial"/>
          <w:color w:val="1D1D1F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F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F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F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nu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F"/>
          <w:spacing w:val="3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rr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b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2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y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                                   </w:t>
      </w:r>
      <w:r>
        <w:rPr>
          <w:rFonts w:cs="Arial" w:hAnsi="Arial" w:eastAsia="Arial" w:ascii="Arial"/>
          <w:color w:val="1D1D1F"/>
          <w:spacing w:val="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92"/>
          <w:sz w:val="15"/>
          <w:szCs w:val="15"/>
        </w:rPr>
        <w:t>7</w:t>
      </w:r>
      <w:r>
        <w:rPr>
          <w:rFonts w:cs="Arial" w:hAnsi="Arial" w:eastAsia="Arial" w:ascii="Arial"/>
          <w:color w:val="1D1D1F"/>
          <w:spacing w:val="0"/>
          <w:w w:val="109"/>
          <w:sz w:val="15"/>
          <w:szCs w:val="15"/>
        </w:rPr>
        <w:t>4</w:t>
      </w:r>
      <w:r>
        <w:rPr>
          <w:rFonts w:cs="Arial" w:hAnsi="Arial" w:eastAsia="Arial" w:ascii="Arial"/>
          <w:color w:val="49484B"/>
          <w:spacing w:val="0"/>
          <w:w w:val="80"/>
          <w:sz w:val="15"/>
          <w:szCs w:val="15"/>
        </w:rPr>
        <w:t>,</w:t>
      </w:r>
      <w:r>
        <w:rPr>
          <w:rFonts w:cs="Arial" w:hAnsi="Arial" w:eastAsia="Arial" w:ascii="Arial"/>
          <w:color w:val="1D1D1F"/>
          <w:spacing w:val="0"/>
          <w:w w:val="115"/>
          <w:sz w:val="15"/>
          <w:szCs w:val="15"/>
        </w:rPr>
        <w:t>8</w:t>
      </w:r>
      <w:r>
        <w:rPr>
          <w:rFonts w:cs="Arial" w:hAnsi="Arial" w:eastAsia="Arial" w:ascii="Arial"/>
          <w:color w:val="1D1D1F"/>
          <w:spacing w:val="0"/>
          <w:w w:val="109"/>
          <w:sz w:val="15"/>
          <w:szCs w:val="15"/>
        </w:rPr>
        <w:t>20</w:t>
      </w:r>
      <w:r>
        <w:rPr>
          <w:rFonts w:cs="Arial" w:hAnsi="Arial" w:eastAsia="Arial" w:ascii="Arial"/>
          <w:color w:val="49484B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F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F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F"/>
          <w:spacing w:val="0"/>
          <w:w w:val="100"/>
          <w:sz w:val="15"/>
          <w:szCs w:val="15"/>
        </w:rPr>
        <w:t>           </w:t>
      </w:r>
      <w:r>
        <w:rPr>
          <w:rFonts w:cs="Arial" w:hAnsi="Arial" w:eastAsia="Arial" w:ascii="Arial"/>
          <w:color w:val="1D1D1F"/>
          <w:spacing w:val="-1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J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g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1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p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F"/>
          <w:spacing w:val="26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F"/>
          <w:spacing w:val="0"/>
          <w:w w:val="86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F"/>
          <w:spacing w:val="0"/>
          <w:w w:val="100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F"/>
          <w:spacing w:val="0"/>
          <w:w w:val="109"/>
          <w:position w:val="1"/>
          <w:sz w:val="15"/>
          <w:szCs w:val="15"/>
        </w:rPr>
        <w:t>ño</w:t>
      </w:r>
      <w:r>
        <w:rPr>
          <w:rFonts w:cs="Arial" w:hAnsi="Arial" w:eastAsia="Arial" w:ascii="Arial"/>
          <w:color w:val="304566"/>
          <w:spacing w:val="0"/>
          <w:w w:val="102"/>
          <w:position w:val="1"/>
          <w:sz w:val="15"/>
          <w:szCs w:val="15"/>
        </w:rPr>
        <w:t>s,</w:t>
      </w:r>
      <w:r>
        <w:rPr>
          <w:rFonts w:cs="Arial" w:hAnsi="Arial" w:eastAsia="Arial" w:ascii="Arial"/>
          <w:color w:val="6295D9"/>
          <w:spacing w:val="0"/>
          <w:w w:val="82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78A1D4"/>
          <w:spacing w:val="0"/>
          <w:w w:val="76"/>
          <w:position w:val="1"/>
          <w:sz w:val="15"/>
          <w:szCs w:val="15"/>
        </w:rPr>
        <w:t>B</w:t>
      </w:r>
      <w:r>
        <w:rPr>
          <w:rFonts w:cs="Arial" w:hAnsi="Arial" w:eastAsia="Arial" w:ascii="Arial"/>
          <w:color w:val="78A1D4"/>
          <w:spacing w:val="0"/>
          <w:w w:val="69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78A1D4"/>
          <w:spacing w:val="0"/>
          <w:w w:val="76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78A1D4"/>
          <w:spacing w:val="0"/>
          <w:w w:val="79"/>
          <w:position w:val="1"/>
          <w:sz w:val="15"/>
          <w:szCs w:val="15"/>
        </w:rPr>
        <w:t>RN</w:t>
      </w:r>
      <w:r>
        <w:rPr>
          <w:rFonts w:cs="Arial" w:hAnsi="Arial" w:eastAsia="Arial" w:ascii="Arial"/>
          <w:color w:val="78A1D4"/>
          <w:spacing w:val="0"/>
          <w:w w:val="82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78A1D4"/>
          <w:spacing w:val="-3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78A1D4"/>
          <w:spacing w:val="0"/>
          <w:w w:val="73"/>
          <w:position w:val="1"/>
          <w:sz w:val="15"/>
          <w:szCs w:val="15"/>
        </w:rPr>
        <w:t>M</w:t>
      </w:r>
      <w:r>
        <w:rPr>
          <w:rFonts w:cs="Arial" w:hAnsi="Arial" w:eastAsia="Arial" w:ascii="Arial"/>
          <w:color w:val="78A1D4"/>
          <w:spacing w:val="0"/>
          <w:w w:val="73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78A1D4"/>
          <w:spacing w:val="0"/>
          <w:w w:val="73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78A1D4"/>
          <w:spacing w:val="0"/>
          <w:w w:val="73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78A1D4"/>
          <w:spacing w:val="0"/>
          <w:w w:val="73"/>
          <w:position w:val="1"/>
          <w:sz w:val="15"/>
          <w:szCs w:val="15"/>
        </w:rPr>
        <w:t>(</w:t>
      </w:r>
      <w:r>
        <w:rPr>
          <w:rFonts w:cs="Arial" w:hAnsi="Arial" w:eastAsia="Arial" w:ascii="Arial"/>
          <w:color w:val="78A1D4"/>
          <w:spacing w:val="0"/>
          <w:w w:val="73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78A1D4"/>
          <w:spacing w:val="3"/>
          <w:w w:val="73"/>
          <w:position w:val="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78A1D4"/>
          <w:spacing w:val="0"/>
          <w:w w:val="29"/>
          <w:position w:val="-2"/>
          <w:sz w:val="13"/>
          <w:szCs w:val="13"/>
        </w:rPr>
        <w:t>1</w:t>
      </w:r>
      <w:r>
        <w:rPr>
          <w:rFonts w:cs="Times New Roman" w:hAnsi="Times New Roman" w:eastAsia="Times New Roman" w:ascii="Times New Roman"/>
          <w:color w:val="78A1D4"/>
          <w:spacing w:val="0"/>
          <w:w w:val="51"/>
          <w:position w:val="-2"/>
          <w:sz w:val="13"/>
          <w:szCs w:val="13"/>
        </w:rPr>
        <w:t>1</w:t>
      </w:r>
      <w:r>
        <w:rPr>
          <w:rFonts w:cs="Times New Roman" w:hAnsi="Times New Roman" w:eastAsia="Times New Roman" w:ascii="Times New Roman"/>
          <w:color w:val="6295D9"/>
          <w:spacing w:val="0"/>
          <w:w w:val="86"/>
          <w:position w:val="-2"/>
          <w:sz w:val="13"/>
          <w:szCs w:val="13"/>
        </w:rPr>
        <w:t>14!.</w:t>
      </w:r>
      <w:r>
        <w:rPr>
          <w:rFonts w:cs="Times New Roman" w:hAnsi="Times New Roman" w:eastAsia="Times New Roman" w:ascii="Times New Roman"/>
          <w:color w:val="6295D9"/>
          <w:spacing w:val="6"/>
          <w:w w:val="100"/>
          <w:position w:val="-2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6295D9"/>
          <w:spacing w:val="0"/>
          <w:w w:val="81"/>
          <w:position w:val="-2"/>
          <w:sz w:val="13"/>
          <w:szCs w:val="13"/>
        </w:rPr>
        <w:t>D</w:t>
      </w:r>
      <w:r>
        <w:rPr>
          <w:rFonts w:cs="Times New Roman" w:hAnsi="Times New Roman" w:eastAsia="Times New Roman" w:ascii="Times New Roman"/>
          <w:color w:val="6295D9"/>
          <w:spacing w:val="0"/>
          <w:w w:val="96"/>
          <w:position w:val="-2"/>
          <w:sz w:val="13"/>
          <w:szCs w:val="1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1"/>
          <w:szCs w:val="11"/>
        </w:rPr>
        <w:jc w:val="right"/>
        <w:spacing w:before="27"/>
        <w:ind w:right="117"/>
      </w:pPr>
      <w:r>
        <w:rPr>
          <w:rFonts w:cs="Times New Roman" w:hAnsi="Times New Roman" w:eastAsia="Times New Roman" w:ascii="Times New Roman"/>
          <w:color w:val="78A1D4"/>
          <w:spacing w:val="0"/>
          <w:w w:val="109"/>
          <w:sz w:val="11"/>
          <w:szCs w:val="11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1"/>
          <w:szCs w:val="11"/>
        </w:rPr>
      </w:r>
    </w:p>
    <w:p>
      <w:pPr>
        <w:rPr>
          <w:rFonts w:cs="Arial" w:hAnsi="Arial" w:eastAsia="Arial" w:ascii="Arial"/>
          <w:sz w:val="17"/>
          <w:szCs w:val="17"/>
        </w:rPr>
        <w:jc w:val="right"/>
        <w:spacing w:before="92"/>
        <w:ind w:right="189"/>
        <w:sectPr>
          <w:type w:val="continuous"/>
          <w:pgSz w:w="12240" w:h="15880"/>
          <w:pgMar w:top="1400" w:bottom="280" w:left="1540" w:right="900"/>
        </w:sectPr>
      </w:pPr>
      <w:r>
        <w:pict>
          <v:shape type="#_x0000_t202" style="position:absolute;margin-left:83.6129pt;margin-top:-7.60542pt;width:474.751pt;height:465.437pt;mso-position-horizontal-relative:page;mso-position-vertical-relative:paragraph;z-index:-2281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42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6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58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11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lineRule="exact" w:line="160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na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5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67"/>
                            <w:sz w:val="15"/>
                            <w:szCs w:val="15"/>
                          </w:rPr>
                          <w:t>(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)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4467" w:type="dxa"/>
                        <w:gridSpan w:val="3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1"/>
                            <w:szCs w:val="11"/>
                          </w:rPr>
                          <w:jc w:val="center"/>
                          <w:spacing w:lineRule="exact" w:line="140"/>
                          <w:ind w:left="2390" w:right="-21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295D9"/>
                            <w:spacing w:val="0"/>
                            <w:w w:val="107"/>
                            <w:position w:val="4"/>
                            <w:sz w:val="11"/>
                            <w:szCs w:val="11"/>
                          </w:rPr>
                          <w:t>IXTLAH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7"/>
                            <w:position w:val="4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92B9DE"/>
                            <w:spacing w:val="0"/>
                            <w:w w:val="107"/>
                            <w:position w:val="4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7"/>
                            <w:position w:val="4"/>
                            <w:sz w:val="11"/>
                            <w:szCs w:val="11"/>
                          </w:rPr>
                          <w:t>cAN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19"/>
                            <w:w w:val="107"/>
                            <w:position w:val="4"/>
                            <w:sz w:val="11"/>
                            <w:szCs w:val="11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0"/>
                            <w:position w:val="4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0"/>
                            <w:position w:val="4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22"/>
                            <w:w w:val="100"/>
                            <w:position w:val="4"/>
                            <w:sz w:val="11"/>
                            <w:szCs w:val="11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0"/>
                            <w:position w:val="4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0"/>
                            <w:position w:val="4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0"/>
                            <w:position w:val="4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8"/>
                            <w:w w:val="100"/>
                            <w:position w:val="4"/>
                            <w:sz w:val="11"/>
                            <w:szCs w:val="11"/>
                          </w:rPr>
                          <w:t> </w:t>
                        </w:r>
                        <w:r>
                          <w:rPr>
                            <w:rFonts w:cs="Segoe UI" w:hAnsi="Segoe UI" w:eastAsia="Segoe UI" w:ascii="Segoe UI"/>
                            <w:color w:val="7091BC"/>
                            <w:spacing w:val="0"/>
                            <w:w w:val="94"/>
                            <w:position w:val="-1"/>
                            <w:sz w:val="11"/>
                            <w:szCs w:val="11"/>
                          </w:rPr>
                          <w:t>�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091BC"/>
                            <w:spacing w:val="0"/>
                            <w:w w:val="192"/>
                            <w:position w:val="-1"/>
                            <w:sz w:val="11"/>
                            <w:szCs w:val="11"/>
                          </w:rPr>
                          <w:t>"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7"/>
                            <w:position w:val="-1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4"/>
                            <w:position w:val="-1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11"/>
                            <w:position w:val="-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4"/>
                            <w:position w:val="-1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7"/>
                            <w:position w:val="-1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104"/>
                            <w:position w:val="-1"/>
                            <w:sz w:val="11"/>
                            <w:szCs w:val="11"/>
                          </w:rPr>
                          <w:t>LO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position w:val="0"/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7"/>
                            <w:szCs w:val="7"/>
                          </w:rPr>
                          <w:jc w:val="right"/>
                          <w:spacing w:lineRule="exact" w:line="60"/>
                          <w:ind w:right="827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286D9"/>
                            <w:w w:val="235"/>
                            <w:sz w:val="7"/>
                            <w:szCs w:val="7"/>
                          </w:rPr>
                          <w:t>"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295D9"/>
                            <w:w w:val="157"/>
                            <w:sz w:val="7"/>
                            <w:szCs w:val="7"/>
                          </w:rPr>
                          <w:t>"-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295D9"/>
                            <w:w w:val="96"/>
                            <w:sz w:val="7"/>
                            <w:szCs w:val="7"/>
                          </w:rPr>
                          <w:t>"'!</w:t>
                        </w:r>
                        <w:r>
                          <w:rPr>
                            <w:rFonts w:cs="Segoe UI" w:hAnsi="Segoe UI" w:eastAsia="Segoe UI" w:ascii="Segoe UI"/>
                            <w:color w:val="6295D9"/>
                            <w:w w:val="140"/>
                            <w:sz w:val="7"/>
                            <w:szCs w:val="7"/>
                          </w:rPr>
                          <w:t>�</w:t>
                        </w:r>
                        <w:r>
                          <w:rPr>
                            <w:rFonts w:cs="Segoe UI" w:hAnsi="Segoe UI" w:eastAsia="Segoe UI" w:ascii="Segoe UI"/>
                            <w:color w:val="6295D9"/>
                            <w:w w:val="100"/>
                            <w:sz w:val="7"/>
                            <w:szCs w:val="7"/>
                          </w:rPr>
                          <w:t>  </w:t>
                        </w:r>
                        <w:r>
                          <w:rPr>
                            <w:rFonts w:cs="Segoe UI" w:hAnsi="Segoe UI" w:eastAsia="Segoe UI" w:ascii="Segoe UI"/>
                            <w:color w:val="6295D9"/>
                            <w:spacing w:val="5"/>
                            <w:w w:val="100"/>
                            <w:sz w:val="7"/>
                            <w:szCs w:val="7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267"/>
                            <w:sz w:val="7"/>
                            <w:szCs w:val="7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8A1D4"/>
                            <w:spacing w:val="0"/>
                            <w:w w:val="308"/>
                            <w:sz w:val="7"/>
                            <w:szCs w:val="7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7"/>
                            <w:szCs w:val="7"/>
                          </w:rPr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tcW w:w="9495" w:type="dxa"/>
                        <w:gridSpan w:val="5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7"/>
                            <w:szCs w:val="17"/>
                          </w:rPr>
                          <w:jc w:val="left"/>
                          <w:spacing w:before="36" w:lineRule="exact" w:line="240"/>
                          <w:ind w:left="45" w:right="-2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6"/>
                            <w:sz w:val="15"/>
                            <w:szCs w:val="15"/>
                          </w:rPr>
                          <w:t>                                                                                                                                                              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7"/>
                            <w:w w:val="100"/>
                            <w:position w:val="6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74D6"/>
                            <w:spacing w:val="0"/>
                            <w:w w:val="114"/>
                            <w:position w:val="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74D6"/>
                            <w:spacing w:val="0"/>
                            <w:w w:val="114"/>
                            <w:position w:val="3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14"/>
                            <w:position w:val="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14"/>
                            <w:position w:val="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14"/>
                            <w:position w:val="3"/>
                            <w:sz w:val="17"/>
                            <w:szCs w:val="17"/>
                          </w:rPr>
                          <w:t>  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4"/>
                            <w:w w:val="114"/>
                            <w:position w:val="3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05"/>
                            <w:position w:val="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0"/>
                            <w:w w:val="119"/>
                            <w:position w:val="3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0"/>
                            <w:w w:val="117"/>
                            <w:position w:val="3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0"/>
                            <w:w w:val="122"/>
                            <w:position w:val="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0"/>
                            <w:w w:val="241"/>
                            <w:position w:val="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-4"/>
                            <w:w w:val="100"/>
                            <w:position w:val="3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778A4"/>
                            <w:spacing w:val="0"/>
                            <w:w w:val="78"/>
                            <w:position w:val="-2"/>
                            <w:sz w:val="17"/>
                            <w:szCs w:val="17"/>
                          </w:rPr>
                          <w:t>íll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0"/>
                            <w:w w:val="148"/>
                            <w:position w:val="-2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0"/>
                            <w:w w:val="117"/>
                            <w:position w:val="-2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0"/>
                            <w:w w:val="134"/>
                            <w:position w:val="-2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08"/>
                            <w:position w:val="-2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17"/>
                            <w:szCs w:val="17"/>
                          </w:rPr>
                        </w:r>
                      </w:p>
                    </w:tc>
                  </w:tr>
                  <w:tr>
                    <w:trPr>
                      <w:trHeight w:val="174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lineRule="exact" w:line="140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0004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lineRule="exact" w:line="160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ubé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íg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lineRule="exact" w:line="140"/>
                          <w:ind w:left="36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lineRule="exact" w:line="160"/>
                          <w:ind w:left="199" w:right="-22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1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1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1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1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1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41"/>
                            <w:w w:val="100"/>
                            <w:position w:val="1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position w:val="1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8"/>
                            <w:w w:val="100"/>
                            <w:position w:val="1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5"/>
                            <w:position w:val="1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Segoe UI" w:hAnsi="Segoe UI" w:eastAsia="Segoe UI" w:ascii="Segoe UI"/>
                            <w:color w:val="243045"/>
                            <w:spacing w:val="0"/>
                            <w:w w:val="338"/>
                            <w:position w:val="1"/>
                            <w:sz w:val="15"/>
                            <w:szCs w:val="15"/>
                          </w:rPr>
                          <w:t>�</w:t>
                        </w:r>
                        <w:r>
                          <w:rPr>
                            <w:rFonts w:cs="Arial" w:hAnsi="Arial" w:eastAsia="Arial" w:ascii="Arial"/>
                            <w:color w:val="36538A"/>
                            <w:spacing w:val="0"/>
                            <w:w w:val="95"/>
                            <w:position w:val="1"/>
                            <w:sz w:val="15"/>
                            <w:szCs w:val="15"/>
                          </w:rPr>
                          <w:t>M,A.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7"/>
                            <w:szCs w:val="17"/>
                          </w:rPr>
                          <w:jc w:val="left"/>
                          <w:spacing w:lineRule="exact" w:line="160"/>
                          <w:ind w:left="36"/>
                        </w:pPr>
                        <w:r>
                          <w:rPr>
                            <w:rFonts w:cs="Arial" w:hAnsi="Arial" w:eastAsia="Arial" w:ascii="Arial"/>
                            <w:color w:val="5286D9"/>
                            <w:w w:val="101"/>
                            <w:position w:val="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w w:val="105"/>
                            <w:position w:val="1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w w:val="109"/>
                            <w:position w:val="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w w:val="124"/>
                            <w:position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w w:val="71"/>
                            <w:position w:val="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-14"/>
                            <w:w w:val="100"/>
                            <w:position w:val="1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0"/>
                            <w:w w:val="80"/>
                            <w:position w:val="0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0"/>
                            <w:w w:val="80"/>
                            <w:position w:val="0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2"/>
                            <w:w w:val="80"/>
                            <w:position w:val="0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00"/>
                            <w:position w:val="0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0"/>
                            <w:w w:val="100"/>
                            <w:position w:val="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295D9"/>
                            <w:spacing w:val="42"/>
                            <w:w w:val="100"/>
                            <w:position w:val="0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06"/>
                            <w:position w:val="0"/>
                            <w:sz w:val="17"/>
                            <w:szCs w:val="17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17"/>
                            <w:szCs w:val="17"/>
                          </w:rPr>
                        </w:r>
                      </w:p>
                    </w:tc>
                  </w:tr>
                  <w:tr>
                    <w:trPr>
                      <w:trHeight w:val="237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1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7"/>
                            <w:szCs w:val="17"/>
                          </w:rPr>
                          <w:jc w:val="left"/>
                          <w:spacing w:lineRule="exact" w:line="220"/>
                          <w:ind w:left="199" w:right="-9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0"/>
                            <w:position w:val="3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position w:val="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8"/>
                            <w:position w:val="3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6"/>
                            <w:position w:val="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6"/>
                            <w:position w:val="3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position w:val="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position w:val="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position w:val="3"/>
                            <w:sz w:val="15"/>
                            <w:szCs w:val="15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6"/>
                            <w:w w:val="100"/>
                            <w:position w:val="3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D1D1F"/>
                            <w:spacing w:val="0"/>
                            <w:w w:val="41"/>
                            <w:position w:val="3"/>
                            <w:sz w:val="31"/>
                            <w:szCs w:val="31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04566"/>
                            <w:spacing w:val="0"/>
                            <w:w w:val="57"/>
                            <w:position w:val="3"/>
                            <w:sz w:val="31"/>
                            <w:szCs w:val="31"/>
                          </w:rPr>
                          <w:t>re</w:t>
                        </w:r>
                        <w:r>
                          <w:rPr>
                            <w:rFonts w:cs="Segoe UI" w:hAnsi="Segoe UI" w:eastAsia="Segoe UI" w:ascii="Segoe UI"/>
                            <w:color w:val="304566"/>
                            <w:spacing w:val="0"/>
                            <w:w w:val="120"/>
                            <w:position w:val="3"/>
                            <w:sz w:val="31"/>
                            <w:szCs w:val="31"/>
                          </w:rPr>
                          <w:t>�</w:t>
                        </w:r>
                        <w:r>
                          <w:rPr>
                            <w:rFonts w:cs="Segoe UI" w:hAnsi="Segoe UI" w:eastAsia="Segoe UI" w:ascii="Segoe UI"/>
                            <w:color w:val="36538A"/>
                            <w:spacing w:val="0"/>
                            <w:w w:val="43"/>
                            <w:position w:val="3"/>
                            <w:sz w:val="31"/>
                            <w:szCs w:val="31"/>
                          </w:rPr>
                          <w:t>�</w:t>
                        </w:r>
                        <w:r>
                          <w:rPr>
                            <w:rFonts w:cs="Segoe UI" w:hAnsi="Segoe UI" w:eastAsia="Segoe UI" w:ascii="Segoe UI"/>
                            <w:color w:val="36538A"/>
                            <w:spacing w:val="-37"/>
                            <w:w w:val="100"/>
                            <w:position w:val="3"/>
                            <w:sz w:val="31"/>
                            <w:szCs w:val="31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06"/>
                            <w:position w:val="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17"/>
                            <w:szCs w:val="17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7"/>
                            <w:szCs w:val="17"/>
                          </w:rPr>
                          <w:jc w:val="left"/>
                          <w:spacing w:lineRule="exact" w:line="200"/>
                          <w:ind w:left="26" w:right="-27"/>
                        </w:pP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00"/>
                            <w:position w:val="1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00"/>
                            <w:position w:val="1"/>
                            <w:sz w:val="17"/>
                            <w:szCs w:val="17"/>
                          </w:rPr>
                          <w:t>  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37"/>
                            <w:w w:val="100"/>
                            <w:position w:val="1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00"/>
                            <w:position w:val="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-3"/>
                            <w:w w:val="100"/>
                            <w:position w:val="1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74D6"/>
                            <w:spacing w:val="0"/>
                            <w:w w:val="100"/>
                            <w:position w:val="1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74D6"/>
                            <w:spacing w:val="33"/>
                            <w:w w:val="100"/>
                            <w:position w:val="1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46EB5"/>
                            <w:spacing w:val="0"/>
                            <w:w w:val="116"/>
                            <w:position w:val="-1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37"/>
                            <w:position w:val="-1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52"/>
                            <w:position w:val="-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32"/>
                            <w:position w:val="-1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286D9"/>
                            <w:spacing w:val="0"/>
                            <w:w w:val="139"/>
                            <w:position w:val="-1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17"/>
                            <w:szCs w:val="17"/>
                          </w:rPr>
                        </w:r>
                      </w:p>
                    </w:tc>
                  </w:tr>
                  <w:tr>
                    <w:trPr>
                      <w:trHeight w:val="219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5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39373A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2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020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0"/>
                            <w:w w:val="102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qu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0"/>
                            <w:sz w:val="15"/>
                            <w:szCs w:val="15"/>
                          </w:rPr>
                          <w:t>!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37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0"/>
                          <w:ind w:left="19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3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2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kx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3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spacing w:val="0"/>
                            <w:w w:val="10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1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37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0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9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5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04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0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37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7"/>
                          <w:ind w:left="20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9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ba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0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8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6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9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do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37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1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0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2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0034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0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4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38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7"/>
                          <w:ind w:left="21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8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1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0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6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004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57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38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-2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ga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39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4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43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1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0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2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ía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go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8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39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1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6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2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2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gé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3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ab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38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2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0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0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39373A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9"/>
                          <w:ind w:left="9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Ali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4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ñ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zc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9"/>
                          <w:ind w:left="38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2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0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0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39373A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9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4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Lu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38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spacing w:val="0"/>
                            <w:w w:val="105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spacing w:val="0"/>
                            <w:w w:val="105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2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9"/>
                          <w:ind w:left="9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tañ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6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39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2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6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39373A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9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4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2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nd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40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2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1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2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39373A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4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0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0"/>
                            <w:w w:val="102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spacing w:val="0"/>
                            <w:w w:val="15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39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22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9"/>
                            <w:w w:val="106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49484B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-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spacing w:val="0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-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spacing w:val="0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0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0"/>
                            <w:sz w:val="15"/>
                            <w:szCs w:val="15"/>
                          </w:rPr>
                          <w:t>li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ga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40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22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6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8"/>
                            <w:w w:val="106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spacing w:val="0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8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0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fr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lv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40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23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8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8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49484B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0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ñ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3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5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39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7"/>
                          <w:ind w:left="23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8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7"/>
                          <w:ind w:left="78"/>
                        </w:pPr>
                        <w:r>
                          <w:rPr>
                            <w:rFonts w:cs="Arial" w:hAnsi="Arial" w:eastAsia="Arial" w:ascii="Arial"/>
                            <w:color w:val="49484B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10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1"/>
                            <w:sz w:val="15"/>
                            <w:szCs w:val="15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eg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40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7"/>
                          <w:ind w:left="23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6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8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2"/>
                          <w:ind w:left="78"/>
                        </w:pPr>
                        <w:r>
                          <w:rPr>
                            <w:rFonts w:cs="Arial" w:hAnsi="Arial" w:eastAsia="Arial" w:ascii="Arial"/>
                            <w:color w:val="39373A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39373A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1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q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2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39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7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7"/>
                          <w:ind w:left="23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6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4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8"/>
                          <w:ind w:left="7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99" w:hRule="exact"/>
                    </w:trPr>
                    <w:tc>
                      <w:tcPr>
                        <w:tcW w:w="19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78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38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4"/>
                          <w:ind w:left="113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3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2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4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9"/>
                          <w:ind w:left="398"/>
                        </w:pPr>
                        <w:r>
                          <w:rPr>
                            <w:rFonts w:cs="Arial" w:hAnsi="Arial" w:eastAsia="Arial" w:ascii="Arial"/>
                            <w:color w:val="5E5E61"/>
                            <w:w w:val="8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7F7F82"/>
                            <w:w w:val="15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7F7F82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49484B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E5E61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79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37"/>
                        </w:pP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1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D1D1F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1D1D1F"/>
          <w:spacing w:val="0"/>
          <w:w w:val="100"/>
          <w:position w:val="6"/>
          <w:sz w:val="15"/>
          <w:szCs w:val="15"/>
        </w:rPr>
        <w:t>6</w:t>
      </w:r>
      <w:r>
        <w:rPr>
          <w:rFonts w:cs="Arial" w:hAnsi="Arial" w:eastAsia="Arial" w:ascii="Arial"/>
          <w:color w:val="1D1D1F"/>
          <w:spacing w:val="0"/>
          <w:w w:val="100"/>
          <w:position w:val="6"/>
          <w:sz w:val="15"/>
          <w:szCs w:val="15"/>
        </w:rPr>
        <w:t>7</w:t>
      </w:r>
      <w:r>
        <w:rPr>
          <w:rFonts w:cs="Arial" w:hAnsi="Arial" w:eastAsia="Arial" w:ascii="Arial"/>
          <w:color w:val="1D1D1F"/>
          <w:spacing w:val="0"/>
          <w:w w:val="100"/>
          <w:position w:val="6"/>
          <w:sz w:val="15"/>
          <w:szCs w:val="15"/>
        </w:rPr>
        <w:t>9</w:t>
      </w:r>
      <w:r>
        <w:rPr>
          <w:rFonts w:cs="Arial" w:hAnsi="Arial" w:eastAsia="Arial" w:ascii="Arial"/>
          <w:color w:val="1D1D1F"/>
          <w:spacing w:val="0"/>
          <w:w w:val="100"/>
          <w:position w:val="6"/>
          <w:sz w:val="15"/>
          <w:szCs w:val="15"/>
        </w:rPr>
        <w:t>.</w:t>
      </w:r>
      <w:r>
        <w:rPr>
          <w:rFonts w:cs="Arial" w:hAnsi="Arial" w:eastAsia="Arial" w:ascii="Arial"/>
          <w:color w:val="1D1D1F"/>
          <w:spacing w:val="0"/>
          <w:w w:val="100"/>
          <w:position w:val="6"/>
          <w:sz w:val="15"/>
          <w:szCs w:val="15"/>
        </w:rPr>
        <w:t>9</w:t>
      </w:r>
      <w:r>
        <w:rPr>
          <w:rFonts w:cs="Arial" w:hAnsi="Arial" w:eastAsia="Arial" w:ascii="Arial"/>
          <w:color w:val="1D1D1F"/>
          <w:spacing w:val="0"/>
          <w:w w:val="100"/>
          <w:position w:val="6"/>
          <w:sz w:val="15"/>
          <w:szCs w:val="15"/>
        </w:rPr>
        <w:t>6</w:t>
      </w:r>
      <w:r>
        <w:rPr>
          <w:rFonts w:cs="Arial" w:hAnsi="Arial" w:eastAsia="Arial" w:ascii="Arial"/>
          <w:color w:val="1D1D1F"/>
          <w:spacing w:val="0"/>
          <w:w w:val="100"/>
          <w:position w:val="6"/>
          <w:sz w:val="15"/>
          <w:szCs w:val="15"/>
        </w:rPr>
        <w:t>                                      </w:t>
      </w:r>
      <w:r>
        <w:rPr>
          <w:rFonts w:cs="Arial" w:hAnsi="Arial" w:eastAsia="Arial" w:ascii="Arial"/>
          <w:color w:val="1D1D1F"/>
          <w:spacing w:val="16"/>
          <w:w w:val="100"/>
          <w:position w:val="6"/>
          <w:sz w:val="15"/>
          <w:szCs w:val="15"/>
        </w:rPr>
        <w:t> </w:t>
      </w:r>
      <w:r>
        <w:rPr>
          <w:rFonts w:cs="Arial" w:hAnsi="Arial" w:eastAsia="Arial" w:ascii="Arial"/>
          <w:color w:val="4174D6"/>
          <w:spacing w:val="0"/>
          <w:w w:val="114"/>
          <w:position w:val="2"/>
          <w:sz w:val="17"/>
          <w:szCs w:val="17"/>
        </w:rPr>
        <w:t>H</w:t>
      </w:r>
      <w:r>
        <w:rPr>
          <w:rFonts w:cs="Arial" w:hAnsi="Arial" w:eastAsia="Arial" w:ascii="Arial"/>
          <w:color w:val="4174D6"/>
          <w:spacing w:val="0"/>
          <w:w w:val="114"/>
          <w:position w:val="2"/>
          <w:sz w:val="17"/>
          <w:szCs w:val="17"/>
        </w:rPr>
        <w:t>A</w:t>
      </w:r>
      <w:r>
        <w:rPr>
          <w:rFonts w:cs="Arial" w:hAnsi="Arial" w:eastAsia="Arial" w:ascii="Arial"/>
          <w:color w:val="5286D9"/>
          <w:spacing w:val="0"/>
          <w:w w:val="114"/>
          <w:position w:val="2"/>
          <w:sz w:val="17"/>
          <w:szCs w:val="17"/>
        </w:rPr>
        <w:t>C</w:t>
      </w:r>
      <w:r>
        <w:rPr>
          <w:rFonts w:cs="Arial" w:hAnsi="Arial" w:eastAsia="Arial" w:ascii="Arial"/>
          <w:color w:val="5286D9"/>
          <w:spacing w:val="0"/>
          <w:w w:val="114"/>
          <w:position w:val="2"/>
          <w:sz w:val="17"/>
          <w:szCs w:val="17"/>
        </w:rPr>
        <w:t>I</w:t>
      </w:r>
      <w:r>
        <w:rPr>
          <w:rFonts w:cs="Arial" w:hAnsi="Arial" w:eastAsia="Arial" w:ascii="Arial"/>
          <w:color w:val="5286D9"/>
          <w:spacing w:val="0"/>
          <w:w w:val="114"/>
          <w:position w:val="2"/>
          <w:sz w:val="17"/>
          <w:szCs w:val="17"/>
        </w:rPr>
        <w:t>E</w:t>
      </w:r>
      <w:r>
        <w:rPr>
          <w:rFonts w:cs="Arial" w:hAnsi="Arial" w:eastAsia="Arial" w:ascii="Arial"/>
          <w:color w:val="6295D9"/>
          <w:spacing w:val="0"/>
          <w:w w:val="114"/>
          <w:position w:val="2"/>
          <w:sz w:val="17"/>
          <w:szCs w:val="17"/>
        </w:rPr>
        <w:t>N</w:t>
      </w:r>
      <w:r>
        <w:rPr>
          <w:rFonts w:cs="Arial" w:hAnsi="Arial" w:eastAsia="Arial" w:ascii="Arial"/>
          <w:color w:val="6295D9"/>
          <w:spacing w:val="0"/>
          <w:w w:val="114"/>
          <w:position w:val="2"/>
          <w:sz w:val="17"/>
          <w:szCs w:val="17"/>
        </w:rPr>
        <w:t>D</w:t>
      </w:r>
      <w:r>
        <w:rPr>
          <w:rFonts w:cs="Arial" w:hAnsi="Arial" w:eastAsia="Arial" w:ascii="Arial"/>
          <w:color w:val="6295D9"/>
          <w:spacing w:val="0"/>
          <w:w w:val="114"/>
          <w:position w:val="2"/>
          <w:sz w:val="17"/>
          <w:szCs w:val="17"/>
        </w:rPr>
        <w:t>A</w:t>
      </w:r>
      <w:r>
        <w:rPr>
          <w:rFonts w:cs="Arial" w:hAnsi="Arial" w:eastAsia="Arial" w:ascii="Arial"/>
          <w:color w:val="6295D9"/>
          <w:spacing w:val="0"/>
          <w:w w:val="114"/>
          <w:position w:val="2"/>
          <w:sz w:val="17"/>
          <w:szCs w:val="17"/>
        </w:rPr>
        <w:t> </w:t>
      </w:r>
      <w:r>
        <w:rPr>
          <w:rFonts w:cs="Arial" w:hAnsi="Arial" w:eastAsia="Arial" w:ascii="Arial"/>
          <w:color w:val="6295D9"/>
          <w:spacing w:val="44"/>
          <w:w w:val="114"/>
          <w:position w:val="2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6295D9"/>
          <w:spacing w:val="0"/>
          <w:w w:val="110"/>
          <w:position w:val="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5778A4"/>
          <w:spacing w:val="0"/>
          <w:w w:val="51"/>
          <w:position w:val="0"/>
          <w:sz w:val="18"/>
          <w:szCs w:val="18"/>
        </w:rPr>
        <w:t>,._.</w:t>
      </w:r>
      <w:r>
        <w:rPr>
          <w:rFonts w:cs="Times New Roman" w:hAnsi="Times New Roman" w:eastAsia="Times New Roman" w:ascii="Times New Roman"/>
          <w:color w:val="5778A4"/>
          <w:spacing w:val="3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color w:val="78A1D4"/>
          <w:spacing w:val="0"/>
          <w:w w:val="101"/>
          <w:position w:val="-3"/>
          <w:sz w:val="17"/>
          <w:szCs w:val="17"/>
        </w:rPr>
        <w:t>B</w:t>
      </w:r>
      <w:r>
        <w:rPr>
          <w:rFonts w:cs="Arial" w:hAnsi="Arial" w:eastAsia="Arial" w:ascii="Arial"/>
          <w:color w:val="6295D9"/>
          <w:spacing w:val="0"/>
          <w:w w:val="116"/>
          <w:position w:val="-3"/>
          <w:sz w:val="17"/>
          <w:szCs w:val="17"/>
        </w:rPr>
        <w:t>L</w:t>
      </w:r>
      <w:r>
        <w:rPr>
          <w:rFonts w:cs="Arial" w:hAnsi="Arial" w:eastAsia="Arial" w:ascii="Arial"/>
          <w:color w:val="6295D9"/>
          <w:spacing w:val="0"/>
          <w:w w:val="101"/>
          <w:position w:val="-3"/>
          <w:sz w:val="17"/>
          <w:szCs w:val="17"/>
        </w:rPr>
        <w:t>I</w:t>
      </w:r>
      <w:r>
        <w:rPr>
          <w:rFonts w:cs="Arial" w:hAnsi="Arial" w:eastAsia="Arial" w:ascii="Arial"/>
          <w:color w:val="5286D9"/>
          <w:spacing w:val="0"/>
          <w:w w:val="121"/>
          <w:position w:val="-3"/>
          <w:sz w:val="17"/>
          <w:szCs w:val="17"/>
        </w:rPr>
        <w:t>C</w:t>
      </w:r>
      <w:r>
        <w:rPr>
          <w:rFonts w:cs="Arial" w:hAnsi="Arial" w:eastAsia="Arial" w:ascii="Arial"/>
          <w:color w:val="5286D9"/>
          <w:spacing w:val="0"/>
          <w:w w:val="122"/>
          <w:position w:val="-3"/>
          <w:sz w:val="17"/>
          <w:szCs w:val="17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3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19" w:hRule="exact"/>
        </w:trPr>
        <w:tc>
          <w:tcPr>
            <w:tcW w:w="18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5"/>
              <w:ind w:left="40"/>
            </w:pPr>
            <w:r>
              <w:rPr>
                <w:rFonts w:cs="Arial" w:hAnsi="Arial" w:eastAsia="Arial" w:ascii="Arial"/>
                <w:color w:val="242425"/>
                <w:w w:val="97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58"/>
              <w:ind w:left="45"/>
            </w:pPr>
            <w:r>
              <w:rPr>
                <w:rFonts w:cs="Arial" w:hAnsi="Arial" w:eastAsia="Arial" w:ascii="Arial"/>
                <w:color w:val="24242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43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4242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9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91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4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88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6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526"/>
            </w:pPr>
            <w:r>
              <w:rPr>
                <w:rFonts w:cs="Arial" w:hAnsi="Arial" w:eastAsia="Arial" w:ascii="Arial"/>
                <w:color w:val="242425"/>
                <w:w w:val="97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8585B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42425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42425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6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242"/>
            </w:pPr>
            <w:r>
              <w:rPr>
                <w:rFonts w:cs="Arial" w:hAnsi="Arial" w:eastAsia="Arial" w:ascii="Arial"/>
                <w:color w:val="151515"/>
                <w:spacing w:val="0"/>
                <w:w w:val="106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6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6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42425"/>
                <w:spacing w:val="0"/>
                <w:w w:val="106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151515"/>
                <w:spacing w:val="0"/>
                <w:w w:val="106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51515"/>
                <w:spacing w:val="0"/>
                <w:w w:val="106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9"/>
                <w:w w:val="106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694" w:type="dxa"/>
            <w:gridSpan w:val="2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18" w:hRule="exact"/>
        </w:trPr>
        <w:tc>
          <w:tcPr>
            <w:tcW w:w="18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"/>
              <w:ind w:left="45"/>
            </w:pPr>
            <w:r>
              <w:rPr>
                <w:rFonts w:cs="Arial" w:hAnsi="Arial" w:eastAsia="Arial" w:ascii="Arial"/>
                <w:color w:val="242425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9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94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18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45"/>
            </w:pPr>
            <w:r>
              <w:rPr>
                <w:rFonts w:cs="Arial" w:hAnsi="Arial" w:eastAsia="Arial" w:ascii="Arial"/>
                <w:color w:val="40404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9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91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li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2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1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ú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ua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4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0"/>
              <w:ind w:left="530"/>
            </w:pPr>
            <w:r>
              <w:rPr>
                <w:rFonts w:cs="Arial" w:hAnsi="Arial" w:eastAsia="Arial" w:ascii="Arial"/>
                <w:color w:val="242425"/>
                <w:w w:val="9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58585B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42425"/>
                <w:w w:val="120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8585B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5"/>
              <w:ind w:left="247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21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694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16" w:hRule="exact"/>
        </w:trPr>
        <w:tc>
          <w:tcPr>
            <w:tcW w:w="18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"/>
              <w:ind w:left="45"/>
            </w:pPr>
            <w:r>
              <w:rPr>
                <w:rFonts w:cs="Arial" w:hAnsi="Arial" w:eastAsia="Arial" w:ascii="Arial"/>
                <w:color w:val="242425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9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94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23" w:hRule="exact"/>
        </w:trPr>
        <w:tc>
          <w:tcPr>
            <w:tcW w:w="18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50"/>
            </w:pPr>
            <w:r>
              <w:rPr>
                <w:rFonts w:cs="Arial" w:hAnsi="Arial" w:eastAsia="Arial" w:ascii="Arial"/>
                <w:color w:val="40404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4242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4242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24242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002</w:t>
            </w:r>
            <w:r>
              <w:rPr>
                <w:rFonts w:cs="Arial" w:hAnsi="Arial" w:eastAsia="Arial" w:ascii="Arial"/>
                <w:color w:val="24242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9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91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Q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51515"/>
                <w:spacing w:val="0"/>
                <w:w w:val="104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4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4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04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4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13"/>
                <w:w w:val="104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540"/>
            </w:pPr>
            <w:r>
              <w:rPr>
                <w:rFonts w:cs="Arial" w:hAnsi="Arial" w:eastAsia="Arial" w:ascii="Arial"/>
                <w:color w:val="151515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1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42425"/>
                <w:w w:val="120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3"/>
              <w:ind w:left="247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1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694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02" w:hRule="exact"/>
        </w:trPr>
        <w:tc>
          <w:tcPr>
            <w:tcW w:w="18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1"/>
              <w:ind w:left="45"/>
            </w:pPr>
            <w:r>
              <w:rPr>
                <w:rFonts w:cs="Arial" w:hAnsi="Arial" w:eastAsia="Arial" w:ascii="Arial"/>
                <w:color w:val="242425"/>
                <w:w w:val="97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9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94" w:type="dxa"/>
            <w:gridSpan w:val="2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18" w:hRule="exact"/>
        </w:trPr>
        <w:tc>
          <w:tcPr>
            <w:tcW w:w="18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9"/>
              <w:ind w:left="50"/>
            </w:pPr>
            <w:r>
              <w:rPr>
                <w:rFonts w:cs="Arial" w:hAnsi="Arial" w:eastAsia="Arial" w:ascii="Arial"/>
                <w:color w:val="24242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4242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9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9"/>
              <w:ind w:left="86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24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38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242425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4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á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9"/>
              <w:ind w:left="535"/>
            </w:pPr>
            <w:r>
              <w:rPr>
                <w:rFonts w:cs="Arial" w:hAnsi="Arial" w:eastAsia="Arial" w:ascii="Arial"/>
                <w:color w:val="242425"/>
                <w:w w:val="92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04041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42425"/>
                <w:w w:val="120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6</w:t>
            </w:r>
            <w:r>
              <w:rPr>
                <w:rFonts w:cs="Arial" w:hAnsi="Arial" w:eastAsia="Arial" w:ascii="Arial"/>
                <w:color w:val="58585B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9"/>
              <w:ind w:left="252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11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694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UI" w:hAnsi="Segoe UI" w:eastAsia="Segoe UI" w:ascii="Segoe UI"/>
                <w:sz w:val="16"/>
                <w:szCs w:val="16"/>
              </w:rPr>
              <w:jc w:val="left"/>
              <w:spacing w:before="2" w:lineRule="exact" w:line="200"/>
              <w:ind w:left="554"/>
            </w:pPr>
            <w:r>
              <w:rPr>
                <w:rFonts w:cs="Times New Roman" w:hAnsi="Times New Roman" w:eastAsia="Times New Roman" w:ascii="Times New Roman"/>
                <w:color w:val="74A3D7"/>
                <w:w w:val="65"/>
                <w:sz w:val="19"/>
                <w:szCs w:val="19"/>
              </w:rPr>
              <w:t>.,</w:t>
            </w:r>
            <w:r>
              <w:rPr>
                <w:rFonts w:cs="Times New Roman" w:hAnsi="Times New Roman" w:eastAsia="Times New Roman" w:ascii="Times New Roman"/>
                <w:color w:val="74A3D7"/>
                <w:w w:val="27"/>
                <w:sz w:val="19"/>
                <w:szCs w:val="19"/>
              </w:rPr>
              <w:t>&lt;&gt;"</w:t>
            </w:r>
            <w:r>
              <w:rPr>
                <w:rFonts w:cs="Times New Roman" w:hAnsi="Times New Roman" w:eastAsia="Times New Roman" w:ascii="Times New Roman"/>
                <w:color w:val="698EC0"/>
                <w:w w:val="112"/>
                <w:sz w:val="19"/>
                <w:szCs w:val="19"/>
              </w:rPr>
              <w:t>'</w:t>
            </w:r>
            <w:r>
              <w:rPr>
                <w:rFonts w:cs="Times New Roman" w:hAnsi="Times New Roman" w:eastAsia="Times New Roman" w:ascii="Times New Roman"/>
                <w:color w:val="4C6E9C"/>
                <w:w w:val="81"/>
                <w:sz w:val="19"/>
                <w:szCs w:val="19"/>
              </w:rPr>
              <w:t>"'</w:t>
            </w:r>
            <w:r>
              <w:rPr>
                <w:rFonts w:cs="Arial" w:hAnsi="Arial" w:eastAsia="Arial" w:ascii="Arial"/>
                <w:color w:val="74A3D7"/>
                <w:w w:val="64"/>
                <w:position w:val="9"/>
                <w:sz w:val="8"/>
                <w:szCs w:val="8"/>
              </w:rPr>
              <w:t>1</w:t>
            </w:r>
            <w:r>
              <w:rPr>
                <w:rFonts w:cs="Times New Roman" w:hAnsi="Times New Roman" w:eastAsia="Times New Roman" w:ascii="Times New Roman"/>
                <w:color w:val="698EC0"/>
                <w:w w:val="81"/>
                <w:position w:val="0"/>
                <w:sz w:val="16"/>
                <w:szCs w:val="16"/>
              </w:rPr>
              <w:t>po</w:t>
            </w:r>
            <w:r>
              <w:rPr>
                <w:rFonts w:cs="Times New Roman" w:hAnsi="Times New Roman" w:eastAsia="Times New Roman" w:ascii="Times New Roman"/>
                <w:color w:val="74A3D7"/>
                <w:w w:val="166"/>
                <w:position w:val="0"/>
                <w:sz w:val="16"/>
                <w:szCs w:val="16"/>
              </w:rPr>
              <w:t>'</w:t>
            </w:r>
            <w:r>
              <w:rPr>
                <w:rFonts w:cs="Times New Roman" w:hAnsi="Times New Roman" w:eastAsia="Times New Roman" w:ascii="Times New Roman"/>
                <w:color w:val="74A3D7"/>
                <w:w w:val="102"/>
                <w:position w:val="0"/>
                <w:sz w:val="16"/>
                <w:szCs w:val="16"/>
              </w:rPr>
              <w:t>"'</w:t>
            </w:r>
            <w:r>
              <w:rPr>
                <w:rFonts w:cs="Times New Roman" w:hAnsi="Times New Roman" w:eastAsia="Times New Roman" w:ascii="Times New Roman"/>
                <w:color w:val="74A3D7"/>
                <w:w w:val="94"/>
                <w:position w:val="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74A3D7"/>
                <w:w w:val="63"/>
                <w:position w:val="0"/>
                <w:sz w:val="16"/>
                <w:szCs w:val="16"/>
              </w:rPr>
              <w:t>+</w:t>
            </w:r>
            <w:r>
              <w:rPr>
                <w:rFonts w:cs="Times New Roman" w:hAnsi="Times New Roman" w:eastAsia="Times New Roman" w:ascii="Times New Roman"/>
                <w:color w:val="90B3D6"/>
                <w:w w:val="60"/>
                <w:position w:val="0"/>
                <w:sz w:val="16"/>
                <w:szCs w:val="16"/>
              </w:rPr>
              <w:t>,</w:t>
            </w:r>
            <w:r>
              <w:rPr>
                <w:rFonts w:cs="Segoe UI" w:hAnsi="Segoe UI" w:eastAsia="Segoe UI" w:ascii="Segoe UI"/>
                <w:color w:val="74A3D7"/>
                <w:w w:val="25"/>
                <w:position w:val="0"/>
                <w:sz w:val="16"/>
                <w:szCs w:val="16"/>
              </w:rPr>
              <w:t>�</w:t>
            </w:r>
            <w:r>
              <w:rPr>
                <w:rFonts w:cs="Segoe UI" w:hAnsi="Segoe UI" w:eastAsia="Segoe UI" w:ascii="Segoe UI"/>
                <w:color w:val="000000"/>
                <w:w w:val="100"/>
                <w:position w:val="0"/>
                <w:sz w:val="16"/>
                <w:szCs w:val="16"/>
              </w:rPr>
            </w:r>
          </w:p>
        </w:tc>
      </w:tr>
      <w:tr>
        <w:trPr>
          <w:trHeight w:val="270" w:hRule="exact"/>
        </w:trPr>
        <w:tc>
          <w:tcPr>
            <w:tcW w:w="9719" w:type="dxa"/>
            <w:gridSpan w:val="6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78" w:lineRule="exact" w:line="180"/>
              <w:ind w:left="-37"/>
            </w:pPr>
            <w:r>
              <w:rPr>
                <w:rFonts w:cs="Segoe UI" w:hAnsi="Segoe UI" w:eastAsia="Segoe UI" w:ascii="Segoe UI"/>
                <w:color w:val="151515"/>
                <w:w w:val="72"/>
                <w:position w:val="-1"/>
                <w:sz w:val="15"/>
                <w:szCs w:val="15"/>
              </w:rPr>
              <w:t>�</w:t>
            </w:r>
            <w:r>
              <w:rPr>
                <w:rFonts w:cs="Arial" w:hAnsi="Arial" w:eastAsia="Arial" w:ascii="Arial"/>
                <w:color w:val="242425"/>
                <w:w w:val="113"/>
                <w:position w:val="-1"/>
                <w:sz w:val="15"/>
                <w:szCs w:val="15"/>
              </w:rPr>
              <w:t>º</w:t>
            </w:r>
            <w:r>
              <w:rPr>
                <w:rFonts w:cs="Arial" w:hAnsi="Arial" w:eastAsia="Arial" w:ascii="Arial"/>
                <w:color w:val="151515"/>
                <w:w w:val="86"/>
                <w:position w:val="-1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87"/>
                <w:position w:val="-1"/>
                <w:sz w:val="15"/>
                <w:szCs w:val="15"/>
              </w:rPr>
              <w:t>º</w:t>
            </w:r>
            <w:r>
              <w:rPr>
                <w:rFonts w:cs="Arial" w:hAnsi="Arial" w:eastAsia="Arial" w:ascii="Arial"/>
                <w:color w:val="151515"/>
                <w:w w:val="69"/>
                <w:position w:val="-1"/>
                <w:sz w:val="15"/>
                <w:szCs w:val="15"/>
              </w:rPr>
              <w:t>_</w:t>
            </w:r>
            <w:r>
              <w:rPr>
                <w:rFonts w:cs="Arial" w:hAnsi="Arial" w:eastAsia="Arial" w:ascii="Arial"/>
                <w:color w:val="242425"/>
                <w:w w:val="34"/>
                <w:position w:val="-1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w w:val="92"/>
                <w:position w:val="-1"/>
                <w:sz w:val="15"/>
                <w:szCs w:val="15"/>
              </w:rPr>
              <w:t>_</w:t>
            </w:r>
            <w:r>
              <w:rPr>
                <w:rFonts w:cs="Arial" w:hAnsi="Arial" w:eastAsia="Arial" w:ascii="Arial"/>
                <w:color w:val="242425"/>
                <w:w w:val="17"/>
                <w:position w:val="-1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-43"/>
                <w:w w:val="109"/>
                <w:position w:val="-1"/>
                <w:sz w:val="15"/>
                <w:szCs w:val="15"/>
              </w:rPr>
              <w:t>_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position w:val="-1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109"/>
                <w:position w:val="-1"/>
                <w:sz w:val="15"/>
                <w:szCs w:val="15"/>
              </w:rPr>
            </w:r>
            <w:r>
              <w:rPr>
                <w:rFonts w:cs="Arial" w:hAnsi="Arial" w:eastAsia="Arial" w:ascii="Arial"/>
                <w:color w:val="242425"/>
                <w:spacing w:val="0"/>
                <w:w w:val="109"/>
                <w:position w:val="-1"/>
                <w:sz w:val="15"/>
                <w:szCs w:val="15"/>
                <w:u w:val="single" w:color="151515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position w:val="-1"/>
                <w:sz w:val="15"/>
                <w:szCs w:val="15"/>
                <w:u w:val="single" w:color="151515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-20"/>
                <w:w w:val="100"/>
                <w:position w:val="-1"/>
                <w:sz w:val="15"/>
                <w:szCs w:val="15"/>
                <w:u w:val="single" w:color="151515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-20"/>
                <w:w w:val="100"/>
                <w:position w:val="-1"/>
                <w:sz w:val="15"/>
                <w:szCs w:val="15"/>
                <w:u w:val="single" w:color="151515"/>
              </w:rPr>
            </w:r>
            <w:r>
              <w:rPr>
                <w:rFonts w:cs="Arial" w:hAnsi="Arial" w:eastAsia="Arial" w:ascii="Arial"/>
                <w:color w:val="242425"/>
                <w:spacing w:val="-20"/>
                <w:w w:val="100"/>
                <w:position w:val="-1"/>
                <w:sz w:val="15"/>
                <w:szCs w:val="15"/>
              </w:rPr>
            </w:r>
            <w:r>
              <w:rPr>
                <w:rFonts w:cs="Arial" w:hAnsi="Arial" w:eastAsia="Arial" w:ascii="Arial"/>
                <w:color w:val="242425"/>
                <w:spacing w:val="0"/>
                <w:w w:val="109"/>
                <w:position w:val="-1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51515"/>
                <w:spacing w:val="0"/>
                <w:w w:val="40"/>
                <w:position w:val="-1"/>
                <w:sz w:val="15"/>
                <w:szCs w:val="15"/>
              </w:rPr>
              <w:t>_</w:t>
            </w:r>
            <w:r>
              <w:rPr>
                <w:rFonts w:cs="Arial" w:hAnsi="Arial" w:eastAsia="Arial" w:ascii="Arial"/>
                <w:color w:val="242425"/>
                <w:spacing w:val="0"/>
                <w:w w:val="69"/>
                <w:position w:val="-1"/>
                <w:sz w:val="15"/>
                <w:szCs w:val="15"/>
              </w:rPr>
              <w:t>o</w:t>
            </w:r>
            <w:r>
              <w:rPr>
                <w:rFonts w:cs="Segoe UI" w:hAnsi="Segoe UI" w:eastAsia="Segoe UI" w:ascii="Segoe UI"/>
                <w:color w:val="151515"/>
                <w:spacing w:val="0"/>
                <w:w w:val="110"/>
                <w:position w:val="-1"/>
                <w:sz w:val="15"/>
                <w:szCs w:val="15"/>
              </w:rPr>
              <w:t>�</w:t>
            </w:r>
            <w:r>
              <w:rPr>
                <w:rFonts w:cs="Segoe UI" w:hAnsi="Segoe UI" w:eastAsia="Segoe UI" w:ascii="Segoe UI"/>
                <w:color w:val="151515"/>
                <w:spacing w:val="0"/>
                <w:w w:val="151"/>
                <w:position w:val="-1"/>
                <w:sz w:val="15"/>
                <w:szCs w:val="15"/>
              </w:rPr>
              <w:t>����</w:t>
            </w:r>
            <w:r>
              <w:rPr>
                <w:rFonts w:cs="Arial" w:hAnsi="Arial" w:eastAsia="Arial" w:ascii="Arial"/>
                <w:color w:val="151515"/>
                <w:spacing w:val="0"/>
                <w:w w:val="153"/>
                <w:position w:val="-1"/>
                <w:sz w:val="15"/>
                <w:szCs w:val="15"/>
              </w:rPr>
              <w:t>+-</w:t>
            </w:r>
            <w:r>
              <w:rPr>
                <w:rFonts w:cs="Segoe UI" w:hAnsi="Segoe UI" w:eastAsia="Segoe UI" w:ascii="Segoe UI"/>
                <w:color w:val="151515"/>
                <w:spacing w:val="0"/>
                <w:w w:val="151"/>
                <w:position w:val="-1"/>
                <w:sz w:val="15"/>
                <w:szCs w:val="15"/>
              </w:rPr>
              <w:t>���������������</w:t>
            </w:r>
            <w:r>
              <w:rPr>
                <w:rFonts w:cs="Arial" w:hAnsi="Arial" w:eastAsia="Arial" w:ascii="Arial"/>
                <w:color w:val="151515"/>
                <w:spacing w:val="0"/>
                <w:w w:val="158"/>
                <w:position w:val="-1"/>
                <w:sz w:val="15"/>
                <w:szCs w:val="15"/>
              </w:rPr>
              <w:t>4-</w:t>
            </w:r>
            <w:r>
              <w:rPr>
                <w:rFonts w:cs="Segoe UI" w:hAnsi="Segoe UI" w:eastAsia="Segoe UI" w:ascii="Segoe UI"/>
                <w:color w:val="151515"/>
                <w:spacing w:val="0"/>
                <w:w w:val="151"/>
                <w:position w:val="-1"/>
                <w:sz w:val="15"/>
                <w:szCs w:val="15"/>
              </w:rPr>
              <w:t>�</w:t>
            </w:r>
            <w:r>
              <w:rPr>
                <w:rFonts w:cs="Segoe UI" w:hAnsi="Segoe UI" w:eastAsia="Segoe UI" w:ascii="Segoe UI"/>
                <w:color w:val="242425"/>
                <w:spacing w:val="0"/>
                <w:w w:val="151"/>
                <w:position w:val="-1"/>
                <w:sz w:val="15"/>
                <w:szCs w:val="15"/>
              </w:rPr>
              <w:t>�</w:t>
            </w:r>
            <w:r>
              <w:rPr>
                <w:rFonts w:cs="Segoe UI" w:hAnsi="Segoe UI" w:eastAsia="Segoe UI" w:ascii="Segoe UI"/>
                <w:color w:val="151515"/>
                <w:spacing w:val="0"/>
                <w:w w:val="151"/>
                <w:position w:val="-1"/>
                <w:sz w:val="15"/>
                <w:szCs w:val="15"/>
              </w:rPr>
              <w:t>���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position w:val="-1"/>
                <w:sz w:val="15"/>
                <w:szCs w:val="15"/>
              </w:rPr>
              <w:t>1--</w:t>
            </w:r>
            <w:r>
              <w:rPr>
                <w:rFonts w:cs="Segoe UI" w:hAnsi="Segoe UI" w:eastAsia="Segoe UI" w:ascii="Segoe UI"/>
                <w:color w:val="151515"/>
                <w:spacing w:val="0"/>
                <w:w w:val="151"/>
                <w:position w:val="-1"/>
                <w:sz w:val="15"/>
                <w:szCs w:val="15"/>
              </w:rPr>
              <w:t>��������</w:t>
            </w:r>
            <w:r>
              <w:rPr>
                <w:rFonts w:cs="Segoe UI" w:hAnsi="Segoe UI" w:eastAsia="Segoe UI" w:ascii="Segoe UI"/>
                <w:color w:val="242425"/>
                <w:spacing w:val="0"/>
                <w:w w:val="75"/>
                <w:position w:val="-1"/>
                <w:sz w:val="15"/>
                <w:szCs w:val="15"/>
              </w:rPr>
              <w:t>�</w:t>
            </w:r>
            <w:r>
              <w:rPr>
                <w:rFonts w:cs="Segoe UI" w:hAnsi="Segoe UI" w:eastAsia="Segoe UI" w:ascii="Segoe UI"/>
                <w:color w:val="74A3D7"/>
                <w:spacing w:val="0"/>
                <w:w w:val="44"/>
                <w:position w:val="-1"/>
                <w:sz w:val="15"/>
                <w:szCs w:val="15"/>
              </w:rPr>
              <w:t>�</w:t>
            </w:r>
            <w:r>
              <w:rPr>
                <w:rFonts w:cs="Arial" w:hAnsi="Arial" w:eastAsia="Arial" w:ascii="Arial"/>
                <w:color w:val="405674"/>
                <w:spacing w:val="0"/>
                <w:w w:val="40"/>
                <w:position w:val="-1"/>
                <w:sz w:val="15"/>
                <w:szCs w:val="15"/>
              </w:rPr>
              <w:t>'·</w:t>
            </w:r>
            <w:r>
              <w:rPr>
                <w:rFonts w:cs="Arial" w:hAnsi="Arial" w:eastAsia="Arial" w:ascii="Arial"/>
                <w:color w:val="405674"/>
                <w:spacing w:val="-10"/>
                <w:w w:val="40"/>
                <w:position w:val="-1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90B3D6"/>
                <w:spacing w:val="-139"/>
                <w:w w:val="522"/>
                <w:position w:val="-1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405674"/>
                <w:spacing w:val="0"/>
                <w:w w:val="40"/>
                <w:position w:val="-1"/>
                <w:sz w:val="15"/>
                <w:szCs w:val="15"/>
              </w:rPr>
              <w:t>--d.</w:t>
            </w:r>
            <w:r>
              <w:rPr>
                <w:rFonts w:cs="Arial" w:hAnsi="Arial" w:eastAsia="Arial" w:ascii="Arial"/>
                <w:color w:val="405674"/>
                <w:spacing w:val="0"/>
                <w:w w:val="100"/>
                <w:position w:val="-1"/>
                <w:sz w:val="15"/>
                <w:szCs w:val="15"/>
              </w:rPr>
              <w:t>             </w:t>
            </w:r>
            <w:r>
              <w:rPr>
                <w:rFonts w:cs="Arial" w:hAnsi="Arial" w:eastAsia="Arial" w:ascii="Arial"/>
                <w:color w:val="405674"/>
                <w:spacing w:val="9"/>
                <w:w w:val="100"/>
                <w:position w:val="-1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74A3D7"/>
                <w:spacing w:val="0"/>
                <w:w w:val="288"/>
                <w:position w:val="-1"/>
                <w:sz w:val="15"/>
                <w:szCs w:val="15"/>
              </w:rPr>
              <w:t>\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position w:val="0"/>
                <w:sz w:val="15"/>
                <w:szCs w:val="15"/>
              </w:rPr>
            </w:r>
          </w:p>
        </w:tc>
      </w:tr>
      <w:tr>
        <w:trPr>
          <w:trHeight w:val="193" w:hRule="exact"/>
        </w:trPr>
        <w:tc>
          <w:tcPr>
            <w:tcW w:w="18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lineRule="exact" w:line="140"/>
              <w:ind w:left="50"/>
            </w:pPr>
            <w:r>
              <w:rPr>
                <w:rFonts w:cs="Arial" w:hAnsi="Arial" w:eastAsia="Arial" w:ascii="Arial"/>
                <w:color w:val="151515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51515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8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4242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1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9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lineRule="exact" w:line="140"/>
              <w:ind w:left="91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H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y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3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ar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ía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42425"/>
                <w:spacing w:val="0"/>
                <w:w w:val="127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lineRule="exact" w:line="140"/>
              <w:ind w:left="545"/>
            </w:pPr>
            <w:r>
              <w:rPr>
                <w:rFonts w:cs="Arial" w:hAnsi="Arial" w:eastAsia="Arial" w:ascii="Arial"/>
                <w:color w:val="151515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8585B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58585B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42425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lineRule="exact" w:line="140"/>
              <w:ind w:left="252"/>
            </w:pP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sc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ue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1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8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right"/>
              <w:spacing w:lineRule="exact" w:line="140"/>
              <w:ind w:right="156"/>
            </w:pPr>
            <w:r>
              <w:rPr>
                <w:rFonts w:cs="Arial" w:hAnsi="Arial" w:eastAsia="Arial" w:ascii="Arial"/>
                <w:color w:val="74A3D7"/>
                <w:spacing w:val="0"/>
                <w:w w:val="185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8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lineRule="exact" w:line="140"/>
              <w:ind w:left="516"/>
            </w:pPr>
            <w:r>
              <w:rPr>
                <w:rFonts w:cs="Arial" w:hAnsi="Arial" w:eastAsia="Arial" w:ascii="Arial"/>
                <w:color w:val="74A3D7"/>
                <w:spacing w:val="0"/>
                <w:w w:val="43"/>
                <w:sz w:val="15"/>
                <w:szCs w:val="15"/>
              </w:rPr>
              <w:t>_.,.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8" w:hRule="exact"/>
        </w:trPr>
        <w:tc>
          <w:tcPr>
            <w:tcW w:w="18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5"/>
              <w:ind w:left="50"/>
            </w:pPr>
            <w:r>
              <w:rPr>
                <w:rFonts w:cs="Arial" w:hAnsi="Arial" w:eastAsia="Arial" w:ascii="Arial"/>
                <w:color w:val="242425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9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4" w:hRule="exact"/>
        </w:trPr>
        <w:tc>
          <w:tcPr>
            <w:tcW w:w="18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54"/>
            </w:pPr>
            <w:r>
              <w:rPr>
                <w:rFonts w:cs="Arial" w:hAnsi="Arial" w:eastAsia="Arial" w:ascii="Arial"/>
                <w:color w:val="404041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4242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30</w:t>
            </w:r>
            <w:r>
              <w:rPr>
                <w:rFonts w:cs="Arial" w:hAnsi="Arial" w:eastAsia="Arial" w:ascii="Arial"/>
                <w:color w:val="242425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404041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51515"/>
                <w:w w:val="153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42425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51515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29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96"/>
            </w:pPr>
            <w:r>
              <w:rPr>
                <w:rFonts w:cs="Arial" w:hAnsi="Arial" w:eastAsia="Arial" w:ascii="Arial"/>
                <w:color w:val="242425"/>
                <w:w w:val="57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42425"/>
                <w:w w:val="13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51515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w w:val="11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51515"/>
                <w:spacing w:val="0"/>
                <w:w w:val="100"/>
                <w:sz w:val="15"/>
                <w:szCs w:val="15"/>
              </w:rPr>
              <w:t>ne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3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51515"/>
                <w:spacing w:val="0"/>
                <w:w w:val="97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51515"/>
                <w:spacing w:val="0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51515"/>
                <w:spacing w:val="0"/>
                <w:w w:val="11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4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540"/>
            </w:pP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404041"/>
                <w:spacing w:val="0"/>
                <w:w w:val="105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04041"/>
                <w:spacing w:val="0"/>
                <w:w w:val="105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257"/>
            </w:pPr>
            <w:r>
              <w:rPr>
                <w:rFonts w:cs="Arial" w:hAnsi="Arial" w:eastAsia="Arial" w:ascii="Arial"/>
                <w:color w:val="151515"/>
                <w:spacing w:val="0"/>
                <w:w w:val="105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105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42425"/>
                <w:spacing w:val="16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42425"/>
                <w:spacing w:val="0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42425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42425"/>
                <w:spacing w:val="0"/>
                <w:w w:val="127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42425"/>
                <w:spacing w:val="0"/>
                <w:w w:val="7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42425"/>
                <w:spacing w:val="0"/>
                <w:w w:val="121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42425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8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2"/>
                <w:szCs w:val="12"/>
              </w:rPr>
              <w:jc w:val="left"/>
              <w:spacing w:before="56"/>
              <w:ind w:left="180"/>
            </w:pPr>
            <w:r>
              <w:rPr>
                <w:rFonts w:cs="Arial" w:hAnsi="Arial" w:eastAsia="Arial" w:ascii="Arial"/>
                <w:color w:val="4B82D6"/>
                <w:spacing w:val="0"/>
                <w:w w:val="100"/>
                <w:sz w:val="12"/>
                <w:szCs w:val="12"/>
              </w:rPr>
              <w:t>G</w:t>
            </w:r>
            <w:r>
              <w:rPr>
                <w:rFonts w:cs="Arial" w:hAnsi="Arial" w:eastAsia="Arial" w:ascii="Arial"/>
                <w:color w:val="4B82D6"/>
                <w:spacing w:val="0"/>
                <w:w w:val="100"/>
                <w:sz w:val="12"/>
                <w:szCs w:val="12"/>
              </w:rPr>
              <w:t>O</w:t>
            </w:r>
            <w:r>
              <w:rPr>
                <w:rFonts w:cs="Arial" w:hAnsi="Arial" w:eastAsia="Arial" w:ascii="Arial"/>
                <w:color w:val="4B82D6"/>
                <w:spacing w:val="0"/>
                <w:w w:val="100"/>
                <w:sz w:val="12"/>
                <w:szCs w:val="12"/>
              </w:rPr>
              <w:t>B</w:t>
            </w:r>
            <w:r>
              <w:rPr>
                <w:rFonts w:cs="Arial" w:hAnsi="Arial" w:eastAsia="Arial" w:ascii="Arial"/>
                <w:color w:val="5E92D9"/>
                <w:spacing w:val="0"/>
                <w:w w:val="100"/>
                <w:sz w:val="12"/>
                <w:szCs w:val="12"/>
              </w:rPr>
              <w:t>t</w:t>
            </w:r>
            <w:r>
              <w:rPr>
                <w:rFonts w:cs="Arial" w:hAnsi="Arial" w:eastAsia="Arial" w:ascii="Arial"/>
                <w:color w:val="74A3D7"/>
                <w:spacing w:val="0"/>
                <w:w w:val="100"/>
                <w:sz w:val="12"/>
                <w:szCs w:val="12"/>
              </w:rPr>
              <w:t>E</w:t>
            </w:r>
            <w:r>
              <w:rPr>
                <w:rFonts w:cs="Arial" w:hAnsi="Arial" w:eastAsia="Arial" w:ascii="Arial"/>
                <w:color w:val="74A3D7"/>
                <w:spacing w:val="0"/>
                <w:w w:val="100"/>
                <w:sz w:val="12"/>
                <w:szCs w:val="12"/>
              </w:rPr>
              <w:t>R</w:t>
            </w:r>
            <w:r>
              <w:rPr>
                <w:rFonts w:cs="Arial" w:hAnsi="Arial" w:eastAsia="Arial" w:ascii="Arial"/>
                <w:color w:val="74A3D7"/>
                <w:spacing w:val="0"/>
                <w:w w:val="100"/>
                <w:sz w:val="12"/>
                <w:szCs w:val="12"/>
              </w:rPr>
              <w:t>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2"/>
                <w:szCs w:val="12"/>
              </w:rPr>
            </w:r>
          </w:p>
        </w:tc>
        <w:tc>
          <w:tcPr>
            <w:tcW w:w="8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2"/>
                <w:szCs w:val="12"/>
              </w:rPr>
              <w:jc w:val="left"/>
              <w:spacing w:before="56"/>
              <w:ind w:left="89"/>
            </w:pPr>
            <w:r>
              <w:rPr>
                <w:rFonts w:cs="Arial" w:hAnsi="Arial" w:eastAsia="Arial" w:ascii="Arial"/>
                <w:color w:val="74A3D7"/>
                <w:w w:val="144"/>
                <w:sz w:val="12"/>
                <w:szCs w:val="12"/>
              </w:rPr>
              <w:t>f</w:t>
            </w:r>
            <w:r>
              <w:rPr>
                <w:rFonts w:cs="Arial" w:hAnsi="Arial" w:eastAsia="Arial" w:ascii="Arial"/>
                <w:color w:val="74A3D7"/>
                <w:w w:val="122"/>
                <w:sz w:val="12"/>
                <w:szCs w:val="12"/>
              </w:rPr>
              <w:t>ü</w:t>
            </w:r>
            <w:r>
              <w:rPr>
                <w:rFonts w:cs="Arial" w:hAnsi="Arial" w:eastAsia="Arial" w:ascii="Arial"/>
                <w:color w:val="74A3D7"/>
                <w:w w:val="99"/>
                <w:sz w:val="12"/>
                <w:szCs w:val="12"/>
              </w:rPr>
              <w:t>N</w:t>
            </w:r>
            <w:r>
              <w:rPr>
                <w:rFonts w:cs="Arial" w:hAnsi="Arial" w:eastAsia="Arial" w:ascii="Arial"/>
                <w:color w:val="74A3D7"/>
                <w:w w:val="86"/>
                <w:sz w:val="12"/>
                <w:szCs w:val="12"/>
              </w:rPr>
              <w:t>I</w:t>
            </w:r>
            <w:r>
              <w:rPr>
                <w:rFonts w:cs="Arial" w:hAnsi="Arial" w:eastAsia="Arial" w:ascii="Arial"/>
                <w:color w:val="90B3D6"/>
                <w:w w:val="99"/>
                <w:sz w:val="12"/>
                <w:szCs w:val="12"/>
              </w:rPr>
              <w:t>C</w:t>
            </w:r>
            <w:r>
              <w:rPr>
                <w:rFonts w:cs="Arial" w:hAnsi="Arial" w:eastAsia="Arial" w:ascii="Arial"/>
                <w:color w:val="74A3D7"/>
                <w:w w:val="101"/>
                <w:sz w:val="12"/>
                <w:szCs w:val="12"/>
              </w:rPr>
              <w:t>I</w:t>
            </w:r>
            <w:r>
              <w:rPr>
                <w:rFonts w:cs="Arial" w:hAnsi="Arial" w:eastAsia="Arial" w:ascii="Arial"/>
                <w:color w:val="74A3D7"/>
                <w:w w:val="102"/>
                <w:sz w:val="12"/>
                <w:szCs w:val="12"/>
              </w:rPr>
              <w:t>P</w:t>
            </w:r>
            <w:r>
              <w:rPr>
                <w:rFonts w:cs="Arial" w:hAnsi="Arial" w:eastAsia="Arial" w:ascii="Arial"/>
                <w:color w:val="74A3D7"/>
                <w:w w:val="84"/>
                <w:sz w:val="12"/>
                <w:szCs w:val="12"/>
              </w:rPr>
              <w:t>A</w:t>
            </w:r>
            <w:r>
              <w:rPr>
                <w:rFonts w:cs="Arial" w:hAnsi="Arial" w:eastAsia="Arial" w:ascii="Arial"/>
                <w:color w:val="74A3D7"/>
                <w:w w:val="86"/>
                <w:sz w:val="12"/>
                <w:szCs w:val="12"/>
              </w:rPr>
              <w:t>L</w:t>
            </w:r>
            <w:r>
              <w:rPr>
                <w:rFonts w:cs="Arial" w:hAnsi="Arial" w:eastAsia="Arial" w:ascii="Arial"/>
                <w:color w:val="74A3D7"/>
                <w:spacing w:val="10"/>
                <w:w w:val="100"/>
                <w:sz w:val="12"/>
                <w:szCs w:val="12"/>
              </w:rPr>
              <w:t> </w:t>
            </w:r>
            <w:r>
              <w:rPr>
                <w:rFonts w:cs="Arial" w:hAnsi="Arial" w:eastAsia="Arial" w:ascii="Arial"/>
                <w:color w:val="74A3D7"/>
                <w:spacing w:val="0"/>
                <w:w w:val="77"/>
                <w:sz w:val="12"/>
                <w:szCs w:val="12"/>
              </w:rPr>
              <w:t>O</w:t>
            </w:r>
            <w:r>
              <w:rPr>
                <w:rFonts w:cs="Arial" w:hAnsi="Arial" w:eastAsia="Arial" w:ascii="Arial"/>
                <w:color w:val="5E92D9"/>
                <w:spacing w:val="0"/>
                <w:w w:val="96"/>
                <w:sz w:val="12"/>
                <w:szCs w:val="12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2"/>
                <w:szCs w:val="12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2"/>
          <w:szCs w:val="12"/>
        </w:rPr>
        <w:jc w:val="left"/>
        <w:spacing w:lineRule="exact" w:line="140"/>
        <w:ind w:left="185"/>
      </w:pPr>
      <w:r>
        <w:rPr>
          <w:rFonts w:cs="Arial" w:hAnsi="Arial" w:eastAsia="Arial" w:ascii="Arial"/>
          <w:color w:val="242425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151515"/>
          <w:spacing w:val="0"/>
          <w:w w:val="100"/>
          <w:position w:val="-1"/>
          <w:sz w:val="15"/>
          <w:szCs w:val="15"/>
        </w:rPr>
        <w:t>-</w:t>
      </w:r>
      <w:r>
        <w:rPr>
          <w:rFonts w:cs="Arial" w:hAnsi="Arial" w:eastAsia="Arial" w:ascii="Arial"/>
          <w:color w:val="242425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0"/>
          <w:position w:val="-1"/>
          <w:sz w:val="15"/>
          <w:szCs w:val="15"/>
        </w:rPr>
        <w:t>-</w:t>
      </w:r>
      <w:r>
        <w:rPr>
          <w:rFonts w:cs="Arial" w:hAnsi="Arial" w:eastAsia="Arial" w:ascii="Arial"/>
          <w:color w:val="242425"/>
          <w:spacing w:val="0"/>
          <w:w w:val="100"/>
          <w:position w:val="-1"/>
          <w:sz w:val="15"/>
          <w:szCs w:val="15"/>
        </w:rPr>
        <w:t>000</w:t>
      </w:r>
      <w:r>
        <w:rPr>
          <w:rFonts w:cs="Arial" w:hAnsi="Arial" w:eastAsia="Arial" w:ascii="Arial"/>
          <w:color w:val="242425"/>
          <w:spacing w:val="0"/>
          <w:w w:val="100"/>
          <w:position w:val="-1"/>
          <w:sz w:val="15"/>
          <w:szCs w:val="15"/>
        </w:rPr>
        <w:t>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42425"/>
          <w:spacing w:val="41"/>
          <w:w w:val="100"/>
          <w:position w:val="-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4B82D6"/>
          <w:spacing w:val="0"/>
          <w:w w:val="96"/>
          <w:position w:val="-1"/>
          <w:sz w:val="12"/>
          <w:szCs w:val="12"/>
        </w:rPr>
        <w:t>IXTI</w:t>
      </w:r>
      <w:r>
        <w:rPr>
          <w:rFonts w:cs="Times New Roman" w:hAnsi="Times New Roman" w:eastAsia="Times New Roman" w:ascii="Times New Roman"/>
          <w:color w:val="4B82D6"/>
          <w:spacing w:val="0"/>
          <w:w w:val="96"/>
          <w:position w:val="-1"/>
          <w:sz w:val="12"/>
          <w:szCs w:val="12"/>
        </w:rPr>
        <w:t>.AH</w:t>
      </w:r>
      <w:r>
        <w:rPr>
          <w:rFonts w:cs="Times New Roman" w:hAnsi="Times New Roman" w:eastAsia="Times New Roman" w:ascii="Times New Roman"/>
          <w:color w:val="5E92D9"/>
          <w:spacing w:val="0"/>
          <w:w w:val="96"/>
          <w:position w:val="-1"/>
          <w:sz w:val="12"/>
          <w:szCs w:val="12"/>
        </w:rPr>
        <w:t>U</w:t>
      </w:r>
      <w:r>
        <w:rPr>
          <w:rFonts w:cs="Times New Roman" w:hAnsi="Times New Roman" w:eastAsia="Times New Roman" w:ascii="Times New Roman"/>
          <w:color w:val="5E92D9"/>
          <w:spacing w:val="0"/>
          <w:w w:val="96"/>
          <w:position w:val="-1"/>
          <w:sz w:val="12"/>
          <w:szCs w:val="12"/>
        </w:rPr>
        <w:t>A</w:t>
      </w:r>
      <w:r>
        <w:rPr>
          <w:rFonts w:cs="Times New Roman" w:hAnsi="Times New Roman" w:eastAsia="Times New Roman" w:ascii="Times New Roman"/>
          <w:color w:val="74A3D7"/>
          <w:spacing w:val="0"/>
          <w:w w:val="96"/>
          <w:position w:val="-1"/>
          <w:sz w:val="12"/>
          <w:szCs w:val="12"/>
        </w:rPr>
        <w:t>CÁN</w:t>
      </w:r>
      <w:r>
        <w:rPr>
          <w:rFonts w:cs="Times New Roman" w:hAnsi="Times New Roman" w:eastAsia="Times New Roman" w:ascii="Times New Roman"/>
          <w:color w:val="74A3D7"/>
          <w:spacing w:val="0"/>
          <w:w w:val="96"/>
          <w:position w:val="-1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4A3D7"/>
          <w:spacing w:val="21"/>
          <w:w w:val="96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74A3D7"/>
          <w:spacing w:val="0"/>
          <w:w w:val="172"/>
          <w:position w:val="-1"/>
          <w:sz w:val="10"/>
          <w:szCs w:val="10"/>
        </w:rPr>
        <w:t>)</w:t>
      </w:r>
      <w:r>
        <w:rPr>
          <w:rFonts w:cs="Arial" w:hAnsi="Arial" w:eastAsia="Arial" w:ascii="Arial"/>
          <w:color w:val="74A3D7"/>
          <w:spacing w:val="0"/>
          <w:w w:val="86"/>
          <w:position w:val="-1"/>
          <w:sz w:val="10"/>
          <w:szCs w:val="10"/>
        </w:rPr>
        <w:t>i</w:t>
      </w:r>
      <w:r>
        <w:rPr>
          <w:rFonts w:cs="Arial" w:hAnsi="Arial" w:eastAsia="Arial" w:ascii="Arial"/>
          <w:color w:val="74A3D7"/>
          <w:spacing w:val="0"/>
          <w:w w:val="100"/>
          <w:position w:val="-1"/>
          <w:sz w:val="10"/>
          <w:szCs w:val="10"/>
        </w:rPr>
        <w:t>  </w:t>
      </w:r>
      <w:r>
        <w:rPr>
          <w:rFonts w:cs="Arial" w:hAnsi="Arial" w:eastAsia="Arial" w:ascii="Arial"/>
          <w:color w:val="74A3D7"/>
          <w:spacing w:val="8"/>
          <w:w w:val="100"/>
          <w:position w:val="-1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i/>
          <w:color w:val="74A3D7"/>
          <w:spacing w:val="0"/>
          <w:w w:val="100"/>
          <w:position w:val="-1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i/>
          <w:color w:val="74A3D7"/>
          <w:spacing w:val="0"/>
          <w:w w:val="100"/>
          <w:position w:val="-1"/>
          <w:sz w:val="12"/>
          <w:szCs w:val="12"/>
        </w:rPr>
        <w:t>O</w:t>
      </w:r>
      <w:r>
        <w:rPr>
          <w:rFonts w:cs="Times New Roman" w:hAnsi="Times New Roman" w:eastAsia="Times New Roman" w:ascii="Times New Roman"/>
          <w:i/>
          <w:color w:val="90B3D6"/>
          <w:spacing w:val="0"/>
          <w:w w:val="100"/>
          <w:position w:val="-1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i/>
          <w:color w:val="90B3D6"/>
          <w:spacing w:val="10"/>
          <w:w w:val="100"/>
          <w:position w:val="-1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4A3D7"/>
          <w:spacing w:val="0"/>
          <w:w w:val="100"/>
          <w:position w:val="-1"/>
          <w:sz w:val="12"/>
          <w:szCs w:val="12"/>
        </w:rPr>
        <w:t>M</w:t>
      </w:r>
      <w:r>
        <w:rPr>
          <w:rFonts w:cs="Times New Roman" w:hAnsi="Times New Roman" w:eastAsia="Times New Roman" w:ascii="Times New Roman"/>
          <w:color w:val="74A3D7"/>
          <w:spacing w:val="0"/>
          <w:w w:val="100"/>
          <w:position w:val="-1"/>
          <w:sz w:val="12"/>
          <w:szCs w:val="12"/>
        </w:rPr>
        <w:t>E</w:t>
      </w:r>
      <w:r>
        <w:rPr>
          <w:rFonts w:cs="Times New Roman" w:hAnsi="Times New Roman" w:eastAsia="Times New Roman" w:ascii="Times New Roman"/>
          <w:color w:val="74A3D7"/>
          <w:spacing w:val="0"/>
          <w:w w:val="100"/>
          <w:position w:val="-1"/>
          <w:sz w:val="12"/>
          <w:szCs w:val="12"/>
        </w:rPr>
        <w:t>M</w:t>
      </w:r>
      <w:r>
        <w:rPr>
          <w:rFonts w:cs="Times New Roman" w:hAnsi="Times New Roman" w:eastAsia="Times New Roman" w:ascii="Times New Roman"/>
          <w:color w:val="74A3D7"/>
          <w:spacing w:val="0"/>
          <w:w w:val="100"/>
          <w:position w:val="-1"/>
          <w:sz w:val="12"/>
          <w:szCs w:val="12"/>
        </w:rPr>
        <w:t>B</w:t>
      </w:r>
      <w:r>
        <w:rPr>
          <w:rFonts w:cs="Times New Roman" w:hAnsi="Times New Roman" w:eastAsia="Times New Roman" w:ascii="Times New Roman"/>
          <w:color w:val="74A3D7"/>
          <w:spacing w:val="0"/>
          <w:w w:val="100"/>
          <w:position w:val="-1"/>
          <w:sz w:val="12"/>
          <w:szCs w:val="12"/>
        </w:rPr>
        <w:t>RI</w:t>
      </w:r>
      <w:r>
        <w:rPr>
          <w:rFonts w:cs="Times New Roman" w:hAnsi="Times New Roman" w:eastAsia="Times New Roman" w:ascii="Times New Roman"/>
          <w:color w:val="74A3D7"/>
          <w:spacing w:val="0"/>
          <w:w w:val="100"/>
          <w:position w:val="-1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color w:val="74A3D7"/>
          <w:spacing w:val="0"/>
          <w:w w:val="100"/>
          <w:position w:val="-1"/>
          <w:sz w:val="12"/>
          <w:szCs w:val="12"/>
        </w:rPr>
        <w:t>LO</w:t>
      </w:r>
      <w:r>
        <w:rPr>
          <w:rFonts w:cs="Times New Roman" w:hAnsi="Times New Roman" w:eastAsia="Times New Roman" w:ascii="Times New Roman"/>
          <w:color w:val="74A3D7"/>
          <w:spacing w:val="0"/>
          <w:w w:val="100"/>
          <w:position w:val="-1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Segoe UI" w:hAnsi="Segoe UI" w:eastAsia="Segoe UI" w:ascii="Segoe UI"/>
          <w:sz w:val="15"/>
          <w:szCs w:val="15"/>
        </w:rPr>
        <w:jc w:val="left"/>
        <w:spacing w:lineRule="exact" w:line="140"/>
        <w:ind w:left="103"/>
      </w:pPr>
      <w:r>
        <w:pict>
          <v:shape type="#_x0000_t202" style="position:absolute;margin-left:82.4855pt;margin-top:5.89293pt;width:496.512pt;height:31.6057pt;mso-position-horizontal-relative:page;mso-position-vertical-relative:paragraph;z-index:-2280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153" w:hRule="exact"/>
                    </w:trPr>
                    <w:tc>
                      <w:tcPr>
                        <w:tcW w:w="485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lineRule="exact" w:line="140"/>
                          <w:ind w:left="78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51"/>
                            <w:sz w:val="15"/>
                            <w:szCs w:val="15"/>
                          </w:rPr>
                          <w:t>        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4"/>
                            <w:w w:val="51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0"/>
                            <w:w w:val="100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0"/>
                            <w:w w:val="100"/>
                            <w:sz w:val="15"/>
                            <w:szCs w:val="15"/>
                          </w:rPr>
                          <w:t>   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3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    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1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 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  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2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 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9"/>
                            <w:w w:val="103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6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7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lineRule="exact" w:line="140"/>
                          <w:ind w:left="54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spacing w:val="0"/>
                            <w:w w:val="104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62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7"/>
                            <w:szCs w:val="17"/>
                          </w:rPr>
                          <w:jc w:val="left"/>
                          <w:spacing w:lineRule="exact" w:line="140"/>
                          <w:ind w:left="401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57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-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069D3"/>
                            <w:spacing w:val="0"/>
                            <w:w w:val="101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3069D3"/>
                            <w:spacing w:val="0"/>
                            <w:w w:val="122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17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0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22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13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0"/>
                            <w:w w:val="224"/>
                            <w:sz w:val="17"/>
                            <w:szCs w:val="17"/>
                          </w:rPr>
                          <w:t>[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6"/>
                            <w:w w:val="100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5E92D9"/>
                            <w:spacing w:val="0"/>
                            <w:w w:val="74"/>
                            <w:sz w:val="16"/>
                            <w:szCs w:val="16"/>
                          </w:rPr>
                          <w:t>,i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74A3D7"/>
                            <w:spacing w:val="0"/>
                            <w:w w:val="156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74A3D7"/>
                            <w:spacing w:val="0"/>
                            <w:w w:val="100"/>
                            <w:sz w:val="16"/>
                            <w:szCs w:val="16"/>
                          </w:rPr>
                          <w:t>  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74A3D7"/>
                            <w:spacing w:val="-16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0"/>
                            <w:w w:val="10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0"/>
                            <w:w w:val="113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0"/>
                            <w:w w:val="118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0"/>
                            <w:w w:val="11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0"/>
                            <w:w w:val="10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0"/>
                            <w:w w:val="121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0"/>
                            <w:w w:val="118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7"/>
                            <w:szCs w:val="17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485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68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362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7"/>
                            <w:szCs w:val="17"/>
                          </w:rPr>
                          <w:jc w:val="left"/>
                          <w:spacing w:lineRule="exact" w:line="260"/>
                          <w:ind w:left="1601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3069D3"/>
                            <w:w w:val="95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069D3"/>
                            <w:w w:val="137"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B82D6"/>
                            <w:w w:val="160"/>
                            <w:sz w:val="26"/>
                            <w:szCs w:val="26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B82D6"/>
                            <w:w w:val="123"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B82D6"/>
                            <w:w w:val="100"/>
                            <w:sz w:val="26"/>
                            <w:szCs w:val="26"/>
                          </w:rPr>
                          <w:t> 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B82D6"/>
                            <w:spacing w:val="-27"/>
                            <w:w w:val="100"/>
                            <w:sz w:val="26"/>
                            <w:szCs w:val="26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02"/>
                            <w:sz w:val="17"/>
                            <w:szCs w:val="17"/>
                          </w:rPr>
                          <w:t>í'l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0"/>
                            <w:w w:val="72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0"/>
                            <w:w w:val="88"/>
                            <w:sz w:val="17"/>
                            <w:szCs w:val="17"/>
                          </w:rPr>
                          <w:t>"'l</w:t>
                        </w:r>
                        <w:r>
                          <w:rPr>
                            <w:rFonts w:cs="Arial" w:hAnsi="Arial" w:eastAsia="Arial" w:ascii="Arial"/>
                            <w:color w:val="698EC0"/>
                            <w:spacing w:val="0"/>
                            <w:w w:val="87"/>
                            <w:sz w:val="17"/>
                            <w:szCs w:val="17"/>
                          </w:rPr>
                          <w:t>C·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0"/>
                            <w:w w:val="117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0"/>
                            <w:w w:val="11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0"/>
                            <w:w w:val="122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0"/>
                            <w:w w:val="117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0"/>
                            <w:w w:val="129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12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7"/>
                            <w:szCs w:val="17"/>
                          </w:rPr>
                        </w:r>
                      </w:p>
                    </w:tc>
                  </w:tr>
                  <w:tr>
                    <w:trPr>
                      <w:trHeight w:val="217" w:hRule="exact"/>
                    </w:trPr>
                    <w:tc>
                      <w:tcPr>
                        <w:tcW w:w="485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lineRule="exact" w:line="160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37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0"/>
                            <w:sz w:val="15"/>
                            <w:szCs w:val="15"/>
                          </w:rPr>
                          <w:t>  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1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7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lineRule="exact" w:line="160"/>
                          <w:ind w:left="545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62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lineRule="exact" w:line="160"/>
                          <w:ind w:left="290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069D3"/>
                            <w:spacing w:val="0"/>
                            <w:w w:val="113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3069D3"/>
                            <w:spacing w:val="0"/>
                            <w:w w:val="113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3069D3"/>
                            <w:spacing w:val="0"/>
                            <w:w w:val="11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13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1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4"/>
                            <w:w w:val="113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00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00"/>
                            <w:sz w:val="17"/>
                            <w:szCs w:val="17"/>
                          </w:rPr>
                          <w:t>I\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-1"/>
                            <w:w w:val="100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0"/>
                            <w:w w:val="10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0"/>
                            <w:w w:val="100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0"/>
                            <w:w w:val="10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0"/>
                            <w:w w:val="100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74A3D7"/>
                            <w:spacing w:val="1"/>
                            <w:w w:val="100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00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0"/>
                            <w:w w:val="10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E92D9"/>
                            <w:spacing w:val="38"/>
                            <w:w w:val="100"/>
                            <w:sz w:val="17"/>
                            <w:szCs w:val="17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B82D6"/>
                            <w:spacing w:val="0"/>
                            <w:w w:val="123"/>
                            <w:sz w:val="15"/>
                            <w:szCs w:val="15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Segoe UI" w:hAnsi="Segoe UI" w:eastAsia="Segoe UI" w:ascii="Segoe UI"/>
          <w:color w:val="151515"/>
          <w:w w:val="69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242425"/>
          <w:w w:val="11"/>
          <w:position w:val="1"/>
          <w:sz w:val="15"/>
          <w:szCs w:val="15"/>
        </w:rPr>
        <w:t>.</w:t>
      </w:r>
      <w:r>
        <w:rPr>
          <w:rFonts w:cs="Arial" w:hAnsi="Arial" w:eastAsia="Arial" w:ascii="Arial"/>
          <w:color w:val="242425"/>
          <w:w w:val="70"/>
          <w:position w:val="1"/>
          <w:sz w:val="15"/>
          <w:szCs w:val="15"/>
        </w:rPr>
        <w:t>·..·.</w:t>
      </w:r>
      <w:r>
        <w:rPr>
          <w:rFonts w:cs="Arial" w:hAnsi="Arial" w:eastAsia="Arial" w:ascii="Arial"/>
          <w:color w:val="242425"/>
          <w:spacing w:val="-19"/>
          <w:w w:val="70"/>
          <w:position w:val="1"/>
          <w:sz w:val="15"/>
          <w:szCs w:val="15"/>
        </w:rPr>
        <w:t>.</w:t>
      </w:r>
      <w:r>
        <w:rPr>
          <w:rFonts w:cs="Arial" w:hAnsi="Arial" w:eastAsia="Arial" w:ascii="Arial"/>
          <w:color w:val="242425"/>
          <w:spacing w:val="-97"/>
          <w:w w:val="138"/>
          <w:position w:val="1"/>
          <w:sz w:val="15"/>
          <w:szCs w:val="15"/>
        </w:rPr>
        <w:t>2</w:t>
      </w:r>
      <w:r>
        <w:rPr>
          <w:rFonts w:cs="Arial" w:hAnsi="Arial" w:eastAsia="Arial" w:ascii="Arial"/>
          <w:color w:val="242425"/>
          <w:spacing w:val="0"/>
          <w:w w:val="70"/>
          <w:position w:val="1"/>
          <w:sz w:val="15"/>
          <w:szCs w:val="15"/>
        </w:rPr>
        <w:t>·</w:t>
      </w:r>
      <w:r>
        <w:rPr>
          <w:rFonts w:cs="Arial" w:hAnsi="Arial" w:eastAsia="Arial" w:ascii="Arial"/>
          <w:color w:val="242425"/>
          <w:spacing w:val="0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242425"/>
          <w:spacing w:val="-16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51515"/>
          <w:spacing w:val="0"/>
          <w:w w:val="57"/>
          <w:position w:val="1"/>
          <w:sz w:val="15"/>
          <w:szCs w:val="15"/>
        </w:rPr>
        <w:t>·..·_</w:t>
      </w:r>
      <w:r>
        <w:rPr>
          <w:rFonts w:cs="Segoe UI" w:hAnsi="Segoe UI" w:eastAsia="Segoe UI" w:ascii="Segoe UI"/>
          <w:color w:val="151515"/>
          <w:spacing w:val="0"/>
          <w:w w:val="75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242425"/>
          <w:spacing w:val="0"/>
          <w:w w:val="86"/>
          <w:position w:val="1"/>
          <w:sz w:val="15"/>
          <w:szCs w:val="15"/>
        </w:rPr>
        <w:t>o</w:t>
      </w:r>
      <w:r>
        <w:rPr>
          <w:rFonts w:cs="Segoe UI" w:hAnsi="Segoe UI" w:eastAsia="Segoe UI" w:ascii="Segoe UI"/>
          <w:color w:val="242425"/>
          <w:spacing w:val="0"/>
          <w:w w:val="24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242425"/>
          <w:spacing w:val="0"/>
          <w:w w:val="6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51515"/>
          <w:spacing w:val="0"/>
          <w:w w:val="36"/>
          <w:position w:val="1"/>
          <w:sz w:val="15"/>
          <w:szCs w:val="15"/>
        </w:rPr>
        <w:t>.··...·...</w:t>
      </w:r>
      <w:r>
        <w:rPr>
          <w:rFonts w:cs="Segoe UI" w:hAnsi="Segoe UI" w:eastAsia="Segoe UI" w:ascii="Segoe UI"/>
          <w:color w:val="151515"/>
          <w:spacing w:val="0"/>
          <w:w w:val="151"/>
          <w:position w:val="1"/>
          <w:sz w:val="15"/>
          <w:szCs w:val="15"/>
        </w:rPr>
        <w:t>����</w:t>
      </w:r>
      <w:r>
        <w:rPr>
          <w:rFonts w:cs="Arial" w:hAnsi="Arial" w:eastAsia="Arial" w:ascii="Arial"/>
          <w:color w:val="151515"/>
          <w:spacing w:val="0"/>
          <w:w w:val="89"/>
          <w:position w:val="1"/>
          <w:sz w:val="15"/>
          <w:szCs w:val="15"/>
        </w:rPr>
        <w:t>---+</w:t>
      </w:r>
      <w:r>
        <w:rPr>
          <w:rFonts w:cs="Arial" w:hAnsi="Arial" w:eastAsia="Arial" w:ascii="Arial"/>
          <w:color w:val="151515"/>
          <w:spacing w:val="-14"/>
          <w:w w:val="211"/>
          <w:position w:val="1"/>
          <w:sz w:val="15"/>
          <w:szCs w:val="15"/>
        </w:rPr>
        <w:t>-</w:t>
      </w:r>
      <w:r>
        <w:rPr>
          <w:rFonts w:cs="Segoe UI" w:hAnsi="Segoe UI" w:eastAsia="Segoe UI" w:ascii="Segoe UI"/>
          <w:color w:val="151515"/>
          <w:spacing w:val="0"/>
          <w:w w:val="162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404041"/>
          <w:spacing w:val="0"/>
          <w:w w:val="67"/>
          <w:position w:val="1"/>
          <w:sz w:val="15"/>
          <w:szCs w:val="15"/>
        </w:rPr>
        <w:t>'</w:t>
      </w:r>
      <w:r>
        <w:rPr>
          <w:rFonts w:cs="Arial" w:hAnsi="Arial" w:eastAsia="Arial" w:ascii="Arial"/>
          <w:color w:val="151515"/>
          <w:spacing w:val="0"/>
          <w:w w:val="172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51515"/>
          <w:spacing w:val="0"/>
          <w:w w:val="84"/>
          <w:position w:val="1"/>
          <w:sz w:val="15"/>
          <w:szCs w:val="15"/>
        </w:rPr>
        <w:t>M</w:t>
      </w:r>
      <w:r>
        <w:rPr>
          <w:rFonts w:cs="Segoe UI" w:hAnsi="Segoe UI" w:eastAsia="Segoe UI" w:ascii="Segoe UI"/>
          <w:color w:val="151515"/>
          <w:spacing w:val="0"/>
          <w:w w:val="75"/>
          <w:position w:val="1"/>
          <w:sz w:val="15"/>
          <w:szCs w:val="15"/>
        </w:rPr>
        <w:t>�</w:t>
      </w:r>
      <w:r>
        <w:rPr>
          <w:rFonts w:cs="Segoe UI" w:hAnsi="Segoe UI" w:eastAsia="Segoe UI" w:ascii="Segoe UI"/>
          <w:color w:val="151515"/>
          <w:spacing w:val="0"/>
          <w:w w:val="151"/>
          <w:position w:val="1"/>
          <w:sz w:val="15"/>
          <w:szCs w:val="15"/>
        </w:rPr>
        <w:t>��</w:t>
      </w:r>
      <w:r>
        <w:rPr>
          <w:rFonts w:cs="Arial" w:hAnsi="Arial" w:eastAsia="Arial" w:ascii="Arial"/>
          <w:color w:val="151515"/>
          <w:spacing w:val="0"/>
          <w:w w:val="38"/>
          <w:position w:val="1"/>
          <w:sz w:val="15"/>
          <w:szCs w:val="15"/>
        </w:rPr>
        <w:t>c</w:t>
      </w:r>
      <w:r>
        <w:rPr>
          <w:rFonts w:cs="Segoe UI" w:hAnsi="Segoe UI" w:eastAsia="Segoe UI" w:ascii="Segoe UI"/>
          <w:color w:val="151515"/>
          <w:spacing w:val="0"/>
          <w:w w:val="131"/>
          <w:position w:val="1"/>
          <w:sz w:val="15"/>
          <w:szCs w:val="15"/>
        </w:rPr>
        <w:t>�</w:t>
      </w:r>
      <w:r>
        <w:rPr>
          <w:rFonts w:cs="Segoe UI" w:hAnsi="Segoe UI" w:eastAsia="Segoe UI" w:ascii="Segoe UI"/>
          <w:color w:val="151515"/>
          <w:spacing w:val="-10"/>
          <w:w w:val="151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151515"/>
          <w:spacing w:val="-34"/>
          <w:w w:val="230"/>
          <w:position w:val="1"/>
          <w:sz w:val="15"/>
          <w:szCs w:val="15"/>
        </w:rPr>
        <w:t>-</w:t>
      </w:r>
      <w:r>
        <w:rPr>
          <w:rFonts w:cs="Segoe UI" w:hAnsi="Segoe UI" w:eastAsia="Segoe UI" w:ascii="Segoe UI"/>
          <w:color w:val="151515"/>
          <w:spacing w:val="0"/>
          <w:w w:val="176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151515"/>
          <w:spacing w:val="0"/>
          <w:w w:val="15"/>
          <w:position w:val="1"/>
          <w:sz w:val="15"/>
          <w:szCs w:val="15"/>
        </w:rPr>
        <w:t>T</w:t>
      </w:r>
      <w:r>
        <w:rPr>
          <w:rFonts w:cs="Segoe UI" w:hAnsi="Segoe UI" w:eastAsia="Segoe UI" w:ascii="Segoe UI"/>
          <w:color w:val="151515"/>
          <w:spacing w:val="0"/>
          <w:w w:val="141"/>
          <w:position w:val="1"/>
          <w:sz w:val="15"/>
          <w:szCs w:val="15"/>
        </w:rPr>
        <w:t>�</w:t>
      </w:r>
      <w:r>
        <w:rPr>
          <w:rFonts w:cs="Segoe UI" w:hAnsi="Segoe UI" w:eastAsia="Segoe UI" w:ascii="Segoe UI"/>
          <w:color w:val="151515"/>
          <w:spacing w:val="0"/>
          <w:w w:val="151"/>
          <w:position w:val="1"/>
          <w:sz w:val="15"/>
          <w:szCs w:val="15"/>
        </w:rPr>
        <w:t>������</w:t>
      </w:r>
      <w:r>
        <w:rPr>
          <w:rFonts w:cs="Arial" w:hAnsi="Arial" w:eastAsia="Arial" w:ascii="Arial"/>
          <w:color w:val="151515"/>
          <w:spacing w:val="0"/>
          <w:w w:val="158"/>
          <w:position w:val="1"/>
          <w:sz w:val="15"/>
          <w:szCs w:val="15"/>
        </w:rPr>
        <w:t>-l-</w:t>
      </w:r>
      <w:r>
        <w:rPr>
          <w:rFonts w:cs="Segoe UI" w:hAnsi="Segoe UI" w:eastAsia="Segoe UI" w:ascii="Segoe UI"/>
          <w:color w:val="151515"/>
          <w:spacing w:val="0"/>
          <w:w w:val="151"/>
          <w:position w:val="1"/>
          <w:sz w:val="15"/>
          <w:szCs w:val="15"/>
        </w:rPr>
        <w:t>�����</w:t>
      </w:r>
      <w:r>
        <w:rPr>
          <w:rFonts w:cs="Segoe UI" w:hAnsi="Segoe UI" w:eastAsia="Segoe UI" w:ascii="Segoe UI"/>
          <w:color w:val="151515"/>
          <w:spacing w:val="0"/>
          <w:w w:val="75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151515"/>
          <w:spacing w:val="0"/>
          <w:w w:val="84"/>
          <w:position w:val="1"/>
          <w:sz w:val="15"/>
          <w:szCs w:val="15"/>
        </w:rPr>
        <w:t>D</w:t>
      </w:r>
      <w:r>
        <w:rPr>
          <w:rFonts w:cs="Segoe UI" w:hAnsi="Segoe UI" w:eastAsia="Segoe UI" w:ascii="Segoe UI"/>
          <w:color w:val="151515"/>
          <w:spacing w:val="0"/>
          <w:w w:val="86"/>
          <w:position w:val="1"/>
          <w:sz w:val="15"/>
          <w:szCs w:val="15"/>
        </w:rPr>
        <w:t>�</w:t>
      </w:r>
      <w:r>
        <w:rPr>
          <w:rFonts w:cs="Segoe UI" w:hAnsi="Segoe UI" w:eastAsia="Segoe UI" w:ascii="Segoe UI"/>
          <w:color w:val="151515"/>
          <w:spacing w:val="0"/>
          <w:w w:val="151"/>
          <w:position w:val="1"/>
          <w:sz w:val="15"/>
          <w:szCs w:val="15"/>
        </w:rPr>
        <w:t>��</w:t>
      </w:r>
      <w:r>
        <w:rPr>
          <w:rFonts w:cs="Arial" w:hAnsi="Arial" w:eastAsia="Arial" w:ascii="Arial"/>
          <w:color w:val="242425"/>
          <w:spacing w:val="0"/>
          <w:w w:val="80"/>
          <w:position w:val="1"/>
          <w:sz w:val="15"/>
          <w:szCs w:val="15"/>
        </w:rPr>
        <w:t>t</w:t>
      </w:r>
      <w:r>
        <w:rPr>
          <w:rFonts w:cs="Segoe UI" w:hAnsi="Segoe UI" w:eastAsia="Segoe UI" w:ascii="Segoe UI"/>
          <w:color w:val="242425"/>
          <w:spacing w:val="0"/>
          <w:w w:val="127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151515"/>
          <w:spacing w:val="0"/>
          <w:w w:val="57"/>
          <w:position w:val="1"/>
          <w:sz w:val="15"/>
          <w:szCs w:val="15"/>
        </w:rPr>
        <w:t>A</w:t>
      </w:r>
      <w:r>
        <w:rPr>
          <w:rFonts w:cs="Segoe UI" w:hAnsi="Segoe UI" w:eastAsia="Segoe UI" w:ascii="Segoe UI"/>
          <w:color w:val="151515"/>
          <w:spacing w:val="-24"/>
          <w:w w:val="110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242425"/>
          <w:spacing w:val="0"/>
          <w:w w:val="69"/>
          <w:position w:val="1"/>
          <w:sz w:val="15"/>
          <w:szCs w:val="15"/>
        </w:rPr>
        <w:t>.</w:t>
      </w:r>
      <w:r>
        <w:rPr>
          <w:rFonts w:cs="Arial" w:hAnsi="Arial" w:eastAsia="Arial" w:ascii="Arial"/>
          <w:color w:val="242425"/>
          <w:spacing w:val="0"/>
          <w:w w:val="160"/>
          <w:position w:val="1"/>
          <w:sz w:val="15"/>
          <w:szCs w:val="15"/>
        </w:rPr>
        <w:t>--'</w:t>
      </w:r>
      <w:r>
        <w:rPr>
          <w:rFonts w:cs="Arial" w:hAnsi="Arial" w:eastAsia="Arial" w:ascii="Arial"/>
          <w:color w:val="2C456D"/>
          <w:spacing w:val="0"/>
          <w:w w:val="93"/>
          <w:position w:val="1"/>
          <w:sz w:val="15"/>
          <w:szCs w:val="15"/>
        </w:rPr>
        <w:t>==-</w:t>
      </w:r>
      <w:r>
        <w:rPr>
          <w:rFonts w:cs="Arial" w:hAnsi="Arial" w:eastAsia="Arial" w:ascii="Arial"/>
          <w:color w:val="2C456D"/>
          <w:spacing w:val="0"/>
          <w:w w:val="211"/>
          <w:position w:val="1"/>
          <w:sz w:val="15"/>
          <w:szCs w:val="15"/>
        </w:rPr>
        <w:t>--</w:t>
      </w:r>
      <w:r>
        <w:rPr>
          <w:rFonts w:cs="Arial" w:hAnsi="Arial" w:eastAsia="Arial" w:ascii="Arial"/>
          <w:color w:val="2C456D"/>
          <w:spacing w:val="0"/>
          <w:w w:val="101"/>
          <w:position w:val="1"/>
          <w:sz w:val="15"/>
          <w:szCs w:val="15"/>
        </w:rPr>
        <w:t>.....</w:t>
      </w:r>
      <w:r>
        <w:rPr>
          <w:rFonts w:cs="Segoe UI" w:hAnsi="Segoe UI" w:eastAsia="Segoe UI" w:ascii="Segoe UI"/>
          <w:color w:val="405674"/>
          <w:spacing w:val="0"/>
          <w:w w:val="75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5E92D9"/>
          <w:spacing w:val="0"/>
          <w:w w:val="115"/>
          <w:position w:val="1"/>
          <w:sz w:val="15"/>
          <w:szCs w:val="15"/>
        </w:rPr>
        <w:t>-</w:t>
      </w:r>
      <w:r>
        <w:rPr>
          <w:rFonts w:cs="Segoe UI" w:hAnsi="Segoe UI" w:eastAsia="Segoe UI" w:ascii="Segoe UI"/>
          <w:color w:val="4C6E9C"/>
          <w:spacing w:val="0"/>
          <w:w w:val="34"/>
          <w:position w:val="1"/>
          <w:sz w:val="15"/>
          <w:szCs w:val="15"/>
        </w:rPr>
        <w:t>�</w:t>
      </w:r>
      <w:r>
        <w:rPr>
          <w:rFonts w:cs="Arial" w:hAnsi="Arial" w:eastAsia="Arial" w:ascii="Arial"/>
          <w:color w:val="5E92D9"/>
          <w:spacing w:val="0"/>
          <w:w w:val="57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2C456D"/>
          <w:spacing w:val="0"/>
          <w:w w:val="62"/>
          <w:position w:val="1"/>
          <w:sz w:val="15"/>
          <w:szCs w:val="15"/>
        </w:rPr>
        <w:t>H</w:t>
      </w:r>
      <w:r>
        <w:rPr>
          <w:rFonts w:cs="Arial" w:hAnsi="Arial" w:eastAsia="Arial" w:ascii="Arial"/>
          <w:color w:val="74A3D7"/>
          <w:spacing w:val="0"/>
          <w:w w:val="138"/>
          <w:position w:val="1"/>
          <w:sz w:val="15"/>
          <w:szCs w:val="15"/>
        </w:rPr>
        <w:t>.</w:t>
      </w:r>
      <w:r>
        <w:rPr>
          <w:rFonts w:cs="Arial" w:hAnsi="Arial" w:eastAsia="Arial" w:ascii="Arial"/>
          <w:color w:val="74A3D7"/>
          <w:spacing w:val="0"/>
          <w:w w:val="172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74A3D7"/>
          <w:spacing w:val="0"/>
          <w:w w:val="92"/>
          <w:position w:val="0"/>
          <w:sz w:val="15"/>
          <w:szCs w:val="15"/>
        </w:rPr>
        <w:t>20</w:t>
      </w:r>
      <w:r>
        <w:rPr>
          <w:rFonts w:cs="Arial" w:hAnsi="Arial" w:eastAsia="Arial" w:ascii="Arial"/>
          <w:color w:val="74A3D7"/>
          <w:spacing w:val="0"/>
          <w:w w:val="80"/>
          <w:position w:val="0"/>
          <w:sz w:val="15"/>
          <w:szCs w:val="15"/>
        </w:rPr>
        <w:t>1</w:t>
      </w:r>
      <w:r>
        <w:rPr>
          <w:rFonts w:cs="Arial" w:hAnsi="Arial" w:eastAsia="Arial" w:ascii="Arial"/>
          <w:color w:val="74A3D7"/>
          <w:spacing w:val="0"/>
          <w:w w:val="109"/>
          <w:position w:val="0"/>
          <w:sz w:val="15"/>
          <w:szCs w:val="15"/>
        </w:rPr>
        <w:t>3</w:t>
      </w:r>
      <w:r>
        <w:rPr>
          <w:rFonts w:cs="Arial" w:hAnsi="Arial" w:eastAsia="Arial" w:ascii="Arial"/>
          <w:color w:val="74A3D7"/>
          <w:spacing w:val="0"/>
          <w:w w:val="264"/>
          <w:position w:val="1"/>
          <w:sz w:val="15"/>
          <w:szCs w:val="15"/>
        </w:rPr>
        <w:t>--</w:t>
      </w:r>
      <w:r>
        <w:rPr>
          <w:rFonts w:cs="Segoe UI" w:hAnsi="Segoe UI" w:eastAsia="Segoe UI" w:ascii="Segoe UI"/>
          <w:color w:val="5E92D9"/>
          <w:spacing w:val="0"/>
          <w:w w:val="165"/>
          <w:position w:val="1"/>
          <w:sz w:val="15"/>
          <w:szCs w:val="15"/>
        </w:rPr>
        <w:t>��</w:t>
      </w:r>
      <w:r>
        <w:rPr>
          <w:rFonts w:cs="Segoe UI" w:hAnsi="Segoe UI" w:eastAsia="Segoe UI" w:ascii="Segoe UI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57" w:lineRule="exact" w:line="120"/>
        <w:ind w:left="190"/>
      </w:pPr>
      <w:r>
        <w:pict>
          <v:shape type="#_x0000_t202" style="position:absolute;margin-left:476.671pt;margin-top:251.456pt;width:99.3665pt;height:8.5pt;mso-position-horizontal-relative:page;mso-position-vertical-relative:page;z-index:-2278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17"/>
                      <w:szCs w:val="17"/>
                    </w:rPr>
                    <w:jc w:val="left"/>
                    <w:spacing w:lineRule="exact" w:line="160"/>
                    <w:ind w:right="-45"/>
                  </w:pPr>
                  <w:r>
                    <w:rPr>
                      <w:rFonts w:cs="Arial" w:hAnsi="Arial" w:eastAsia="Arial" w:ascii="Arial"/>
                      <w:color w:val="3069D3"/>
                      <w:w w:val="105"/>
                      <w:sz w:val="17"/>
                      <w:szCs w:val="17"/>
                    </w:rPr>
                    <w:t>C</w:t>
                  </w:r>
                  <w:r>
                    <w:rPr>
                      <w:rFonts w:cs="Arial" w:hAnsi="Arial" w:eastAsia="Arial" w:ascii="Arial"/>
                      <w:color w:val="3069D3"/>
                      <w:w w:val="129"/>
                      <w:sz w:val="17"/>
                      <w:szCs w:val="17"/>
                    </w:rPr>
                    <w:t>U</w:t>
                  </w:r>
                  <w:r>
                    <w:rPr>
                      <w:rFonts w:cs="Arial" w:hAnsi="Arial" w:eastAsia="Arial" w:ascii="Arial"/>
                      <w:color w:val="3069D3"/>
                      <w:w w:val="135"/>
                      <w:sz w:val="17"/>
                      <w:szCs w:val="17"/>
                    </w:rPr>
                    <w:t>E</w:t>
                  </w:r>
                  <w:r>
                    <w:rPr>
                      <w:rFonts w:cs="Arial" w:hAnsi="Arial" w:eastAsia="Arial" w:ascii="Arial"/>
                      <w:color w:val="4B82D6"/>
                      <w:w w:val="129"/>
                      <w:sz w:val="17"/>
                      <w:szCs w:val="17"/>
                    </w:rPr>
                    <w:t>N</w:t>
                  </w:r>
                  <w:r>
                    <w:rPr>
                      <w:rFonts w:cs="Arial" w:hAnsi="Arial" w:eastAsia="Arial" w:ascii="Arial"/>
                      <w:color w:val="4B82D6"/>
                      <w:w w:val="148"/>
                      <w:sz w:val="17"/>
                      <w:szCs w:val="17"/>
                    </w:rPr>
                    <w:t>T</w:t>
                  </w:r>
                  <w:r>
                    <w:rPr>
                      <w:rFonts w:cs="Arial" w:hAnsi="Arial" w:eastAsia="Arial" w:ascii="Arial"/>
                      <w:color w:val="4B82D6"/>
                      <w:w w:val="97"/>
                      <w:sz w:val="17"/>
                      <w:szCs w:val="17"/>
                    </w:rPr>
                    <w:t>A</w:t>
                  </w:r>
                  <w:r>
                    <w:rPr>
                      <w:rFonts w:cs="Arial" w:hAnsi="Arial" w:eastAsia="Arial" w:ascii="Arial"/>
                      <w:color w:val="4B82D6"/>
                      <w:w w:val="100"/>
                      <w:sz w:val="17"/>
                      <w:szCs w:val="17"/>
                    </w:rPr>
                    <w:t>   </w:t>
                  </w:r>
                  <w:r>
                    <w:rPr>
                      <w:rFonts w:cs="Arial" w:hAnsi="Arial" w:eastAsia="Arial" w:ascii="Arial"/>
                      <w:color w:val="4B82D6"/>
                      <w:spacing w:val="-1"/>
                      <w:w w:val="100"/>
                      <w:sz w:val="17"/>
                      <w:szCs w:val="17"/>
                    </w:rPr>
                    <w:t> </w:t>
                  </w:r>
                  <w:r>
                    <w:rPr>
                      <w:rFonts w:cs="Arial" w:hAnsi="Arial" w:eastAsia="Arial" w:ascii="Arial"/>
                      <w:color w:val="4B82D6"/>
                      <w:spacing w:val="0"/>
                      <w:w w:val="97"/>
                      <w:sz w:val="17"/>
                      <w:szCs w:val="17"/>
                    </w:rPr>
                    <w:t>P</w:t>
                  </w:r>
                  <w:r>
                    <w:rPr>
                      <w:rFonts w:cs="Arial" w:hAnsi="Arial" w:eastAsia="Arial" w:ascii="Arial"/>
                      <w:color w:val="4B82D6"/>
                      <w:spacing w:val="0"/>
                      <w:w w:val="129"/>
                      <w:sz w:val="17"/>
                      <w:szCs w:val="17"/>
                    </w:rPr>
                    <w:t>U</w:t>
                  </w:r>
                  <w:r>
                    <w:rPr>
                      <w:rFonts w:cs="Arial" w:hAnsi="Arial" w:eastAsia="Arial" w:ascii="Arial"/>
                      <w:color w:val="4B82D6"/>
                      <w:spacing w:val="0"/>
                      <w:w w:val="139"/>
                      <w:sz w:val="17"/>
                      <w:szCs w:val="17"/>
                    </w:rPr>
                    <w:t>B</w:t>
                  </w:r>
                  <w:r>
                    <w:rPr>
                      <w:rFonts w:cs="Arial" w:hAnsi="Arial" w:eastAsia="Arial" w:ascii="Arial"/>
                      <w:color w:val="4B82D6"/>
                      <w:spacing w:val="0"/>
                      <w:w w:val="132"/>
                      <w:sz w:val="17"/>
                      <w:szCs w:val="17"/>
                    </w:rPr>
                    <w:t>L</w:t>
                  </w:r>
                  <w:r>
                    <w:rPr>
                      <w:rFonts w:cs="Arial" w:hAnsi="Arial" w:eastAsia="Arial" w:ascii="Arial"/>
                      <w:color w:val="4B82D6"/>
                      <w:spacing w:val="0"/>
                      <w:w w:val="152"/>
                      <w:sz w:val="17"/>
                      <w:szCs w:val="17"/>
                    </w:rPr>
                    <w:t>I</w:t>
                  </w:r>
                  <w:r>
                    <w:rPr>
                      <w:rFonts w:cs="Arial" w:hAnsi="Arial" w:eastAsia="Arial" w:ascii="Arial"/>
                      <w:color w:val="4B82D6"/>
                      <w:spacing w:val="0"/>
                      <w:w w:val="132"/>
                      <w:sz w:val="17"/>
                      <w:szCs w:val="17"/>
                    </w:rPr>
                    <w:t>C</w:t>
                  </w:r>
                  <w:r>
                    <w:rPr>
                      <w:rFonts w:cs="Arial" w:hAnsi="Arial" w:eastAsia="Arial" w:ascii="Arial"/>
                      <w:color w:val="4B82D6"/>
                      <w:spacing w:val="0"/>
                      <w:w w:val="131"/>
                      <w:sz w:val="17"/>
                      <w:szCs w:val="17"/>
                    </w:rPr>
                    <w:t>A</w:t>
                  </w:r>
                  <w:r>
                    <w:rPr>
                      <w:rFonts w:cs="Arial" w:hAnsi="Arial" w:eastAsia="Arial" w:ascii="Arial"/>
                      <w:color w:val="000000"/>
                      <w:spacing w:val="0"/>
                      <w:w w:val="100"/>
                      <w:sz w:val="17"/>
                      <w:szCs w:val="17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242425"/>
          <w:spacing w:val="0"/>
          <w:w w:val="106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6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6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6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51515"/>
          <w:spacing w:val="0"/>
          <w:w w:val="106"/>
          <w:position w:val="-3"/>
          <w:sz w:val="15"/>
          <w:szCs w:val="15"/>
        </w:rPr>
        <w:t>-</w:t>
      </w:r>
      <w:r>
        <w:rPr>
          <w:rFonts w:cs="Arial" w:hAnsi="Arial" w:eastAsia="Arial" w:ascii="Arial"/>
          <w:color w:val="242425"/>
          <w:spacing w:val="0"/>
          <w:w w:val="106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404041"/>
          <w:spacing w:val="0"/>
          <w:w w:val="106"/>
          <w:position w:val="-3"/>
          <w:sz w:val="15"/>
          <w:szCs w:val="15"/>
        </w:rPr>
        <w:t>-</w:t>
      </w:r>
      <w:r>
        <w:rPr>
          <w:rFonts w:cs="Arial" w:hAnsi="Arial" w:eastAsia="Arial" w:ascii="Arial"/>
          <w:color w:val="242425"/>
          <w:spacing w:val="0"/>
          <w:w w:val="106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6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6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Courier New" w:hAnsi="Courier New" w:eastAsia="Courier New" w:ascii="Courier New"/>
          <w:sz w:val="14"/>
          <w:szCs w:val="14"/>
        </w:rPr>
        <w:jc w:val="left"/>
        <w:spacing w:lineRule="exact" w:line="100"/>
        <w:ind w:left="108"/>
      </w:pPr>
      <w:r>
        <w:rPr>
          <w:rFonts w:cs="Courier New" w:hAnsi="Courier New" w:eastAsia="Courier New" w:ascii="Courier New"/>
          <w:color w:val="151515"/>
          <w:w w:val="78"/>
          <w:position w:val="1"/>
          <w:sz w:val="14"/>
          <w:szCs w:val="14"/>
        </w:rPr>
        <w:t>1--</w:t>
      </w:r>
      <w:r>
        <w:rPr>
          <w:rFonts w:cs="Segoe UI" w:hAnsi="Segoe UI" w:eastAsia="Segoe UI" w:ascii="Segoe UI"/>
          <w:color w:val="151515"/>
          <w:w w:val="162"/>
          <w:position w:val="1"/>
          <w:sz w:val="14"/>
          <w:szCs w:val="14"/>
        </w:rPr>
        <w:t>��������</w:t>
      </w:r>
      <w:r>
        <w:rPr>
          <w:rFonts w:cs="Courier New" w:hAnsi="Courier New" w:eastAsia="Courier New" w:ascii="Courier New"/>
          <w:color w:val="151515"/>
          <w:w w:val="125"/>
          <w:position w:val="1"/>
          <w:sz w:val="14"/>
          <w:szCs w:val="14"/>
        </w:rPr>
        <w:t>+-</w:t>
      </w:r>
      <w:r>
        <w:rPr>
          <w:rFonts w:cs="Segoe UI" w:hAnsi="Segoe UI" w:eastAsia="Segoe UI" w:ascii="Segoe UI"/>
          <w:color w:val="151515"/>
          <w:w w:val="162"/>
          <w:position w:val="1"/>
          <w:sz w:val="14"/>
          <w:szCs w:val="14"/>
        </w:rPr>
        <w:t>���������������</w:t>
      </w:r>
      <w:r>
        <w:rPr>
          <w:rFonts w:cs="Courier New" w:hAnsi="Courier New" w:eastAsia="Courier New" w:ascii="Courier New"/>
          <w:color w:val="151515"/>
          <w:w w:val="83"/>
          <w:position w:val="1"/>
          <w:sz w:val="14"/>
          <w:szCs w:val="14"/>
        </w:rPr>
        <w:t>-+-</w:t>
      </w:r>
      <w:r>
        <w:rPr>
          <w:rFonts w:cs="Segoe UI" w:hAnsi="Segoe UI" w:eastAsia="Segoe UI" w:ascii="Segoe UI"/>
          <w:color w:val="151515"/>
          <w:w w:val="162"/>
          <w:position w:val="1"/>
          <w:sz w:val="14"/>
          <w:szCs w:val="14"/>
        </w:rPr>
        <w:t>�����</w:t>
      </w:r>
      <w:r>
        <w:rPr>
          <w:rFonts w:cs="Courier New" w:hAnsi="Courier New" w:eastAsia="Courier New" w:ascii="Courier New"/>
          <w:color w:val="151515"/>
          <w:w w:val="125"/>
          <w:position w:val="1"/>
          <w:sz w:val="14"/>
          <w:szCs w:val="14"/>
        </w:rPr>
        <w:t>+-</w:t>
      </w:r>
      <w:r>
        <w:rPr>
          <w:rFonts w:cs="Segoe UI" w:hAnsi="Segoe UI" w:eastAsia="Segoe UI" w:ascii="Segoe UI"/>
          <w:color w:val="151515"/>
          <w:w w:val="162"/>
          <w:position w:val="1"/>
          <w:sz w:val="14"/>
          <w:szCs w:val="14"/>
        </w:rPr>
        <w:t>���������</w:t>
      </w:r>
      <w:r>
        <w:rPr>
          <w:rFonts w:cs="Courier New" w:hAnsi="Courier New" w:eastAsia="Courier New" w:ascii="Courier New"/>
          <w:color w:val="242425"/>
          <w:w w:val="55"/>
          <w:position w:val="1"/>
          <w:sz w:val="14"/>
          <w:szCs w:val="14"/>
        </w:rPr>
        <w:t>---1</w:t>
      </w:r>
      <w:r>
        <w:rPr>
          <w:rFonts w:cs="Courier New" w:hAnsi="Courier New" w:eastAsia="Courier New" w:ascii="Courier New"/>
          <w:color w:val="000000"/>
          <w:w w:val="100"/>
          <w:position w:val="0"/>
          <w:sz w:val="14"/>
          <w:szCs w:val="14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lineRule="exact" w:line="140"/>
        <w:ind w:left="195"/>
      </w:pPr>
      <w:r>
        <w:rPr>
          <w:rFonts w:cs="Arial" w:hAnsi="Arial" w:eastAsia="Arial" w:ascii="Arial"/>
          <w:color w:val="242425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242425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242425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242425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242425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404041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005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5</w:t>
      </w:r>
      <w:r>
        <w:rPr>
          <w:rFonts w:cs="Arial" w:hAnsi="Arial" w:eastAsia="Arial" w:ascii="Arial"/>
          <w:color w:val="242425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51515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51515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51515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242425"/>
          <w:spacing w:val="2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151515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é</w:t>
      </w:r>
      <w:r>
        <w:rPr>
          <w:rFonts w:cs="Arial" w:hAnsi="Arial" w:eastAsia="Arial" w:ascii="Arial"/>
          <w:color w:val="242425"/>
          <w:spacing w:val="3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er</w:t>
      </w:r>
      <w:r>
        <w:rPr>
          <w:rFonts w:cs="Arial" w:hAnsi="Arial" w:eastAsia="Arial" w:ascii="Arial"/>
          <w:color w:val="151515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á</w:t>
      </w:r>
      <w:r>
        <w:rPr>
          <w:rFonts w:cs="Arial" w:hAnsi="Arial" w:eastAsia="Arial" w:ascii="Arial"/>
          <w:color w:val="151515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de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                                            </w:t>
      </w:r>
      <w:r>
        <w:rPr>
          <w:rFonts w:cs="Arial" w:hAnsi="Arial" w:eastAsia="Arial" w:ascii="Arial"/>
          <w:color w:val="242425"/>
          <w:spacing w:val="3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242425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58585B"/>
          <w:spacing w:val="0"/>
          <w:w w:val="150"/>
          <w:sz w:val="15"/>
          <w:szCs w:val="15"/>
        </w:rPr>
        <w:t>,</w:t>
      </w:r>
      <w:r>
        <w:rPr>
          <w:rFonts w:cs="Arial" w:hAnsi="Arial" w:eastAsia="Arial" w:ascii="Arial"/>
          <w:color w:val="242425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404041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242425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242425"/>
          <w:spacing w:val="-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51515"/>
          <w:spacing w:val="0"/>
          <w:w w:val="106"/>
          <w:sz w:val="15"/>
          <w:szCs w:val="15"/>
        </w:rPr>
        <w:t>D</w:t>
      </w:r>
      <w:r>
        <w:rPr>
          <w:rFonts w:cs="Arial" w:hAnsi="Arial" w:eastAsia="Arial" w:ascii="Arial"/>
          <w:color w:val="242425"/>
          <w:spacing w:val="0"/>
          <w:w w:val="106"/>
          <w:sz w:val="15"/>
          <w:szCs w:val="15"/>
        </w:rPr>
        <w:t>e</w:t>
      </w:r>
      <w:r>
        <w:rPr>
          <w:rFonts w:cs="Arial" w:hAnsi="Arial" w:eastAsia="Arial" w:ascii="Arial"/>
          <w:color w:val="242425"/>
          <w:spacing w:val="0"/>
          <w:w w:val="106"/>
          <w:sz w:val="15"/>
          <w:szCs w:val="15"/>
        </w:rPr>
        <w:t>sc</w:t>
      </w:r>
      <w:r>
        <w:rPr>
          <w:rFonts w:cs="Arial" w:hAnsi="Arial" w:eastAsia="Arial" w:ascii="Arial"/>
          <w:color w:val="151515"/>
          <w:spacing w:val="0"/>
          <w:w w:val="106"/>
          <w:sz w:val="15"/>
          <w:szCs w:val="15"/>
        </w:rPr>
        <w:t>u</w:t>
      </w:r>
      <w:r>
        <w:rPr>
          <w:rFonts w:cs="Arial" w:hAnsi="Arial" w:eastAsia="Arial" w:ascii="Arial"/>
          <w:color w:val="242425"/>
          <w:spacing w:val="0"/>
          <w:w w:val="106"/>
          <w:sz w:val="15"/>
          <w:szCs w:val="15"/>
        </w:rPr>
        <w:t>e</w:t>
      </w:r>
      <w:r>
        <w:rPr>
          <w:rFonts w:cs="Arial" w:hAnsi="Arial" w:eastAsia="Arial" w:ascii="Arial"/>
          <w:color w:val="242425"/>
          <w:spacing w:val="0"/>
          <w:w w:val="106"/>
          <w:sz w:val="15"/>
          <w:szCs w:val="15"/>
        </w:rPr>
        <w:t>n</w:t>
      </w:r>
      <w:r>
        <w:rPr>
          <w:rFonts w:cs="Arial" w:hAnsi="Arial" w:eastAsia="Arial" w:ascii="Arial"/>
          <w:color w:val="242425"/>
          <w:spacing w:val="0"/>
          <w:w w:val="106"/>
          <w:sz w:val="15"/>
          <w:szCs w:val="15"/>
        </w:rPr>
        <w:t>t</w:t>
      </w:r>
      <w:r>
        <w:rPr>
          <w:rFonts w:cs="Arial" w:hAnsi="Arial" w:eastAsia="Arial" w:ascii="Arial"/>
          <w:color w:val="242425"/>
          <w:spacing w:val="0"/>
          <w:w w:val="106"/>
          <w:sz w:val="15"/>
          <w:szCs w:val="15"/>
        </w:rPr>
        <w:t>o</w:t>
      </w:r>
      <w:r>
        <w:rPr>
          <w:rFonts w:cs="Arial" w:hAnsi="Arial" w:eastAsia="Arial" w:ascii="Arial"/>
          <w:color w:val="242425"/>
          <w:spacing w:val="9"/>
          <w:w w:val="106"/>
          <w:sz w:val="15"/>
          <w:szCs w:val="15"/>
        </w:rPr>
        <w:t> </w:t>
      </w:r>
      <w:r>
        <w:rPr>
          <w:rFonts w:cs="Arial" w:hAnsi="Arial" w:eastAsia="Arial" w:ascii="Arial"/>
          <w:color w:val="151515"/>
          <w:spacing w:val="0"/>
          <w:w w:val="96"/>
          <w:sz w:val="15"/>
          <w:szCs w:val="15"/>
        </w:rPr>
        <w:t>A</w:t>
      </w:r>
      <w:r>
        <w:rPr>
          <w:rFonts w:cs="Arial" w:hAnsi="Arial" w:eastAsia="Arial" w:ascii="Arial"/>
          <w:color w:val="242425"/>
          <w:spacing w:val="0"/>
          <w:w w:val="108"/>
          <w:sz w:val="15"/>
          <w:szCs w:val="15"/>
        </w:rPr>
        <w:t>c</w:t>
      </w:r>
      <w:r>
        <w:rPr>
          <w:rFonts w:cs="Arial" w:hAnsi="Arial" w:eastAsia="Arial" w:ascii="Arial"/>
          <w:color w:val="242425"/>
          <w:spacing w:val="0"/>
          <w:w w:val="115"/>
          <w:sz w:val="15"/>
          <w:szCs w:val="15"/>
        </w:rPr>
        <w:t>t</w:t>
      </w:r>
      <w:r>
        <w:rPr>
          <w:rFonts w:cs="Arial" w:hAnsi="Arial" w:eastAsia="Arial" w:ascii="Arial"/>
          <w:color w:val="242425"/>
          <w:spacing w:val="0"/>
          <w:w w:val="86"/>
          <w:sz w:val="15"/>
          <w:szCs w:val="15"/>
        </w:rPr>
        <w:t>i</w:t>
      </w:r>
      <w:r>
        <w:rPr>
          <w:rFonts w:cs="Arial" w:hAnsi="Arial" w:eastAsia="Arial" w:ascii="Arial"/>
          <w:color w:val="242425"/>
          <w:spacing w:val="0"/>
          <w:w w:val="115"/>
          <w:sz w:val="15"/>
          <w:szCs w:val="15"/>
        </w:rPr>
        <w:t>v</w:t>
      </w:r>
      <w:r>
        <w:rPr>
          <w:rFonts w:cs="Arial" w:hAnsi="Arial" w:eastAsia="Arial" w:ascii="Arial"/>
          <w:color w:val="242425"/>
          <w:spacing w:val="0"/>
          <w:w w:val="103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95"/>
        <w:sectPr>
          <w:pgMar w:footer="1275" w:header="0" w:top="1280" w:bottom="280" w:left="1500" w:right="520"/>
          <w:footerReference w:type="default" r:id="rId5"/>
          <w:pgSz w:w="12260" w:h="15880"/>
        </w:sectPr>
      </w:pPr>
      <w:r>
        <w:pict>
          <v:shape type="#_x0000_t202" style="position:absolute;margin-left:82.7255pt;margin-top:10.4145pt;width:395.706pt;height:433.813pt;mso-position-horizontal-relative:page;mso-position-vertical-relative:paragraph;z-index:-2279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477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60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64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8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60"/>
                          <w:ind w:left="67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ua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3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55"/>
                          <w:ind w:left="166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vMerge w:val="restart"/>
                        <w:tcBorders>
                          <w:top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50"/>
                          <w:ind w:left="269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7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9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ind w:left="274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437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007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8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72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2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3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7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61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vMerge w:val=""/>
                        <w:tcBorders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39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07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4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72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4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2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q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61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74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w w:val="9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2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80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77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75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138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278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w w:val="8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008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82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4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ed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8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7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66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83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82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ua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4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rv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an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0"/>
                            <w:w w:val="104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7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0"/>
                            <w:w w:val="105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spacing w:val="0"/>
                            <w:w w:val="105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83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7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008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86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4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2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7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83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6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9"/>
                            <w:w w:val="106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008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86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1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7"/>
                            <w:sz w:val="15"/>
                            <w:szCs w:val="15"/>
                          </w:rPr>
                          <w:t>rv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75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8"/>
                          <w:ind w:left="288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7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1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4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86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1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ua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up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8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90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w w:val="4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15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8"/>
                          <w:ind w:left="293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w w:val="8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8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59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39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53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4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91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9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18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8"/>
                          <w:ind w:left="293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28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4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92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91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w w:val="89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5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4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6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0"/>
                          <w:ind w:left="19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93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w w:val="9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6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009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91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2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18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8"/>
                          <w:ind w:left="293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6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9"/>
                            <w:w w:val="106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37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4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06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23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1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1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1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1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8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8"/>
                          <w:ind w:left="298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ct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1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2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106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q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7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9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8"/>
                          <w:ind w:left="298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6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58585B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44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106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38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185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298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6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9"/>
                            <w:w w:val="106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69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35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4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110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4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19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8"/>
                          <w:ind w:left="302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23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10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7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7"/>
                            <w:sz w:val="15"/>
                            <w:szCs w:val="15"/>
                          </w:rPr>
                          <w:t>ñ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85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2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15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0"/>
                          <w:ind w:left="302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6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6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9"/>
                            <w:w w:val="106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3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35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78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33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6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4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4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2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1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9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7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6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3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zc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7"/>
                          <w:ind w:left="190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8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8"/>
                          <w:ind w:left="307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1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2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435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Arial" w:hAnsi="Arial" w:eastAsia="Arial" w:ascii="Arial"/>
                            <w:color w:val="404041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43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34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97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15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15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9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7"/>
                            <w:sz w:val="15"/>
                            <w:szCs w:val="15"/>
                          </w:rPr>
                          <w:t>rv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an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2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5"/>
                          <w:ind w:left="199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7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5"/>
                          <w:ind w:left="307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6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72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19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78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0"/>
                            <w:sz w:val="15"/>
                            <w:szCs w:val="15"/>
                          </w:rPr>
                          <w:t>'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8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74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38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006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96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5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33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115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up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2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li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3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24"/>
                            <w:w w:val="103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0"/>
                            <w:sz w:val="15"/>
                            <w:szCs w:val="15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38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4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23"/>
                          <w:ind w:left="204"/>
                        </w:pPr>
                        <w:r>
                          <w:rPr>
                            <w:rFonts w:cs="Arial" w:hAnsi="Arial" w:eastAsia="Arial" w:ascii="Arial"/>
                            <w:color w:val="242425"/>
                            <w:w w:val="51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50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15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3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8585B"/>
                            <w:w w:val="80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2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w w:val="109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15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5"/>
                            <w:szCs w:val="15"/>
                          </w:rPr>
                          <w:jc w:val="left"/>
                          <w:spacing w:before="18"/>
                          <w:ind w:left="307"/>
                        </w:pP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17"/>
                            <w:w w:val="105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9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8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42425"/>
                            <w:spacing w:val="0"/>
                            <w:w w:val="10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5"/>
                            <w:szCs w:val="15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242425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242425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242425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92"/>
        <w:ind w:left="124"/>
      </w:pPr>
      <w:r>
        <w:rPr>
          <w:rFonts w:cs="Arial" w:hAnsi="Arial" w:eastAsia="Arial" w:ascii="Arial"/>
          <w:color w:val="1D1D1D"/>
          <w:w w:val="50"/>
          <w:position w:val="1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2"/>
          <w:position w:val="1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30</w:t>
      </w:r>
      <w:r>
        <w:rPr>
          <w:rFonts w:cs="Arial" w:hAnsi="Arial" w:eastAsia="Arial" w:ascii="Arial"/>
          <w:color w:val="1D1D1D"/>
          <w:w w:val="96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74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position w:val="1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position w:val="1"/>
          <w:sz w:val="15"/>
          <w:szCs w:val="15"/>
        </w:rPr>
        <w:t>7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96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position w:val="1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6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28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ge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39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88"/>
          <w:position w:val="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9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99"/>
          <w:position w:val="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38"/>
          <w:position w:val="0"/>
          <w:sz w:val="15"/>
          <w:szCs w:val="15"/>
        </w:rPr>
        <w:t>í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3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8"/>
          <w:position w:val="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16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ar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í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                              </w:t>
      </w:r>
      <w:r>
        <w:rPr>
          <w:rFonts w:cs="Arial" w:hAnsi="Arial" w:eastAsia="Arial" w:ascii="Arial"/>
          <w:color w:val="1D1D1D"/>
          <w:spacing w:val="40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7"/>
          <w:position w:val="0"/>
          <w:sz w:val="15"/>
          <w:szCs w:val="15"/>
        </w:rPr>
        <w:t>3</w:t>
      </w:r>
      <w:r>
        <w:rPr>
          <w:rFonts w:cs="Arial" w:hAnsi="Arial" w:eastAsia="Arial" w:ascii="Arial"/>
          <w:color w:val="504F50"/>
          <w:spacing w:val="0"/>
          <w:w w:val="80"/>
          <w:position w:val="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504F50"/>
          <w:spacing w:val="0"/>
          <w:w w:val="92"/>
          <w:position w:val="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15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1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1"/>
          <w:w w:val="105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27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72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9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29"/>
        <w:ind w:left="119"/>
      </w:pP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57"/>
        <w:ind w:left="124"/>
      </w:pPr>
      <w:r>
        <w:rPr>
          <w:rFonts w:cs="Arial" w:hAnsi="Arial" w:eastAsia="Arial" w:ascii="Arial"/>
          <w:color w:val="1D1D1D"/>
          <w:w w:val="50"/>
          <w:position w:val="1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position w:val="1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3"/>
          <w:position w:val="1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position w:val="1"/>
          <w:sz w:val="15"/>
          <w:szCs w:val="15"/>
        </w:rPr>
        <w:t>6</w:t>
      </w:r>
      <w:r>
        <w:rPr>
          <w:rFonts w:cs="Arial" w:hAnsi="Arial" w:eastAsia="Arial" w:ascii="Arial"/>
          <w:color w:val="1D1D1D"/>
          <w:w w:val="105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position w:val="1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15"/>
          <w:position w:val="1"/>
          <w:sz w:val="15"/>
          <w:szCs w:val="15"/>
        </w:rPr>
        <w:t>7</w:t>
      </w:r>
      <w:r>
        <w:rPr>
          <w:rFonts w:cs="Arial" w:hAnsi="Arial" w:eastAsia="Arial" w:ascii="Arial"/>
          <w:color w:val="39393A"/>
          <w:w w:val="96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position w:val="1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96"/>
          <w:position w:val="1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position w:val="1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6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ea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23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á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q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34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é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                                        </w:t>
      </w:r>
      <w:r>
        <w:rPr>
          <w:rFonts w:cs="Arial" w:hAnsi="Arial" w:eastAsia="Arial" w:ascii="Arial"/>
          <w:color w:val="1D1D1D"/>
          <w:spacing w:val="19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position w:val="0"/>
          <w:sz w:val="15"/>
          <w:szCs w:val="15"/>
        </w:rPr>
        <w:t>1</w:t>
      </w:r>
      <w:r>
        <w:rPr>
          <w:rFonts w:cs="Arial" w:hAnsi="Arial" w:eastAsia="Arial" w:ascii="Arial"/>
          <w:color w:val="504F50"/>
          <w:spacing w:val="0"/>
          <w:w w:val="138"/>
          <w:position w:val="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position w:val="0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9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504F50"/>
          <w:spacing w:val="0"/>
          <w:w w:val="92"/>
          <w:position w:val="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15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position w:val="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1"/>
          <w:w w:val="100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1"/>
          <w:w w:val="105"/>
          <w:position w:val="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2"/>
          <w:position w:val="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27"/>
          <w:position w:val="0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72"/>
          <w:position w:val="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21"/>
          <w:position w:val="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position w:val="0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29"/>
        <w:ind w:left="124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62"/>
        <w:ind w:left="129"/>
      </w:pPr>
      <w:r>
        <w:rPr>
          <w:rFonts w:cs="Arial" w:hAnsi="Arial" w:eastAsia="Arial" w:ascii="Arial"/>
          <w:color w:val="1D1D1D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6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sz w:val="15"/>
          <w:szCs w:val="15"/>
        </w:rPr>
        <w:t>6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8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eg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4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4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4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4"/>
          <w:sz w:val="15"/>
          <w:szCs w:val="15"/>
        </w:rPr>
        <w:t>rv</w:t>
      </w:r>
      <w:r>
        <w:rPr>
          <w:rFonts w:cs="Arial" w:hAnsi="Arial" w:eastAsia="Arial" w:ascii="Arial"/>
          <w:color w:val="1D1D1D"/>
          <w:spacing w:val="0"/>
          <w:w w:val="104"/>
          <w:sz w:val="15"/>
          <w:szCs w:val="15"/>
        </w:rPr>
        <w:t>an</w:t>
      </w:r>
      <w:r>
        <w:rPr>
          <w:rFonts w:cs="Arial" w:hAnsi="Arial" w:eastAsia="Arial" w:ascii="Arial"/>
          <w:color w:val="1D1D1D"/>
          <w:spacing w:val="0"/>
          <w:w w:val="104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4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4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25"/>
          <w:w w:val="104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á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</w:t>
      </w:r>
      <w:r>
        <w:rPr>
          <w:rFonts w:cs="Arial" w:hAnsi="Arial" w:eastAsia="Arial" w:ascii="Arial"/>
          <w:color w:val="1D1D1D"/>
          <w:spacing w:val="3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2"/>
          <w:sz w:val="15"/>
          <w:szCs w:val="15"/>
        </w:rPr>
        <w:t>3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</w:t>
      </w:r>
      <w:r>
        <w:rPr>
          <w:rFonts w:cs="Arial" w:hAnsi="Arial" w:eastAsia="Arial" w:ascii="Arial"/>
          <w:color w:val="1D1D1D"/>
          <w:spacing w:val="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sc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9"/>
          <w:w w:val="106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27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72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24"/>
      </w:pPr>
      <w:r>
        <w:rPr>
          <w:rFonts w:cs="Arial" w:hAnsi="Arial" w:eastAsia="Arial" w:ascii="Arial"/>
          <w:color w:val="1D1D1D"/>
          <w:w w:val="97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8"/>
        <w:ind w:left="129"/>
      </w:pPr>
      <w:r>
        <w:rPr>
          <w:rFonts w:cs="Arial" w:hAnsi="Arial" w:eastAsia="Arial" w:ascii="Arial"/>
          <w:color w:val="1D1D1D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9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39393A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39393A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3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rt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3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          </w:t>
      </w:r>
      <w:r>
        <w:rPr>
          <w:rFonts w:cs="Arial" w:hAnsi="Arial" w:eastAsia="Arial" w:ascii="Arial"/>
          <w:color w:val="1D1D1D"/>
          <w:spacing w:val="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39393A"/>
          <w:spacing w:val="0"/>
          <w:w w:val="15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504F50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7"/>
          <w:w w:val="105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2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27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72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129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58"/>
        <w:ind w:left="134"/>
      </w:pPr>
      <w:r>
        <w:rPr>
          <w:rFonts w:cs="Arial" w:hAnsi="Arial" w:eastAsia="Arial" w:ascii="Arial"/>
          <w:color w:val="1D1D1D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6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sz w:val="15"/>
          <w:szCs w:val="15"/>
        </w:rPr>
        <w:t>9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8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go</w:t>
      </w:r>
      <w:r>
        <w:rPr>
          <w:rFonts w:cs="Arial" w:hAnsi="Arial" w:eastAsia="Arial" w:ascii="Arial"/>
          <w:color w:val="1D1D1D"/>
          <w:spacing w:val="4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rt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í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3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</w:t>
      </w:r>
      <w:r>
        <w:rPr>
          <w:rFonts w:cs="Arial" w:hAnsi="Arial" w:eastAsia="Arial" w:ascii="Arial"/>
          <w:color w:val="1D1D1D"/>
          <w:spacing w:val="2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2"/>
          <w:sz w:val="15"/>
          <w:szCs w:val="15"/>
        </w:rPr>
        <w:t>3</w:t>
      </w:r>
      <w:r>
        <w:rPr>
          <w:rFonts w:cs="Arial" w:hAnsi="Arial" w:eastAsia="Arial" w:ascii="Arial"/>
          <w:color w:val="504F50"/>
          <w:spacing w:val="0"/>
          <w:w w:val="92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504F50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sc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1"/>
          <w:w w:val="105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86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29"/>
      </w:pPr>
      <w:r>
        <w:rPr>
          <w:rFonts w:cs="Arial" w:hAnsi="Arial" w:eastAsia="Arial" w:ascii="Arial"/>
          <w:color w:val="1D1D1D"/>
          <w:w w:val="97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0"/>
          <w:szCs w:val="10"/>
        </w:rPr>
        <w:jc w:val="left"/>
        <w:spacing w:before="48"/>
        <w:ind w:left="134"/>
      </w:pPr>
      <w:r>
        <w:rPr>
          <w:rFonts w:cs="Arial" w:hAnsi="Arial" w:eastAsia="Arial" w:ascii="Arial"/>
          <w:color w:val="1D1D1D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9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4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8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 </w:t>
      </w:r>
      <w:r>
        <w:rPr>
          <w:rFonts w:cs="Arial" w:hAnsi="Arial" w:eastAsia="Arial" w:ascii="Arial"/>
          <w:color w:val="1D1D1D"/>
          <w:spacing w:val="-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3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ñ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1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y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 </w:t>
      </w:r>
      <w:r>
        <w:rPr>
          <w:rFonts w:cs="Arial" w:hAnsi="Arial" w:eastAsia="Arial" w:ascii="Arial"/>
          <w:color w:val="1D1D1D"/>
          <w:spacing w:val="3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39393A"/>
          <w:spacing w:val="0"/>
          <w:w w:val="15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39393A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1"/>
          <w:w w:val="105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2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27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72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                   </w:t>
      </w:r>
      <w:r>
        <w:rPr>
          <w:rFonts w:cs="Arial" w:hAnsi="Arial" w:eastAsia="Arial" w:ascii="Arial"/>
          <w:color w:val="1D1D1D"/>
          <w:spacing w:val="-1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b/>
          <w:i/>
          <w:color w:val="749FD7"/>
          <w:spacing w:val="0"/>
          <w:w w:val="52"/>
          <w:position w:val="-5"/>
          <w:sz w:val="12"/>
          <w:szCs w:val="12"/>
        </w:rPr>
        <w:t>&lt;f:i</w:t>
      </w:r>
      <w:r>
        <w:rPr>
          <w:rFonts w:cs="Arial" w:hAnsi="Arial" w:eastAsia="Arial" w:ascii="Arial"/>
          <w:b/>
          <w:i/>
          <w:color w:val="749FD7"/>
          <w:spacing w:val="7"/>
          <w:w w:val="52"/>
          <w:position w:val="-5"/>
          <w:sz w:val="12"/>
          <w:szCs w:val="12"/>
        </w:rPr>
        <w:t> </w:t>
      </w:r>
      <w:r>
        <w:rPr>
          <w:rFonts w:cs="Arial" w:hAnsi="Arial" w:eastAsia="Arial" w:ascii="Arial"/>
          <w:color w:val="1D1D1D"/>
          <w:spacing w:val="0"/>
          <w:w w:val="36"/>
          <w:position w:val="-5"/>
          <w:sz w:val="7"/>
          <w:szCs w:val="7"/>
        </w:rPr>
        <w:t>L</w:t>
      </w:r>
      <w:r>
        <w:rPr>
          <w:rFonts w:cs="Arial" w:hAnsi="Arial" w:eastAsia="Arial" w:ascii="Arial"/>
          <w:color w:val="87ACD9"/>
          <w:spacing w:val="0"/>
          <w:w w:val="148"/>
          <w:position w:val="-5"/>
          <w:sz w:val="7"/>
          <w:szCs w:val="7"/>
        </w:rPr>
        <w:t>\</w:t>
      </w:r>
      <w:r>
        <w:rPr>
          <w:rFonts w:cs="Arial" w:hAnsi="Arial" w:eastAsia="Arial" w:ascii="Arial"/>
          <w:color w:val="749FD7"/>
          <w:spacing w:val="0"/>
          <w:w w:val="216"/>
          <w:position w:val="-5"/>
          <w:sz w:val="7"/>
          <w:szCs w:val="7"/>
        </w:rPr>
        <w:t>l</w:t>
      </w:r>
      <w:r>
        <w:rPr>
          <w:rFonts w:cs="Arial" w:hAnsi="Arial" w:eastAsia="Arial" w:ascii="Arial"/>
          <w:color w:val="749FD7"/>
          <w:spacing w:val="0"/>
          <w:w w:val="100"/>
          <w:position w:val="-5"/>
          <w:sz w:val="7"/>
          <w:szCs w:val="7"/>
        </w:rPr>
        <w:t>  </w:t>
      </w:r>
      <w:r>
        <w:rPr>
          <w:rFonts w:cs="Arial" w:hAnsi="Arial" w:eastAsia="Arial" w:ascii="Arial"/>
          <w:color w:val="749FD7"/>
          <w:spacing w:val="-1"/>
          <w:w w:val="100"/>
          <w:position w:val="-5"/>
          <w:sz w:val="7"/>
          <w:szCs w:val="7"/>
        </w:rPr>
        <w:t> </w:t>
      </w:r>
      <w:r>
        <w:rPr>
          <w:rFonts w:cs="Times New Roman" w:hAnsi="Times New Roman" w:eastAsia="Times New Roman" w:ascii="Times New Roman"/>
          <w:b/>
          <w:color w:val="749FD7"/>
          <w:spacing w:val="0"/>
          <w:w w:val="138"/>
          <w:position w:val="-5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b/>
          <w:color w:val="749FD7"/>
          <w:spacing w:val="0"/>
          <w:w w:val="95"/>
          <w:position w:val="-5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b/>
          <w:color w:val="749FD7"/>
          <w:spacing w:val="6"/>
          <w:w w:val="100"/>
          <w:position w:val="-5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b/>
          <w:color w:val="749FD7"/>
          <w:spacing w:val="0"/>
          <w:w w:val="68"/>
          <w:position w:val="-5"/>
          <w:sz w:val="10"/>
          <w:szCs w:val="10"/>
        </w:rPr>
        <w:t>Af</w:t>
      </w:r>
      <w:r>
        <w:rPr>
          <w:rFonts w:cs="Times New Roman" w:hAnsi="Times New Roman" w:eastAsia="Times New Roman" w:ascii="Times New Roman"/>
          <w:b/>
          <w:color w:val="87ACD9"/>
          <w:spacing w:val="0"/>
          <w:w w:val="144"/>
          <w:position w:val="-5"/>
          <w:sz w:val="10"/>
          <w:szCs w:val="10"/>
        </w:rPr>
        <w:t>t</w:t>
      </w:r>
      <w:r>
        <w:rPr>
          <w:rFonts w:cs="Times New Roman" w:hAnsi="Times New Roman" w:eastAsia="Times New Roman" w:ascii="Times New Roman"/>
          <w:b/>
          <w:color w:val="749FD7"/>
          <w:spacing w:val="0"/>
          <w:w w:val="80"/>
          <w:position w:val="-5"/>
          <w:sz w:val="10"/>
          <w:szCs w:val="10"/>
        </w:rPr>
        <w:t>:r</w:t>
      </w:r>
      <w:r>
        <w:rPr>
          <w:rFonts w:cs="Times New Roman" w:hAnsi="Times New Roman" w:eastAsia="Times New Roman" w:ascii="Times New Roman"/>
          <w:b/>
          <w:color w:val="749FD7"/>
          <w:spacing w:val="0"/>
          <w:w w:val="57"/>
          <w:position w:val="-5"/>
          <w:sz w:val="10"/>
          <w:szCs w:val="10"/>
        </w:rPr>
        <w:t>.,</w:t>
      </w:r>
      <w:r>
        <w:rPr>
          <w:rFonts w:cs="Times New Roman" w:hAnsi="Times New Roman" w:eastAsia="Times New Roman" w:ascii="Times New Roman"/>
          <w:b/>
          <w:color w:val="87ACD9"/>
          <w:spacing w:val="0"/>
          <w:w w:val="70"/>
          <w:position w:val="-5"/>
          <w:sz w:val="10"/>
          <w:szCs w:val="10"/>
        </w:rPr>
        <w:t>('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10"/>
          <w:szCs w:val="10"/>
        </w:rPr>
        <w:jc w:val="left"/>
        <w:spacing w:lineRule="exact" w:line="160"/>
        <w:ind w:left="134"/>
      </w:pP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1D1D1D"/>
          <w:spacing w:val="35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i/>
          <w:color w:val="749FD7"/>
          <w:spacing w:val="0"/>
          <w:w w:val="100"/>
          <w:position w:val="2"/>
          <w:sz w:val="10"/>
          <w:szCs w:val="10"/>
        </w:rPr>
        <w:t>()</w:t>
      </w:r>
      <w:r>
        <w:rPr>
          <w:rFonts w:cs="Times New Roman" w:hAnsi="Times New Roman" w:eastAsia="Times New Roman" w:ascii="Times New Roman"/>
          <w:b/>
          <w:i/>
          <w:color w:val="A0BCD3"/>
          <w:spacing w:val="0"/>
          <w:w w:val="460"/>
          <w:position w:val="2"/>
          <w:sz w:val="10"/>
          <w:szCs w:val="10"/>
        </w:rPr>
        <w:t>.</w:t>
      </w:r>
      <w:r>
        <w:rPr>
          <w:rFonts w:cs="Times New Roman" w:hAnsi="Times New Roman" w:eastAsia="Times New Roman" w:ascii="Times New Roman"/>
          <w:b/>
          <w:i/>
          <w:color w:val="A0BCD3"/>
          <w:spacing w:val="0"/>
          <w:w w:val="100"/>
          <w:position w:val="2"/>
          <w:sz w:val="10"/>
          <w:szCs w:val="10"/>
        </w:rPr>
        <w:t>                    </w:t>
      </w:r>
      <w:r>
        <w:rPr>
          <w:rFonts w:cs="Times New Roman" w:hAnsi="Times New Roman" w:eastAsia="Times New Roman" w:ascii="Times New Roman"/>
          <w:b/>
          <w:i/>
          <w:color w:val="A0BCD3"/>
          <w:spacing w:val="12"/>
          <w:w w:val="100"/>
          <w:position w:val="2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b/>
          <w:i/>
          <w:color w:val="749FD7"/>
          <w:spacing w:val="0"/>
          <w:w w:val="70"/>
          <w:position w:val="2"/>
          <w:sz w:val="10"/>
          <w:szCs w:val="10"/>
        </w:rPr>
        <w:t>..,</w:t>
      </w:r>
      <w:r>
        <w:rPr>
          <w:rFonts w:cs="Times New Roman" w:hAnsi="Times New Roman" w:eastAsia="Times New Roman" w:ascii="Times New Roman"/>
          <w:b/>
          <w:i/>
          <w:color w:val="749FD7"/>
          <w:spacing w:val="0"/>
          <w:w w:val="61"/>
          <w:position w:val="2"/>
          <w:sz w:val="10"/>
          <w:szCs w:val="10"/>
        </w:rPr>
        <w:t>-t.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0"/>
          <w:szCs w:val="10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6" w:lineRule="exact" w:line="120"/>
        <w:ind w:left="134"/>
        <w:sectPr>
          <w:pgMar w:header="0" w:footer="1275" w:top="1380" w:bottom="280" w:left="1560" w:right="400"/>
          <w:pgSz w:w="12260" w:h="15880"/>
        </w:sectPr>
      </w:pPr>
      <w:r>
        <w:rPr>
          <w:rFonts w:cs="Arial" w:hAnsi="Arial" w:eastAsia="Arial" w:ascii="Arial"/>
          <w:color w:val="39393A"/>
          <w:w w:val="50"/>
          <w:position w:val="-6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6"/>
          <w:position w:val="-6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position w:val="-6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position w:val="-6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position w:val="-6"/>
          <w:sz w:val="15"/>
          <w:szCs w:val="15"/>
        </w:rPr>
        <w:t>30</w:t>
      </w:r>
      <w:r>
        <w:rPr>
          <w:rFonts w:cs="Arial" w:hAnsi="Arial" w:eastAsia="Arial" w:ascii="Arial"/>
          <w:color w:val="1D1D1D"/>
          <w:w w:val="96"/>
          <w:position w:val="-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80"/>
          <w:position w:val="-6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position w:val="-6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position w:val="-6"/>
          <w:sz w:val="15"/>
          <w:szCs w:val="15"/>
        </w:rPr>
        <w:t>9</w:t>
      </w:r>
      <w:r>
        <w:rPr>
          <w:rFonts w:cs="Arial" w:hAnsi="Arial" w:eastAsia="Arial" w:ascii="Arial"/>
          <w:color w:val="1D1D1D"/>
          <w:w w:val="96"/>
          <w:position w:val="-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position w:val="-6"/>
          <w:sz w:val="15"/>
          <w:szCs w:val="15"/>
        </w:rPr>
        <w:t>52</w:t>
      </w:r>
      <w:r>
        <w:rPr>
          <w:rFonts w:cs="Arial" w:hAnsi="Arial" w:eastAsia="Arial" w:ascii="Arial"/>
          <w:color w:val="1D1D1D"/>
          <w:w w:val="96"/>
          <w:position w:val="-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position w:val="-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position w:val="-6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6"/>
          <w:w w:val="100"/>
          <w:position w:val="-6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aú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28"/>
          <w:w w:val="100"/>
          <w:position w:val="-6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F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do</w:t>
      </w:r>
      <w:r>
        <w:rPr>
          <w:rFonts w:cs="Arial" w:hAnsi="Arial" w:eastAsia="Arial" w:ascii="Arial"/>
          <w:color w:val="1D1D1D"/>
          <w:spacing w:val="38"/>
          <w:w w:val="100"/>
          <w:position w:val="-6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32"/>
          <w:w w:val="100"/>
          <w:position w:val="-6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gu</w:t>
      </w:r>
      <w:r>
        <w:rPr>
          <w:rFonts w:cs="Arial" w:hAnsi="Arial" w:eastAsia="Arial" w:ascii="Arial"/>
          <w:color w:val="39393A"/>
          <w:spacing w:val="0"/>
          <w:w w:val="100"/>
          <w:position w:val="-6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ar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                             </w:t>
      </w:r>
      <w:r>
        <w:rPr>
          <w:rFonts w:cs="Arial" w:hAnsi="Arial" w:eastAsia="Arial" w:ascii="Arial"/>
          <w:color w:val="1D1D1D"/>
          <w:spacing w:val="12"/>
          <w:w w:val="100"/>
          <w:position w:val="-6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7"/>
          <w:position w:val="-6"/>
          <w:sz w:val="15"/>
          <w:szCs w:val="15"/>
        </w:rPr>
        <w:t>5</w:t>
      </w:r>
      <w:r>
        <w:rPr>
          <w:rFonts w:cs="Arial" w:hAnsi="Arial" w:eastAsia="Arial" w:ascii="Arial"/>
          <w:color w:val="504F50"/>
          <w:spacing w:val="0"/>
          <w:w w:val="80"/>
          <w:position w:val="-6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80"/>
          <w:position w:val="-6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position w:val="-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6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1"/>
          <w:w w:val="100"/>
          <w:position w:val="-6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-5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position w:val="-5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-5"/>
          <w:sz w:val="15"/>
          <w:szCs w:val="15"/>
        </w:rPr>
        <w:t>sc</w:t>
      </w:r>
      <w:r>
        <w:rPr>
          <w:rFonts w:cs="Arial" w:hAnsi="Arial" w:eastAsia="Arial" w:ascii="Arial"/>
          <w:color w:val="1D1D1D"/>
          <w:spacing w:val="0"/>
          <w:w w:val="105"/>
          <w:position w:val="-5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5"/>
          <w:position w:val="-5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-5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-5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1"/>
          <w:w w:val="105"/>
          <w:position w:val="-5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5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-5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position w:val="-5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0"/>
          <w:position w:val="-5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-5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position w:val="-5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-5"/>
          <w:sz w:val="15"/>
          <w:szCs w:val="15"/>
        </w:rPr>
        <w:t>                </w:t>
      </w:r>
      <w:r>
        <w:rPr>
          <w:rFonts w:cs="Arial" w:hAnsi="Arial" w:eastAsia="Arial" w:ascii="Arial"/>
          <w:color w:val="1D1D1D"/>
          <w:spacing w:val="40"/>
          <w:w w:val="100"/>
          <w:position w:val="-5"/>
          <w:sz w:val="15"/>
          <w:szCs w:val="15"/>
        </w:rPr>
        <w:t> </w:t>
      </w:r>
      <w:r>
        <w:rPr>
          <w:rFonts w:cs="Arial" w:hAnsi="Arial" w:eastAsia="Arial" w:ascii="Arial"/>
          <w:color w:val="749FD7"/>
          <w:spacing w:val="0"/>
          <w:w w:val="62"/>
          <w:position w:val="-1"/>
          <w:sz w:val="12"/>
          <w:szCs w:val="12"/>
        </w:rPr>
        <w:t>...</w:t>
      </w:r>
      <w:r>
        <w:rPr>
          <w:rFonts w:cs="Arial" w:hAnsi="Arial" w:eastAsia="Arial" w:ascii="Arial"/>
          <w:color w:val="5778AA"/>
          <w:spacing w:val="0"/>
          <w:w w:val="418"/>
          <w:position w:val="-1"/>
          <w:sz w:val="12"/>
          <w:szCs w:val="12"/>
        </w:rPr>
        <w:t>\</w:t>
      </w:r>
      <w:r>
        <w:rPr>
          <w:rFonts w:cs="Arial" w:hAnsi="Arial" w:eastAsia="Arial" w:ascii="Arial"/>
          <w:color w:val="5778AA"/>
          <w:spacing w:val="0"/>
          <w:w w:val="100"/>
          <w:position w:val="-1"/>
          <w:sz w:val="12"/>
          <w:szCs w:val="12"/>
        </w:rPr>
        <w:t>                  </w:t>
      </w:r>
      <w:r>
        <w:rPr>
          <w:rFonts w:cs="Arial" w:hAnsi="Arial" w:eastAsia="Arial" w:ascii="Arial"/>
          <w:color w:val="5778AA"/>
          <w:spacing w:val="7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749FD7"/>
          <w:spacing w:val="0"/>
          <w:w w:val="128"/>
          <w:position w:val="-1"/>
          <w:sz w:val="12"/>
          <w:szCs w:val="12"/>
        </w:rPr>
        <w:t>i,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lineRule="exact" w:line="60"/>
        <w:ind w:left="134" w:right="-43"/>
      </w:pPr>
      <w:r>
        <w:rPr>
          <w:rFonts w:cs="Arial" w:hAnsi="Arial" w:eastAsia="Arial" w:ascii="Arial"/>
          <w:color w:val="1D1D1D"/>
          <w:w w:val="97"/>
          <w:position w:val="-8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position w:val="-8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position w:val="-8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position w:val="-8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position w:val="-8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position w:val="-8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position w:val="-8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position w:val="-8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exact" w:line="180"/>
        <w:sectPr>
          <w:type w:val="continuous"/>
          <w:pgSz w:w="12260" w:h="15880"/>
          <w:pgMar w:top="1400" w:bottom="280" w:left="1560" w:right="400"/>
          <w:cols w:num="2" w:equalWidth="off">
            <w:col w:w="950" w:space="7711"/>
            <w:col w:w="1639"/>
          </w:cols>
        </w:sectPr>
      </w:pPr>
      <w:r>
        <w:br w:type="column"/>
      </w:r>
      <w:r>
        <w:rPr>
          <w:rFonts w:cs="Arial" w:hAnsi="Arial" w:eastAsia="Arial" w:ascii="Arial"/>
          <w:color w:val="749FD7"/>
          <w:spacing w:val="-38"/>
          <w:w w:val="127"/>
          <w:position w:val="-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749FD7"/>
          <w:spacing w:val="-13"/>
          <w:w w:val="71"/>
          <w:position w:val="-8"/>
          <w:sz w:val="15"/>
          <w:szCs w:val="15"/>
        </w:rPr>
        <w:t>{</w:t>
      </w:r>
      <w:r>
        <w:rPr>
          <w:rFonts w:cs="Arial" w:hAnsi="Arial" w:eastAsia="Arial" w:ascii="Arial"/>
          <w:color w:val="87ACD9"/>
          <w:spacing w:val="-37"/>
          <w:w w:val="74"/>
          <w:position w:val="-2"/>
          <w:sz w:val="19"/>
          <w:szCs w:val="19"/>
        </w:rPr>
        <w:t>"</w:t>
      </w:r>
      <w:r>
        <w:rPr>
          <w:rFonts w:cs="Times New Roman" w:hAnsi="Times New Roman" w:eastAsia="Times New Roman" w:ascii="Times New Roman"/>
          <w:color w:val="749FD7"/>
          <w:spacing w:val="0"/>
          <w:w w:val="71"/>
          <w:position w:val="-8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color w:val="749FD7"/>
          <w:spacing w:val="-17"/>
          <w:w w:val="71"/>
          <w:position w:val="-8"/>
          <w:sz w:val="15"/>
          <w:szCs w:val="15"/>
        </w:rPr>
        <w:t>.</w:t>
      </w:r>
      <w:r>
        <w:rPr>
          <w:rFonts w:cs="Arial" w:hAnsi="Arial" w:eastAsia="Arial" w:ascii="Arial"/>
          <w:color w:val="87ACD9"/>
          <w:spacing w:val="-10"/>
          <w:w w:val="74"/>
          <w:position w:val="-2"/>
          <w:sz w:val="19"/>
          <w:szCs w:val="19"/>
        </w:rPr>
        <w:t>'</w:t>
      </w:r>
      <w:r>
        <w:rPr>
          <w:rFonts w:cs="Times New Roman" w:hAnsi="Times New Roman" w:eastAsia="Times New Roman" w:ascii="Times New Roman"/>
          <w:color w:val="749FD7"/>
          <w:spacing w:val="-14"/>
          <w:w w:val="63"/>
          <w:position w:val="-8"/>
          <w:sz w:val="15"/>
          <w:szCs w:val="15"/>
        </w:rPr>
        <w:t>,</w:t>
      </w:r>
      <w:r>
        <w:rPr>
          <w:rFonts w:cs="Arial" w:hAnsi="Arial" w:eastAsia="Arial" w:ascii="Arial"/>
          <w:color w:val="87ACD9"/>
          <w:spacing w:val="0"/>
          <w:w w:val="74"/>
          <w:position w:val="-2"/>
          <w:sz w:val="19"/>
          <w:szCs w:val="19"/>
        </w:rPr>
        <w:t>-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320"/>
        <w:ind w:left="139"/>
      </w:pPr>
      <w:r>
        <w:rPr>
          <w:rFonts w:cs="Arial" w:hAnsi="Arial" w:eastAsia="Arial" w:ascii="Arial"/>
          <w:color w:val="1D1D1D"/>
          <w:w w:val="50"/>
          <w:position w:val="-3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position w:val="-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position w:val="-3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3"/>
          <w:position w:val="-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position w:val="-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position w:val="-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position w:val="-3"/>
          <w:sz w:val="15"/>
          <w:szCs w:val="15"/>
        </w:rPr>
        <w:t>9</w:t>
      </w:r>
      <w:r>
        <w:rPr>
          <w:rFonts w:cs="Arial" w:hAnsi="Arial" w:eastAsia="Arial" w:ascii="Arial"/>
          <w:color w:val="1D1D1D"/>
          <w:w w:val="105"/>
          <w:position w:val="-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position w:val="-3"/>
          <w:sz w:val="15"/>
          <w:szCs w:val="15"/>
        </w:rPr>
        <w:t>5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7</w:t>
      </w:r>
      <w:r>
        <w:rPr>
          <w:rFonts w:cs="Arial" w:hAnsi="Arial" w:eastAsia="Arial" w:ascii="Arial"/>
          <w:color w:val="1D1D1D"/>
          <w:w w:val="96"/>
          <w:position w:val="-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position w:val="-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position w:val="-3"/>
          <w:sz w:val="15"/>
          <w:szCs w:val="15"/>
        </w:rPr>
        <w:t>    </w:t>
      </w:r>
      <w:r>
        <w:rPr>
          <w:rFonts w:cs="Arial" w:hAnsi="Arial" w:eastAsia="Arial" w:ascii="Arial"/>
          <w:color w:val="1D1D1D"/>
          <w:spacing w:val="-21"/>
          <w:w w:val="100"/>
          <w:position w:val="-3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88"/>
          <w:position w:val="-4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27"/>
          <w:position w:val="-4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3"/>
          <w:position w:val="-4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6"/>
          <w:w w:val="100"/>
          <w:position w:val="-4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nd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8"/>
          <w:w w:val="100"/>
          <w:position w:val="-4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F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do</w:t>
      </w:r>
      <w:r>
        <w:rPr>
          <w:rFonts w:cs="Arial" w:hAnsi="Arial" w:eastAsia="Arial" w:ascii="Arial"/>
          <w:color w:val="1D1D1D"/>
          <w:spacing w:val="26"/>
          <w:w w:val="100"/>
          <w:position w:val="-4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21"/>
          <w:w w:val="100"/>
          <w:position w:val="-4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7"/>
          <w:position w:val="-4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9"/>
          <w:position w:val="-4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16"/>
          <w:w w:val="100"/>
          <w:position w:val="-4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                          </w:t>
      </w:r>
      <w:r>
        <w:rPr>
          <w:rFonts w:cs="Arial" w:hAnsi="Arial" w:eastAsia="Arial" w:ascii="Arial"/>
          <w:color w:val="1D1D1D"/>
          <w:spacing w:val="14"/>
          <w:w w:val="100"/>
          <w:position w:val="-4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3</w:t>
      </w:r>
      <w:r>
        <w:rPr>
          <w:rFonts w:cs="Arial" w:hAnsi="Arial" w:eastAsia="Arial" w:ascii="Arial"/>
          <w:color w:val="504F50"/>
          <w:spacing w:val="0"/>
          <w:w w:val="100"/>
          <w:position w:val="-3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504F50"/>
          <w:spacing w:val="0"/>
          <w:w w:val="100"/>
          <w:position w:val="-3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28"/>
          <w:w w:val="100"/>
          <w:position w:val="-3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7"/>
          <w:w w:val="105"/>
          <w:position w:val="-3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position w:val="-3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position w:val="-3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position w:val="-3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72"/>
          <w:position w:val="-3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-3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9"/>
          <w:position w:val="-3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                      </w:t>
      </w:r>
      <w:r>
        <w:rPr>
          <w:rFonts w:cs="Arial" w:hAnsi="Arial" w:eastAsia="Arial" w:ascii="Arial"/>
          <w:color w:val="1D1D1D"/>
          <w:spacing w:val="4"/>
          <w:w w:val="100"/>
          <w:position w:val="-3"/>
          <w:sz w:val="15"/>
          <w:szCs w:val="15"/>
        </w:rPr>
        <w:t> </w:t>
      </w:r>
      <w:r>
        <w:rPr>
          <w:rFonts w:cs="Arial" w:hAnsi="Arial" w:eastAsia="Arial" w:ascii="Arial"/>
          <w:color w:val="87ACD9"/>
          <w:spacing w:val="0"/>
          <w:w w:val="30"/>
          <w:position w:val="7"/>
          <w:sz w:val="17"/>
          <w:szCs w:val="17"/>
        </w:rPr>
        <w:t>.</w:t>
      </w:r>
      <w:r>
        <w:rPr>
          <w:rFonts w:cs="Arial" w:hAnsi="Arial" w:eastAsia="Arial" w:ascii="Arial"/>
          <w:color w:val="749FD7"/>
          <w:spacing w:val="0"/>
          <w:w w:val="40"/>
          <w:position w:val="7"/>
          <w:sz w:val="17"/>
          <w:szCs w:val="17"/>
        </w:rPr>
        <w:t>.</w:t>
      </w:r>
      <w:r>
        <w:rPr>
          <w:rFonts w:cs="Arial" w:hAnsi="Arial" w:eastAsia="Arial" w:ascii="Arial"/>
          <w:color w:val="749FD7"/>
          <w:spacing w:val="0"/>
          <w:w w:val="43"/>
          <w:position w:val="7"/>
          <w:sz w:val="24"/>
          <w:szCs w:val="24"/>
        </w:rPr>
        <w:t>,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ind w:left="139"/>
        <w:sectPr>
          <w:type w:val="continuous"/>
          <w:pgSz w:w="12260" w:h="15880"/>
          <w:pgMar w:top="1400" w:bottom="280" w:left="1560" w:right="400"/>
        </w:sectPr>
      </w:pPr>
      <w:r>
        <w:rPr>
          <w:rFonts w:cs="Arial" w:hAnsi="Arial" w:eastAsia="Arial" w:ascii="Arial"/>
          <w:color w:val="1D1D1D"/>
          <w:spacing w:val="0"/>
          <w:w w:val="100"/>
          <w:position w:val="-1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10"/>
          <w:sz w:val="15"/>
          <w:szCs w:val="15"/>
        </w:rPr>
        <w:t>00</w:t>
      </w:r>
      <w:r>
        <w:rPr>
          <w:rFonts w:cs="Arial" w:hAnsi="Arial" w:eastAsia="Arial" w:ascii="Arial"/>
          <w:color w:val="1D1D1D"/>
          <w:spacing w:val="0"/>
          <w:w w:val="100"/>
          <w:position w:val="-1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10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position w:val="-10"/>
          <w:sz w:val="15"/>
          <w:szCs w:val="15"/>
        </w:rPr>
        <w:t>0</w:t>
      </w:r>
      <w:r>
        <w:rPr>
          <w:rFonts w:cs="Arial" w:hAnsi="Arial" w:eastAsia="Arial" w:ascii="Arial"/>
          <w:color w:val="39393A"/>
          <w:spacing w:val="0"/>
          <w:w w:val="100"/>
          <w:position w:val="-10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position w:val="-1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1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1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10"/>
          <w:sz w:val="15"/>
          <w:szCs w:val="15"/>
        </w:rPr>
        <w:t>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1D1D1D"/>
          <w:spacing w:val="5"/>
          <w:w w:val="100"/>
          <w:position w:val="-10"/>
          <w:sz w:val="15"/>
          <w:szCs w:val="15"/>
        </w:rPr>
        <w:t> </w:t>
      </w:r>
      <w:r>
        <w:rPr>
          <w:rFonts w:cs="Arial" w:hAnsi="Arial" w:eastAsia="Arial" w:ascii="Arial"/>
          <w:color w:val="5486D4"/>
          <w:spacing w:val="0"/>
          <w:w w:val="87"/>
          <w:position w:val="-6"/>
          <w:sz w:val="12"/>
          <w:szCs w:val="12"/>
        </w:rPr>
        <w:t>G</w:t>
      </w:r>
      <w:r>
        <w:rPr>
          <w:rFonts w:cs="Arial" w:hAnsi="Arial" w:eastAsia="Arial" w:ascii="Arial"/>
          <w:color w:val="749FD7"/>
          <w:spacing w:val="-86"/>
          <w:w w:val="102"/>
          <w:position w:val="-6"/>
          <w:sz w:val="12"/>
          <w:szCs w:val="12"/>
        </w:rPr>
        <w:t>O</w:t>
      </w:r>
      <w:r>
        <w:rPr>
          <w:rFonts w:cs="Arial" w:hAnsi="Arial" w:eastAsia="Arial" w:ascii="Arial"/>
          <w:color w:val="749FD7"/>
          <w:spacing w:val="0"/>
          <w:w w:val="50"/>
          <w:position w:val="-13"/>
          <w:sz w:val="17"/>
          <w:szCs w:val="17"/>
        </w:rPr>
        <w:t>.</w:t>
      </w:r>
      <w:r>
        <w:rPr>
          <w:rFonts w:cs="Arial" w:hAnsi="Arial" w:eastAsia="Arial" w:ascii="Arial"/>
          <w:color w:val="749FD7"/>
          <w:spacing w:val="0"/>
          <w:w w:val="81"/>
          <w:position w:val="-13"/>
          <w:sz w:val="17"/>
          <w:szCs w:val="17"/>
        </w:rPr>
        <w:t>.</w:t>
      </w:r>
      <w:r>
        <w:rPr>
          <w:rFonts w:cs="Arial" w:hAnsi="Arial" w:eastAsia="Arial" w:ascii="Arial"/>
          <w:color w:val="749FD7"/>
          <w:spacing w:val="-23"/>
          <w:w w:val="100"/>
          <w:position w:val="-13"/>
          <w:sz w:val="17"/>
          <w:szCs w:val="17"/>
        </w:rPr>
        <w:t> </w:t>
      </w:r>
      <w:r>
        <w:rPr>
          <w:rFonts w:cs="Arial" w:hAnsi="Arial" w:eastAsia="Arial" w:ascii="Arial"/>
          <w:color w:val="749FD7"/>
          <w:spacing w:val="0"/>
          <w:w w:val="89"/>
          <w:position w:val="-6"/>
          <w:sz w:val="12"/>
          <w:szCs w:val="12"/>
        </w:rPr>
        <w:t>B</w:t>
      </w:r>
      <w:r>
        <w:rPr>
          <w:rFonts w:cs="Arial" w:hAnsi="Arial" w:eastAsia="Arial" w:ascii="Arial"/>
          <w:color w:val="749FD7"/>
          <w:spacing w:val="0"/>
          <w:w w:val="89"/>
          <w:position w:val="-6"/>
          <w:sz w:val="12"/>
          <w:szCs w:val="12"/>
        </w:rPr>
        <w:t>I</w:t>
      </w:r>
      <w:r>
        <w:rPr>
          <w:rFonts w:cs="Arial" w:hAnsi="Arial" w:eastAsia="Arial" w:ascii="Arial"/>
          <w:color w:val="749FD7"/>
          <w:spacing w:val="0"/>
          <w:w w:val="89"/>
          <w:position w:val="-6"/>
          <w:sz w:val="12"/>
          <w:szCs w:val="12"/>
        </w:rPr>
        <w:t>E</w:t>
      </w:r>
      <w:r>
        <w:rPr>
          <w:rFonts w:cs="Segoe UI" w:hAnsi="Segoe UI" w:eastAsia="Segoe UI" w:ascii="Segoe UI"/>
          <w:color w:val="749FD7"/>
          <w:spacing w:val="0"/>
          <w:w w:val="89"/>
          <w:position w:val="-6"/>
          <w:sz w:val="12"/>
          <w:szCs w:val="12"/>
        </w:rPr>
        <w:t>�</w:t>
      </w:r>
      <w:r>
        <w:rPr>
          <w:rFonts w:cs="Segoe UI" w:hAnsi="Segoe UI" w:eastAsia="Segoe UI" w:ascii="Segoe UI"/>
          <w:color w:val="749FD7"/>
          <w:spacing w:val="0"/>
          <w:w w:val="89"/>
          <w:position w:val="-6"/>
          <w:sz w:val="12"/>
          <w:szCs w:val="12"/>
        </w:rPr>
        <w:t> </w:t>
      </w:r>
      <w:r>
        <w:rPr>
          <w:rFonts w:cs="Segoe UI" w:hAnsi="Segoe UI" w:eastAsia="Segoe UI" w:ascii="Segoe UI"/>
          <w:color w:val="749FD7"/>
          <w:spacing w:val="1"/>
          <w:w w:val="89"/>
          <w:position w:val="-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49FD7"/>
          <w:spacing w:val="0"/>
          <w:w w:val="56"/>
          <w:position w:val="-4"/>
          <w:sz w:val="12"/>
          <w:szCs w:val="12"/>
        </w:rPr>
        <w:t>I</w:t>
      </w:r>
      <w:r>
        <w:rPr>
          <w:rFonts w:cs="Times New Roman" w:hAnsi="Times New Roman" w:eastAsia="Times New Roman" w:ascii="Times New Roman"/>
          <w:color w:val="749FD7"/>
          <w:spacing w:val="0"/>
          <w:w w:val="56"/>
          <w:position w:val="-4"/>
          <w:sz w:val="12"/>
          <w:szCs w:val="12"/>
        </w:rPr>
        <w:t>C</w:t>
      </w:r>
      <w:r>
        <w:rPr>
          <w:rFonts w:cs="Times New Roman" w:hAnsi="Times New Roman" w:eastAsia="Times New Roman" w:ascii="Times New Roman"/>
          <w:color w:val="749FD7"/>
          <w:spacing w:val="0"/>
          <w:w w:val="56"/>
          <w:position w:val="-4"/>
          <w:sz w:val="12"/>
          <w:szCs w:val="12"/>
        </w:rPr>
        <w:t>    </w:t>
      </w:r>
      <w:r>
        <w:rPr>
          <w:rFonts w:cs="Times New Roman" w:hAnsi="Times New Roman" w:eastAsia="Times New Roman" w:ascii="Times New Roman"/>
          <w:color w:val="749FD7"/>
          <w:spacing w:val="7"/>
          <w:w w:val="56"/>
          <w:position w:val="-4"/>
          <w:sz w:val="12"/>
          <w:szCs w:val="12"/>
        </w:rPr>
        <w:t> </w:t>
      </w:r>
      <w:r>
        <w:rPr>
          <w:rFonts w:cs="Arial" w:hAnsi="Arial" w:eastAsia="Arial" w:ascii="Arial"/>
          <w:color w:val="749FD7"/>
          <w:spacing w:val="0"/>
          <w:w w:val="94"/>
          <w:position w:val="-4"/>
          <w:sz w:val="11"/>
          <w:szCs w:val="11"/>
        </w:rPr>
        <w:t>M</w:t>
      </w:r>
      <w:r>
        <w:rPr>
          <w:rFonts w:cs="Arial" w:hAnsi="Arial" w:eastAsia="Arial" w:ascii="Arial"/>
          <w:color w:val="749FD7"/>
          <w:spacing w:val="0"/>
          <w:w w:val="102"/>
          <w:position w:val="-4"/>
          <w:sz w:val="11"/>
          <w:szCs w:val="11"/>
        </w:rPr>
        <w:t>U</w:t>
      </w:r>
      <w:r>
        <w:rPr>
          <w:rFonts w:cs="Arial" w:hAnsi="Arial" w:eastAsia="Arial" w:ascii="Arial"/>
          <w:color w:val="87ACD9"/>
          <w:spacing w:val="0"/>
          <w:w w:val="108"/>
          <w:position w:val="-4"/>
          <w:sz w:val="11"/>
          <w:szCs w:val="11"/>
        </w:rPr>
        <w:t>N</w:t>
      </w:r>
      <w:r>
        <w:rPr>
          <w:rFonts w:cs="Arial" w:hAnsi="Arial" w:eastAsia="Arial" w:ascii="Arial"/>
          <w:color w:val="87ACD9"/>
          <w:spacing w:val="0"/>
          <w:w w:val="117"/>
          <w:position w:val="-4"/>
          <w:sz w:val="11"/>
          <w:szCs w:val="11"/>
        </w:rPr>
        <w:t>i</w:t>
      </w:r>
      <w:r>
        <w:rPr>
          <w:rFonts w:cs="Arial" w:hAnsi="Arial" w:eastAsia="Arial" w:ascii="Arial"/>
          <w:color w:val="87ACD9"/>
          <w:spacing w:val="0"/>
          <w:w w:val="108"/>
          <w:position w:val="-4"/>
          <w:sz w:val="11"/>
          <w:szCs w:val="11"/>
        </w:rPr>
        <w:t>C</w:t>
      </w:r>
      <w:r>
        <w:rPr>
          <w:rFonts w:cs="Arial" w:hAnsi="Arial" w:eastAsia="Arial" w:ascii="Arial"/>
          <w:color w:val="87ACD9"/>
          <w:spacing w:val="0"/>
          <w:w w:val="125"/>
          <w:position w:val="-4"/>
          <w:sz w:val="11"/>
          <w:szCs w:val="11"/>
        </w:rPr>
        <w:t>I</w:t>
      </w:r>
      <w:r>
        <w:rPr>
          <w:rFonts w:cs="Segoe UI" w:hAnsi="Segoe UI" w:eastAsia="Segoe UI" w:ascii="Segoe UI"/>
          <w:color w:val="87ACD9"/>
          <w:spacing w:val="-5"/>
          <w:w w:val="75"/>
          <w:position w:val="-4"/>
          <w:sz w:val="11"/>
          <w:szCs w:val="11"/>
        </w:rPr>
        <w:t>�</w:t>
      </w:r>
      <w:r>
        <w:rPr>
          <w:rFonts w:cs="Segoe UI" w:hAnsi="Segoe UI" w:eastAsia="Segoe UI" w:ascii="Segoe UI"/>
          <w:color w:val="749FD7"/>
          <w:spacing w:val="0"/>
          <w:w w:val="131"/>
          <w:position w:val="-3"/>
          <w:sz w:val="11"/>
          <w:szCs w:val="11"/>
        </w:rPr>
        <w:t>�</w:t>
      </w:r>
      <w:r>
        <w:rPr>
          <w:rFonts w:cs="Arial" w:hAnsi="Arial" w:eastAsia="Arial" w:ascii="Arial"/>
          <w:color w:val="749FD7"/>
          <w:spacing w:val="0"/>
          <w:w w:val="138"/>
          <w:position w:val="-3"/>
          <w:sz w:val="11"/>
          <w:szCs w:val="11"/>
        </w:rPr>
        <w:t>D</w:t>
      </w:r>
      <w:r>
        <w:rPr>
          <w:rFonts w:cs="Arial" w:hAnsi="Arial" w:eastAsia="Arial" w:ascii="Arial"/>
          <w:color w:val="749FD7"/>
          <w:spacing w:val="0"/>
          <w:w w:val="104"/>
          <w:position w:val="-3"/>
          <w:sz w:val="11"/>
          <w:szCs w:val="11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ind w:left="143" w:right="-45"/>
      </w:pPr>
      <w:r>
        <w:rPr>
          <w:rFonts w:cs="Arial" w:hAnsi="Arial" w:eastAsia="Arial" w:ascii="Arial"/>
          <w:color w:val="39393A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6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sz w:val="15"/>
          <w:szCs w:val="15"/>
        </w:rPr>
        <w:t>9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5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8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 </w:t>
      </w:r>
      <w:r>
        <w:rPr>
          <w:rFonts w:cs="Arial" w:hAnsi="Arial" w:eastAsia="Arial" w:ascii="Arial"/>
          <w:color w:val="1D1D1D"/>
          <w:spacing w:val="-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ú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1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3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úñ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ga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               </w:t>
      </w:r>
      <w:r>
        <w:rPr>
          <w:rFonts w:cs="Arial" w:hAnsi="Arial" w:eastAsia="Arial" w:ascii="Arial"/>
          <w:color w:val="1D1D1D"/>
          <w:spacing w:val="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504F50"/>
          <w:spacing w:val="0"/>
          <w:w w:val="138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504F50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39393A"/>
          <w:spacing w:val="0"/>
          <w:w w:val="105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1"/>
          <w:w w:val="105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2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27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72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right="-56"/>
      </w:pPr>
      <w:r>
        <w:br w:type="column"/>
      </w:r>
      <w:r>
        <w:rPr>
          <w:rFonts w:cs="Arial" w:hAnsi="Arial" w:eastAsia="Arial" w:ascii="Arial"/>
          <w:color w:val="749FD7"/>
          <w:w w:val="57"/>
          <w:sz w:val="18"/>
          <w:szCs w:val="18"/>
        </w:rPr>
        <w:t>.</w:t>
      </w:r>
      <w:r>
        <w:rPr>
          <w:rFonts w:cs="Arial" w:hAnsi="Arial" w:eastAsia="Arial" w:ascii="Arial"/>
          <w:color w:val="466595"/>
          <w:w w:val="76"/>
          <w:sz w:val="18"/>
          <w:szCs w:val="18"/>
        </w:rPr>
        <w:t>,</w:t>
      </w:r>
      <w:r>
        <w:rPr>
          <w:rFonts w:cs="Arial" w:hAnsi="Arial" w:eastAsia="Arial" w:ascii="Arial"/>
          <w:color w:val="5486D4"/>
          <w:w w:val="86"/>
          <w:sz w:val="18"/>
          <w:szCs w:val="18"/>
        </w:rPr>
        <w:t>.</w:t>
      </w:r>
      <w:r>
        <w:rPr>
          <w:rFonts w:cs="Arial" w:hAnsi="Arial" w:eastAsia="Arial" w:ascii="Arial"/>
          <w:color w:val="5486D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5486D4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5486D4"/>
          <w:spacing w:val="0"/>
          <w:w w:val="10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5778AA"/>
          <w:spacing w:val="0"/>
          <w:w w:val="10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left"/>
        <w:spacing w:before="32"/>
        <w:ind w:left="187"/>
      </w:pPr>
      <w:r>
        <w:br w:type="column"/>
      </w:r>
      <w:r>
        <w:rPr>
          <w:rFonts w:cs="Times New Roman" w:hAnsi="Times New Roman" w:eastAsia="Times New Roman" w:ascii="Times New Roman"/>
          <w:color w:val="749FD7"/>
          <w:w w:val="132"/>
          <w:sz w:val="12"/>
          <w:szCs w:val="12"/>
        </w:rPr>
        <w:t>)</w:t>
      </w:r>
      <w:r>
        <w:rPr>
          <w:rFonts w:cs="Times New Roman" w:hAnsi="Times New Roman" w:eastAsia="Times New Roman" w:ascii="Times New Roman"/>
          <w:color w:val="749FD7"/>
          <w:w w:val="91"/>
          <w:sz w:val="12"/>
          <w:szCs w:val="12"/>
        </w:rPr>
        <w:t>E</w:t>
      </w:r>
      <w:r>
        <w:rPr>
          <w:rFonts w:cs="Times New Roman" w:hAnsi="Times New Roman" w:eastAsia="Times New Roman" w:ascii="Times New Roman"/>
          <w:color w:val="749FD7"/>
          <w:spacing w:val="8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49FD7"/>
          <w:spacing w:val="0"/>
          <w:w w:val="100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color w:val="87ACD9"/>
          <w:spacing w:val="0"/>
          <w:w w:val="100"/>
          <w:sz w:val="12"/>
          <w:szCs w:val="12"/>
        </w:rPr>
        <w:t>O</w:t>
      </w:r>
      <w:r>
        <w:rPr>
          <w:rFonts w:cs="Times New Roman" w:hAnsi="Times New Roman" w:eastAsia="Times New Roman" w:ascii="Times New Roman"/>
          <w:color w:val="A0BCD3"/>
          <w:spacing w:val="0"/>
          <w:w w:val="100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color w:val="A0BCD3"/>
          <w:spacing w:val="1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87ACD9"/>
          <w:spacing w:val="0"/>
          <w:w w:val="94"/>
          <w:sz w:val="12"/>
          <w:szCs w:val="12"/>
        </w:rPr>
        <w:t>M</w:t>
      </w:r>
      <w:r>
        <w:rPr>
          <w:rFonts w:cs="Times New Roman" w:hAnsi="Times New Roman" w:eastAsia="Times New Roman" w:ascii="Times New Roman"/>
          <w:color w:val="87ACD9"/>
          <w:spacing w:val="5"/>
          <w:w w:val="104"/>
          <w:sz w:val="12"/>
          <w:szCs w:val="12"/>
        </w:rPr>
        <w:t>E</w:t>
      </w:r>
      <w:r>
        <w:rPr>
          <w:rFonts w:cs="Times New Roman" w:hAnsi="Times New Roman" w:eastAsia="Times New Roman" w:ascii="Times New Roman"/>
          <w:color w:val="749FD7"/>
          <w:spacing w:val="0"/>
          <w:w w:val="89"/>
          <w:position w:val="1"/>
          <w:sz w:val="12"/>
          <w:szCs w:val="12"/>
        </w:rPr>
        <w:t>M</w:t>
      </w:r>
      <w:r>
        <w:rPr>
          <w:rFonts w:cs="Times New Roman" w:hAnsi="Times New Roman" w:eastAsia="Times New Roman" w:ascii="Times New Roman"/>
          <w:color w:val="87ACD9"/>
          <w:spacing w:val="0"/>
          <w:w w:val="96"/>
          <w:position w:val="1"/>
          <w:sz w:val="12"/>
          <w:szCs w:val="12"/>
        </w:rPr>
        <w:t>B</w:t>
      </w:r>
      <w:r>
        <w:rPr>
          <w:rFonts w:cs="Times New Roman" w:hAnsi="Times New Roman" w:eastAsia="Times New Roman" w:ascii="Times New Roman"/>
          <w:color w:val="749FD7"/>
          <w:spacing w:val="0"/>
          <w:w w:val="108"/>
          <w:position w:val="1"/>
          <w:sz w:val="12"/>
          <w:szCs w:val="12"/>
        </w:rPr>
        <w:t>R</w:t>
      </w:r>
      <w:r>
        <w:rPr>
          <w:rFonts w:cs="Times New Roman" w:hAnsi="Times New Roman" w:eastAsia="Times New Roman" w:ascii="Times New Roman"/>
          <w:color w:val="749FD7"/>
          <w:spacing w:val="0"/>
          <w:w w:val="72"/>
          <w:position w:val="1"/>
          <w:sz w:val="12"/>
          <w:szCs w:val="12"/>
        </w:rPr>
        <w:t>I</w:t>
      </w:r>
      <w:r>
        <w:rPr>
          <w:rFonts w:cs="Times New Roman" w:hAnsi="Times New Roman" w:eastAsia="Times New Roman" w:ascii="Times New Roman"/>
          <w:color w:val="749FD7"/>
          <w:spacing w:val="0"/>
          <w:w w:val="104"/>
          <w:position w:val="1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color w:val="749FD7"/>
          <w:spacing w:val="0"/>
          <w:w w:val="96"/>
          <w:position w:val="1"/>
          <w:sz w:val="12"/>
          <w:szCs w:val="12"/>
        </w:rPr>
        <w:t>LO</w:t>
      </w:r>
      <w:r>
        <w:rPr>
          <w:rFonts w:cs="Times New Roman" w:hAnsi="Times New Roman" w:eastAsia="Times New Roman" w:ascii="Times New Roman"/>
          <w:color w:val="749FD7"/>
          <w:spacing w:val="0"/>
          <w:w w:val="100"/>
          <w:position w:val="1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exact" w:line="160"/>
        <w:sectPr>
          <w:type w:val="continuous"/>
          <w:pgSz w:w="12260" w:h="15880"/>
          <w:pgMar w:top="1400" w:bottom="280" w:left="1560" w:right="400"/>
          <w:cols w:num="3" w:equalWidth="off">
            <w:col w:w="7927" w:space="153"/>
            <w:col w:w="370" w:space="364"/>
            <w:col w:w="1486"/>
          </w:cols>
        </w:sectPr>
      </w:pPr>
      <w:r>
        <w:rPr>
          <w:rFonts w:cs="Courier New" w:hAnsi="Courier New" w:eastAsia="Courier New" w:ascii="Courier New"/>
          <w:color w:val="5486D4"/>
          <w:w w:val="37"/>
          <w:position w:val="1"/>
          <w:sz w:val="17"/>
          <w:szCs w:val="17"/>
        </w:rPr>
        <w:t>,</w:t>
      </w:r>
      <w:r>
        <w:rPr>
          <w:rFonts w:cs="Courier New" w:hAnsi="Courier New" w:eastAsia="Courier New" w:ascii="Courier New"/>
          <w:color w:val="749FD7"/>
          <w:w w:val="103"/>
          <w:position w:val="1"/>
          <w:sz w:val="17"/>
          <w:szCs w:val="17"/>
        </w:rPr>
        <w:t>O</w:t>
      </w:r>
      <w:r>
        <w:rPr>
          <w:rFonts w:cs="Courier New" w:hAnsi="Courier New" w:eastAsia="Courier New" w:ascii="Courier New"/>
          <w:color w:val="749FD7"/>
          <w:spacing w:val="-73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466595"/>
          <w:spacing w:val="0"/>
          <w:w w:val="44"/>
          <w:position w:val="0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color w:val="749FD7"/>
          <w:spacing w:val="0"/>
          <w:w w:val="134"/>
          <w:position w:val="0"/>
          <w:sz w:val="15"/>
          <w:szCs w:val="15"/>
        </w:rPr>
        <w:t>5</w:t>
      </w:r>
      <w:r>
        <w:rPr>
          <w:rFonts w:cs="Times New Roman" w:hAnsi="Times New Roman" w:eastAsia="Times New Roman" w:ascii="Times New Roman"/>
          <w:color w:val="749FD7"/>
          <w:spacing w:val="0"/>
          <w:w w:val="96"/>
          <w:position w:val="0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color w:val="87ACD9"/>
          <w:spacing w:val="0"/>
          <w:w w:val="102"/>
          <w:position w:val="0"/>
          <w:sz w:val="15"/>
          <w:szCs w:val="15"/>
        </w:rPr>
        <w:t>2</w:t>
      </w:r>
      <w:r>
        <w:rPr>
          <w:rFonts w:cs="Times New Roman" w:hAnsi="Times New Roman" w:eastAsia="Times New Roman" w:ascii="Times New Roman"/>
          <w:color w:val="749FD7"/>
          <w:spacing w:val="0"/>
          <w:w w:val="95"/>
          <w:position w:val="0"/>
          <w:sz w:val="15"/>
          <w:szCs w:val="15"/>
        </w:rPr>
        <w:t>0</w:t>
      </w:r>
      <w:r>
        <w:rPr>
          <w:rFonts w:cs="Times New Roman" w:hAnsi="Times New Roman" w:eastAsia="Times New Roman" w:ascii="Times New Roman"/>
          <w:color w:val="749FD7"/>
          <w:spacing w:val="0"/>
          <w:w w:val="89"/>
          <w:position w:val="0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color w:val="87ACD9"/>
          <w:spacing w:val="0"/>
          <w:w w:val="127"/>
          <w:position w:val="0"/>
          <w:sz w:val="15"/>
          <w:szCs w:val="15"/>
        </w:rPr>
        <w:t>8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200"/>
        <w:ind w:left="139"/>
      </w:pPr>
      <w:r>
        <w:rPr>
          <w:rFonts w:cs="Arial" w:hAnsi="Arial" w:eastAsia="Arial" w:ascii="Arial"/>
          <w:color w:val="1D1D1D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1"/>
          <w:sz w:val="15"/>
          <w:szCs w:val="15"/>
        </w:rPr>
        <w:t>00</w:t>
      </w:r>
      <w:r>
        <w:rPr>
          <w:rFonts w:cs="Arial" w:hAnsi="Arial" w:eastAsia="Arial" w:ascii="Arial"/>
          <w:color w:val="1D1D1D"/>
          <w:spacing w:val="0"/>
          <w:w w:val="100"/>
          <w:position w:val="-1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position w:val="-1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1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position w:val="-1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spacing w:val="0"/>
          <w:w w:val="100"/>
          <w:position w:val="-1"/>
          <w:sz w:val="15"/>
          <w:szCs w:val="15"/>
        </w:rPr>
        <w:t>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1D1D1D"/>
          <w:spacing w:val="4"/>
          <w:w w:val="100"/>
          <w:position w:val="-1"/>
          <w:sz w:val="15"/>
          <w:szCs w:val="15"/>
        </w:rPr>
        <w:t> </w:t>
      </w:r>
      <w:r>
        <w:rPr>
          <w:rFonts w:cs="Arial" w:hAnsi="Arial" w:eastAsia="Arial" w:ascii="Arial"/>
          <w:color w:val="3E70CF"/>
          <w:spacing w:val="0"/>
          <w:w w:val="110"/>
          <w:position w:val="-2"/>
          <w:sz w:val="17"/>
          <w:szCs w:val="17"/>
        </w:rPr>
        <w:t>H</w:t>
      </w:r>
      <w:r>
        <w:rPr>
          <w:rFonts w:cs="Arial" w:hAnsi="Arial" w:eastAsia="Arial" w:ascii="Arial"/>
          <w:color w:val="3E70CF"/>
          <w:spacing w:val="0"/>
          <w:w w:val="110"/>
          <w:position w:val="-2"/>
          <w:sz w:val="17"/>
          <w:szCs w:val="17"/>
        </w:rPr>
        <w:t>A</w:t>
      </w:r>
      <w:r>
        <w:rPr>
          <w:rFonts w:cs="Arial" w:hAnsi="Arial" w:eastAsia="Arial" w:ascii="Arial"/>
          <w:color w:val="5486D4"/>
          <w:spacing w:val="0"/>
          <w:w w:val="110"/>
          <w:position w:val="-2"/>
          <w:sz w:val="17"/>
          <w:szCs w:val="17"/>
        </w:rPr>
        <w:t>C</w:t>
      </w:r>
      <w:r>
        <w:rPr>
          <w:rFonts w:cs="Arial" w:hAnsi="Arial" w:eastAsia="Arial" w:ascii="Arial"/>
          <w:color w:val="5486D4"/>
          <w:spacing w:val="0"/>
          <w:w w:val="110"/>
          <w:position w:val="-2"/>
          <w:sz w:val="17"/>
          <w:szCs w:val="17"/>
        </w:rPr>
        <w:t>I</w:t>
      </w:r>
      <w:r>
        <w:rPr>
          <w:rFonts w:cs="Arial" w:hAnsi="Arial" w:eastAsia="Arial" w:ascii="Arial"/>
          <w:color w:val="5486D4"/>
          <w:spacing w:val="0"/>
          <w:w w:val="110"/>
          <w:position w:val="-2"/>
          <w:sz w:val="17"/>
          <w:szCs w:val="17"/>
        </w:rPr>
        <w:t>E</w:t>
      </w:r>
      <w:r>
        <w:rPr>
          <w:rFonts w:cs="Arial" w:hAnsi="Arial" w:eastAsia="Arial" w:ascii="Arial"/>
          <w:color w:val="5486D4"/>
          <w:spacing w:val="0"/>
          <w:w w:val="110"/>
          <w:position w:val="-2"/>
          <w:sz w:val="17"/>
          <w:szCs w:val="17"/>
        </w:rPr>
        <w:t>N</w:t>
      </w:r>
      <w:r>
        <w:rPr>
          <w:rFonts w:cs="Arial" w:hAnsi="Arial" w:eastAsia="Arial" w:ascii="Arial"/>
          <w:color w:val="5486D4"/>
          <w:spacing w:val="0"/>
          <w:w w:val="110"/>
          <w:position w:val="-2"/>
          <w:sz w:val="17"/>
          <w:szCs w:val="17"/>
        </w:rPr>
        <w:t> </w:t>
      </w:r>
      <w:r>
        <w:rPr>
          <w:rFonts w:cs="Arial" w:hAnsi="Arial" w:eastAsia="Arial" w:ascii="Arial"/>
          <w:color w:val="5486D4"/>
          <w:spacing w:val="31"/>
          <w:w w:val="110"/>
          <w:position w:val="-2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466595"/>
          <w:spacing w:val="0"/>
          <w:w w:val="56"/>
          <w:position w:val="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5486D4"/>
          <w:spacing w:val="0"/>
          <w:w w:val="107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5486D4"/>
          <w:spacing w:val="0"/>
          <w:w w:val="100"/>
          <w:position w:val="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5486D4"/>
          <w:spacing w:val="9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color w:val="749FD7"/>
          <w:spacing w:val="0"/>
          <w:w w:val="100"/>
          <w:position w:val="0"/>
          <w:sz w:val="16"/>
          <w:szCs w:val="16"/>
        </w:rPr>
        <w:t>P</w:t>
      </w:r>
      <w:r>
        <w:rPr>
          <w:rFonts w:cs="Arial" w:hAnsi="Arial" w:eastAsia="Arial" w:ascii="Arial"/>
          <w:color w:val="749FD7"/>
          <w:spacing w:val="0"/>
          <w:w w:val="100"/>
          <w:position w:val="0"/>
          <w:sz w:val="16"/>
          <w:szCs w:val="16"/>
        </w:rPr>
        <w:t>U</w:t>
      </w:r>
      <w:r>
        <w:rPr>
          <w:rFonts w:cs="Arial" w:hAnsi="Arial" w:eastAsia="Arial" w:ascii="Arial"/>
          <w:color w:val="749FD7"/>
          <w:spacing w:val="6"/>
          <w:w w:val="100"/>
          <w:position w:val="0"/>
          <w:sz w:val="16"/>
          <w:szCs w:val="16"/>
        </w:rPr>
        <w:t> </w:t>
      </w:r>
      <w:r>
        <w:rPr>
          <w:rFonts w:cs="Arial" w:hAnsi="Arial" w:eastAsia="Arial" w:ascii="Arial"/>
          <w:color w:val="749FD7"/>
          <w:spacing w:val="0"/>
          <w:w w:val="101"/>
          <w:position w:val="1"/>
          <w:sz w:val="17"/>
          <w:szCs w:val="17"/>
        </w:rPr>
        <w:t>B</w:t>
      </w:r>
      <w:r>
        <w:rPr>
          <w:rFonts w:cs="Arial" w:hAnsi="Arial" w:eastAsia="Arial" w:ascii="Arial"/>
          <w:color w:val="749FD7"/>
          <w:spacing w:val="0"/>
          <w:w w:val="116"/>
          <w:position w:val="1"/>
          <w:sz w:val="17"/>
          <w:szCs w:val="17"/>
        </w:rPr>
        <w:t>L</w:t>
      </w:r>
      <w:r>
        <w:rPr>
          <w:rFonts w:cs="Arial" w:hAnsi="Arial" w:eastAsia="Arial" w:ascii="Arial"/>
          <w:color w:val="5486D4"/>
          <w:spacing w:val="0"/>
          <w:w w:val="91"/>
          <w:position w:val="1"/>
          <w:sz w:val="17"/>
          <w:szCs w:val="17"/>
        </w:rPr>
        <w:t>I</w:t>
      </w:r>
      <w:r>
        <w:rPr>
          <w:rFonts w:cs="Arial" w:hAnsi="Arial" w:eastAsia="Arial" w:ascii="Arial"/>
          <w:color w:val="5486D4"/>
          <w:spacing w:val="0"/>
          <w:w w:val="121"/>
          <w:position w:val="1"/>
          <w:sz w:val="17"/>
          <w:szCs w:val="17"/>
        </w:rPr>
        <w:t>C</w:t>
      </w:r>
      <w:r>
        <w:rPr>
          <w:rFonts w:cs="Arial" w:hAnsi="Arial" w:eastAsia="Arial" w:ascii="Arial"/>
          <w:color w:val="5486D4"/>
          <w:spacing w:val="0"/>
          <w:w w:val="127"/>
          <w:position w:val="1"/>
          <w:sz w:val="17"/>
          <w:szCs w:val="17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lineRule="exact" w:line="200"/>
        <w:ind w:left="143"/>
      </w:pPr>
      <w:r>
        <w:rPr>
          <w:rFonts w:cs="Arial" w:hAnsi="Arial" w:eastAsia="Arial" w:ascii="Arial"/>
          <w:color w:val="1D1D1D"/>
          <w:w w:val="50"/>
          <w:position w:val="-3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position w:val="-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position w:val="-3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3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position w:val="-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position w:val="-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position w:val="-3"/>
          <w:sz w:val="15"/>
          <w:szCs w:val="15"/>
        </w:rPr>
        <w:t>9</w:t>
      </w:r>
      <w:r>
        <w:rPr>
          <w:rFonts w:cs="Arial" w:hAnsi="Arial" w:eastAsia="Arial" w:ascii="Arial"/>
          <w:color w:val="1D1D1D"/>
          <w:w w:val="105"/>
          <w:position w:val="-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005</w:t>
      </w:r>
      <w:r>
        <w:rPr>
          <w:rFonts w:cs="Arial" w:hAnsi="Arial" w:eastAsia="Arial" w:ascii="Arial"/>
          <w:color w:val="1D1D1D"/>
          <w:w w:val="103"/>
          <w:position w:val="-3"/>
          <w:sz w:val="15"/>
          <w:szCs w:val="15"/>
        </w:rPr>
        <w:t>9</w:t>
      </w:r>
      <w:r>
        <w:rPr>
          <w:rFonts w:cs="Arial" w:hAnsi="Arial" w:eastAsia="Arial" w:ascii="Arial"/>
          <w:color w:val="39393A"/>
          <w:w w:val="105"/>
          <w:position w:val="-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position w:val="-3"/>
          <w:sz w:val="15"/>
          <w:szCs w:val="15"/>
        </w:rPr>
        <w:t>-</w:t>
      </w:r>
      <w:r>
        <w:rPr>
          <w:rFonts w:cs="Arial" w:hAnsi="Arial" w:eastAsia="Arial" w:ascii="Arial"/>
          <w:color w:val="39393A"/>
          <w:w w:val="100"/>
          <w:position w:val="-3"/>
          <w:sz w:val="15"/>
          <w:szCs w:val="15"/>
        </w:rPr>
        <w:t>   </w:t>
      </w:r>
      <w:r>
        <w:rPr>
          <w:rFonts w:cs="Arial" w:hAnsi="Arial" w:eastAsia="Arial" w:ascii="Arial"/>
          <w:color w:val="39393A"/>
          <w:spacing w:val="16"/>
          <w:w w:val="100"/>
          <w:position w:val="-3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be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rt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40"/>
          <w:w w:val="100"/>
          <w:position w:val="-3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5"/>
          <w:position w:val="-3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20"/>
          <w:w w:val="105"/>
          <w:position w:val="-3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b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                               </w:t>
      </w:r>
      <w:r>
        <w:rPr>
          <w:rFonts w:cs="Arial" w:hAnsi="Arial" w:eastAsia="Arial" w:ascii="Arial"/>
          <w:color w:val="1D1D1D"/>
          <w:spacing w:val="25"/>
          <w:w w:val="100"/>
          <w:position w:val="-3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7"/>
          <w:position w:val="-3"/>
          <w:sz w:val="15"/>
          <w:szCs w:val="15"/>
        </w:rPr>
        <w:t>7</w:t>
      </w:r>
      <w:r>
        <w:rPr>
          <w:rFonts w:cs="Arial" w:hAnsi="Arial" w:eastAsia="Arial" w:ascii="Arial"/>
          <w:color w:val="504F50"/>
          <w:spacing w:val="0"/>
          <w:w w:val="80"/>
          <w:position w:val="-3"/>
          <w:sz w:val="15"/>
          <w:szCs w:val="15"/>
        </w:rPr>
        <w:t>,</w:t>
      </w:r>
      <w:r>
        <w:rPr>
          <w:rFonts w:cs="Arial" w:hAnsi="Arial" w:eastAsia="Arial" w:ascii="Arial"/>
          <w:color w:val="39393A"/>
          <w:spacing w:val="0"/>
          <w:w w:val="120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position w:val="-3"/>
          <w:sz w:val="15"/>
          <w:szCs w:val="15"/>
        </w:rPr>
        <w:t>3</w:t>
      </w:r>
      <w:r>
        <w:rPr>
          <w:rFonts w:cs="Arial" w:hAnsi="Arial" w:eastAsia="Arial" w:ascii="Arial"/>
          <w:color w:val="1D1D1D"/>
          <w:spacing w:val="0"/>
          <w:w w:val="109"/>
          <w:position w:val="-3"/>
          <w:sz w:val="15"/>
          <w:szCs w:val="15"/>
        </w:rPr>
        <w:t>2</w:t>
      </w:r>
      <w:r>
        <w:rPr>
          <w:rFonts w:cs="Arial" w:hAnsi="Arial" w:eastAsia="Arial" w:ascii="Arial"/>
          <w:color w:val="504F50"/>
          <w:spacing w:val="0"/>
          <w:w w:val="80"/>
          <w:position w:val="-3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position w:val="-3"/>
          <w:sz w:val="15"/>
          <w:szCs w:val="15"/>
        </w:rPr>
        <w:t>4</w:t>
      </w:r>
      <w:r>
        <w:rPr>
          <w:rFonts w:cs="Arial" w:hAnsi="Arial" w:eastAsia="Arial" w:ascii="Arial"/>
          <w:color w:val="1D1D1D"/>
          <w:spacing w:val="0"/>
          <w:w w:val="109"/>
          <w:position w:val="-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3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6"/>
          <w:w w:val="100"/>
          <w:position w:val="-3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6"/>
          <w:position w:val="-2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6"/>
          <w:position w:val="-2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6"/>
          <w:position w:val="-2"/>
          <w:sz w:val="15"/>
          <w:szCs w:val="15"/>
        </w:rPr>
        <w:t>sc</w:t>
      </w:r>
      <w:r>
        <w:rPr>
          <w:rFonts w:cs="Arial" w:hAnsi="Arial" w:eastAsia="Arial" w:ascii="Arial"/>
          <w:color w:val="1D1D1D"/>
          <w:spacing w:val="0"/>
          <w:w w:val="106"/>
          <w:position w:val="-2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6"/>
          <w:position w:val="-2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6"/>
          <w:position w:val="-2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6"/>
          <w:position w:val="-2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9"/>
          <w:w w:val="106"/>
          <w:position w:val="-2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2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-2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position w:val="-2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0"/>
          <w:position w:val="-2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-2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position w:val="-2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-2"/>
          <w:sz w:val="15"/>
          <w:szCs w:val="15"/>
        </w:rPr>
        <w:t>    </w:t>
      </w:r>
      <w:r>
        <w:rPr>
          <w:rFonts w:cs="Arial" w:hAnsi="Arial" w:eastAsia="Arial" w:ascii="Arial"/>
          <w:color w:val="1D1D1D"/>
          <w:spacing w:val="25"/>
          <w:w w:val="100"/>
          <w:position w:val="-2"/>
          <w:sz w:val="15"/>
          <w:szCs w:val="15"/>
        </w:rPr>
        <w:t> </w:t>
      </w:r>
      <w:r>
        <w:rPr>
          <w:rFonts w:cs="Arial" w:hAnsi="Arial" w:eastAsia="Arial" w:ascii="Arial"/>
          <w:color w:val="3E70CF"/>
          <w:spacing w:val="0"/>
          <w:w w:val="115"/>
          <w:position w:val="0"/>
          <w:sz w:val="17"/>
          <w:szCs w:val="17"/>
        </w:rPr>
        <w:t>E</w:t>
      </w:r>
      <w:r>
        <w:rPr>
          <w:rFonts w:cs="Arial" w:hAnsi="Arial" w:eastAsia="Arial" w:ascii="Arial"/>
          <w:color w:val="3E70CF"/>
          <w:spacing w:val="0"/>
          <w:w w:val="115"/>
          <w:position w:val="0"/>
          <w:sz w:val="17"/>
          <w:szCs w:val="17"/>
        </w:rPr>
        <w:t>S</w:t>
      </w:r>
      <w:r>
        <w:rPr>
          <w:rFonts w:cs="Arial" w:hAnsi="Arial" w:eastAsia="Arial" w:ascii="Arial"/>
          <w:color w:val="5486D4"/>
          <w:spacing w:val="0"/>
          <w:w w:val="115"/>
          <w:position w:val="0"/>
          <w:sz w:val="17"/>
          <w:szCs w:val="17"/>
        </w:rPr>
        <w:t>T</w:t>
      </w:r>
      <w:r>
        <w:rPr>
          <w:rFonts w:cs="Arial" w:hAnsi="Arial" w:eastAsia="Arial" w:ascii="Arial"/>
          <w:color w:val="5486D4"/>
          <w:spacing w:val="0"/>
          <w:w w:val="115"/>
          <w:position w:val="0"/>
          <w:sz w:val="17"/>
          <w:szCs w:val="17"/>
        </w:rPr>
        <w:t>E</w:t>
      </w:r>
      <w:r>
        <w:rPr>
          <w:rFonts w:cs="Arial" w:hAnsi="Arial" w:eastAsia="Arial" w:ascii="Arial"/>
          <w:color w:val="5486D4"/>
          <w:spacing w:val="0"/>
          <w:w w:val="115"/>
          <w:position w:val="0"/>
          <w:sz w:val="17"/>
          <w:szCs w:val="17"/>
        </w:rPr>
        <w:t>  </w:t>
      </w:r>
      <w:r>
        <w:rPr>
          <w:rFonts w:cs="Arial" w:hAnsi="Arial" w:eastAsia="Arial" w:ascii="Arial"/>
          <w:color w:val="5486D4"/>
          <w:spacing w:val="2"/>
          <w:w w:val="115"/>
          <w:position w:val="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5486D4"/>
          <w:spacing w:val="0"/>
          <w:w w:val="44"/>
          <w:position w:val="3"/>
          <w:sz w:val="13"/>
          <w:szCs w:val="13"/>
        </w:rPr>
        <w:t>1</w:t>
      </w:r>
      <w:r>
        <w:rPr>
          <w:rFonts w:cs="Times New Roman" w:hAnsi="Times New Roman" w:eastAsia="Times New Roman" w:ascii="Times New Roman"/>
          <w:color w:val="5486D4"/>
          <w:spacing w:val="0"/>
          <w:w w:val="210"/>
          <w:position w:val="3"/>
          <w:sz w:val="13"/>
          <w:szCs w:val="13"/>
        </w:rPr>
        <w:t>)</w:t>
      </w:r>
      <w:r>
        <w:rPr>
          <w:rFonts w:cs="Times New Roman" w:hAnsi="Times New Roman" w:eastAsia="Times New Roman" w:ascii="Times New Roman"/>
          <w:color w:val="5486D4"/>
          <w:spacing w:val="11"/>
          <w:w w:val="100"/>
          <w:position w:val="3"/>
          <w:sz w:val="13"/>
          <w:szCs w:val="13"/>
        </w:rPr>
        <w:t> </w:t>
      </w:r>
      <w:r>
        <w:rPr>
          <w:rFonts w:cs="Segoe UI" w:hAnsi="Segoe UI" w:eastAsia="Segoe UI" w:ascii="Segoe UI"/>
          <w:color w:val="5778AA"/>
          <w:spacing w:val="0"/>
          <w:w w:val="61"/>
          <w:position w:val="1"/>
          <w:sz w:val="21"/>
          <w:szCs w:val="21"/>
        </w:rPr>
        <w:t>�</w:t>
      </w:r>
      <w:r>
        <w:rPr>
          <w:rFonts w:cs="Courier New" w:hAnsi="Courier New" w:eastAsia="Courier New" w:ascii="Courier New"/>
          <w:color w:val="749FD7"/>
          <w:spacing w:val="0"/>
          <w:w w:val="118"/>
          <w:position w:val="1"/>
          <w:sz w:val="21"/>
          <w:szCs w:val="21"/>
        </w:rPr>
        <w:t>C</w:t>
      </w:r>
      <w:r>
        <w:rPr>
          <w:rFonts w:cs="Courier New" w:hAnsi="Courier New" w:eastAsia="Courier New" w:ascii="Courier New"/>
          <w:color w:val="749FD7"/>
          <w:spacing w:val="0"/>
          <w:w w:val="114"/>
          <w:position w:val="1"/>
          <w:sz w:val="21"/>
          <w:szCs w:val="21"/>
        </w:rPr>
        <w:t>U</w:t>
      </w:r>
      <w:r>
        <w:rPr>
          <w:rFonts w:cs="Courier New" w:hAnsi="Courier New" w:eastAsia="Courier New" w:ascii="Courier New"/>
          <w:color w:val="749FD7"/>
          <w:spacing w:val="29"/>
          <w:w w:val="137"/>
          <w:position w:val="1"/>
          <w:sz w:val="21"/>
          <w:szCs w:val="21"/>
        </w:rPr>
        <w:t>M</w:t>
      </w:r>
      <w:r>
        <w:rPr>
          <w:rFonts w:cs="Arial" w:hAnsi="Arial" w:eastAsia="Arial" w:ascii="Arial"/>
          <w:color w:val="749FD7"/>
          <w:spacing w:val="0"/>
          <w:w w:val="103"/>
          <w:position w:val="3"/>
          <w:sz w:val="16"/>
          <w:szCs w:val="16"/>
        </w:rPr>
        <w:t>E</w:t>
      </w:r>
      <w:r>
        <w:rPr>
          <w:rFonts w:cs="Arial" w:hAnsi="Arial" w:eastAsia="Arial" w:ascii="Arial"/>
          <w:color w:val="749FD7"/>
          <w:spacing w:val="0"/>
          <w:w w:val="120"/>
          <w:position w:val="3"/>
          <w:sz w:val="16"/>
          <w:szCs w:val="16"/>
        </w:rPr>
        <w:t>N</w:t>
      </w:r>
      <w:r>
        <w:rPr>
          <w:rFonts w:cs="Arial" w:hAnsi="Arial" w:eastAsia="Arial" w:ascii="Arial"/>
          <w:color w:val="749FD7"/>
          <w:spacing w:val="0"/>
          <w:w w:val="132"/>
          <w:position w:val="3"/>
          <w:sz w:val="16"/>
          <w:szCs w:val="16"/>
        </w:rPr>
        <w:t>T</w:t>
      </w:r>
      <w:r>
        <w:rPr>
          <w:rFonts w:cs="Arial" w:hAnsi="Arial" w:eastAsia="Arial" w:ascii="Arial"/>
          <w:color w:val="5486D4"/>
          <w:spacing w:val="0"/>
          <w:w w:val="127"/>
          <w:position w:val="3"/>
          <w:sz w:val="16"/>
          <w:szCs w:val="16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43"/>
      </w:pP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00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0</w:t>
      </w:r>
      <w:r>
        <w:rPr>
          <w:rFonts w:cs="Arial" w:hAnsi="Arial" w:eastAsia="Arial" w:ascii="Arial"/>
          <w:color w:val="39393A"/>
          <w:spacing w:val="0"/>
          <w:w w:val="100"/>
          <w:position w:val="-4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00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position w:val="-4"/>
          <w:sz w:val="15"/>
          <w:szCs w:val="15"/>
        </w:rPr>
        <w:t>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1D1D1D"/>
          <w:spacing w:val="9"/>
          <w:w w:val="100"/>
          <w:position w:val="-4"/>
          <w:sz w:val="15"/>
          <w:szCs w:val="15"/>
        </w:rPr>
        <w:t> </w:t>
      </w:r>
      <w:r>
        <w:rPr>
          <w:rFonts w:cs="Arial" w:hAnsi="Arial" w:eastAsia="Arial" w:ascii="Arial"/>
          <w:color w:val="3E70CF"/>
          <w:spacing w:val="0"/>
          <w:w w:val="113"/>
          <w:position w:val="1"/>
          <w:sz w:val="17"/>
          <w:szCs w:val="17"/>
        </w:rPr>
        <w:t>F</w:t>
      </w:r>
      <w:r>
        <w:rPr>
          <w:rFonts w:cs="Arial" w:hAnsi="Arial" w:eastAsia="Arial" w:ascii="Arial"/>
          <w:color w:val="3E70CF"/>
          <w:spacing w:val="0"/>
          <w:w w:val="113"/>
          <w:position w:val="1"/>
          <w:sz w:val="17"/>
          <w:szCs w:val="17"/>
        </w:rPr>
        <w:t>O</w:t>
      </w:r>
      <w:r>
        <w:rPr>
          <w:rFonts w:cs="Arial" w:hAnsi="Arial" w:eastAsia="Arial" w:ascii="Arial"/>
          <w:color w:val="3E70CF"/>
          <w:spacing w:val="0"/>
          <w:w w:val="113"/>
          <w:position w:val="1"/>
          <w:sz w:val="17"/>
          <w:szCs w:val="17"/>
        </w:rPr>
        <w:t>R</w:t>
      </w:r>
      <w:r>
        <w:rPr>
          <w:rFonts w:cs="Arial" w:hAnsi="Arial" w:eastAsia="Arial" w:ascii="Arial"/>
          <w:color w:val="5486D4"/>
          <w:spacing w:val="0"/>
          <w:w w:val="113"/>
          <w:position w:val="1"/>
          <w:sz w:val="17"/>
          <w:szCs w:val="17"/>
        </w:rPr>
        <w:t>M</w:t>
      </w:r>
      <w:r>
        <w:rPr>
          <w:rFonts w:cs="Arial" w:hAnsi="Arial" w:eastAsia="Arial" w:ascii="Arial"/>
          <w:color w:val="5486D4"/>
          <w:spacing w:val="0"/>
          <w:w w:val="113"/>
          <w:position w:val="1"/>
          <w:sz w:val="17"/>
          <w:szCs w:val="17"/>
        </w:rPr>
        <w:t>A</w:t>
      </w:r>
      <w:r>
        <w:rPr>
          <w:rFonts w:cs="Arial" w:hAnsi="Arial" w:eastAsia="Arial" w:ascii="Arial"/>
          <w:color w:val="5486D4"/>
          <w:spacing w:val="5"/>
          <w:w w:val="113"/>
          <w:position w:val="1"/>
          <w:sz w:val="17"/>
          <w:szCs w:val="17"/>
        </w:rPr>
        <w:t> </w:t>
      </w:r>
      <w:r>
        <w:rPr>
          <w:rFonts w:cs="Arial" w:hAnsi="Arial" w:eastAsia="Arial" w:ascii="Arial"/>
          <w:color w:val="5486D4"/>
          <w:spacing w:val="0"/>
          <w:w w:val="60"/>
          <w:position w:val="2"/>
          <w:sz w:val="17"/>
          <w:szCs w:val="17"/>
        </w:rPr>
        <w:t>F</w:t>
      </w:r>
      <w:r>
        <w:rPr>
          <w:rFonts w:cs="Arial" w:hAnsi="Arial" w:eastAsia="Arial" w:ascii="Arial"/>
          <w:color w:val="5486D4"/>
          <w:spacing w:val="0"/>
          <w:w w:val="152"/>
          <w:position w:val="2"/>
          <w:sz w:val="17"/>
          <w:szCs w:val="17"/>
        </w:rPr>
        <w:t>A</w:t>
      </w:r>
      <w:r>
        <w:rPr>
          <w:rFonts w:cs="Arial" w:hAnsi="Arial" w:eastAsia="Arial" w:ascii="Arial"/>
          <w:color w:val="5486D4"/>
          <w:spacing w:val="0"/>
          <w:w w:val="109"/>
          <w:position w:val="2"/>
          <w:sz w:val="17"/>
          <w:szCs w:val="17"/>
        </w:rPr>
        <w:t>R</w:t>
      </w:r>
      <w:r>
        <w:rPr>
          <w:rFonts w:cs="Arial" w:hAnsi="Arial" w:eastAsia="Arial" w:ascii="Arial"/>
          <w:color w:val="749FD7"/>
          <w:spacing w:val="0"/>
          <w:w w:val="120"/>
          <w:position w:val="2"/>
          <w:sz w:val="17"/>
          <w:szCs w:val="17"/>
        </w:rPr>
        <w:t>T</w:t>
      </w:r>
      <w:r>
        <w:rPr>
          <w:rFonts w:cs="Arial" w:hAnsi="Arial" w:eastAsia="Arial" w:ascii="Arial"/>
          <w:color w:val="749FD7"/>
          <w:spacing w:val="0"/>
          <w:w w:val="105"/>
          <w:position w:val="2"/>
          <w:sz w:val="17"/>
          <w:szCs w:val="17"/>
        </w:rPr>
        <w:t>E</w:t>
      </w:r>
      <w:r>
        <w:rPr>
          <w:rFonts w:cs="Arial" w:hAnsi="Arial" w:eastAsia="Arial" w:ascii="Arial"/>
          <w:color w:val="749FD7"/>
          <w:spacing w:val="0"/>
          <w:w w:val="100"/>
          <w:position w:val="2"/>
          <w:sz w:val="17"/>
          <w:szCs w:val="17"/>
        </w:rPr>
        <w:t> </w:t>
      </w:r>
      <w:r>
        <w:rPr>
          <w:rFonts w:cs="Arial" w:hAnsi="Arial" w:eastAsia="Arial" w:ascii="Arial"/>
          <w:color w:val="749FD7"/>
          <w:spacing w:val="-17"/>
          <w:w w:val="100"/>
          <w:position w:val="2"/>
          <w:sz w:val="17"/>
          <w:szCs w:val="17"/>
        </w:rPr>
        <w:t> </w:t>
      </w:r>
      <w:r>
        <w:rPr>
          <w:rFonts w:cs="Arial" w:hAnsi="Arial" w:eastAsia="Arial" w:ascii="Arial"/>
          <w:color w:val="5486D4"/>
          <w:spacing w:val="0"/>
          <w:w w:val="100"/>
          <w:position w:val="4"/>
          <w:sz w:val="17"/>
          <w:szCs w:val="17"/>
        </w:rPr>
        <w:t>D</w:t>
      </w:r>
      <w:r>
        <w:rPr>
          <w:rFonts w:cs="Arial" w:hAnsi="Arial" w:eastAsia="Arial" w:ascii="Arial"/>
          <w:color w:val="5486D4"/>
          <w:spacing w:val="0"/>
          <w:w w:val="100"/>
          <w:position w:val="4"/>
          <w:sz w:val="17"/>
          <w:szCs w:val="17"/>
        </w:rPr>
        <w:t>E</w:t>
      </w:r>
      <w:r>
        <w:rPr>
          <w:rFonts w:cs="Arial" w:hAnsi="Arial" w:eastAsia="Arial" w:ascii="Arial"/>
          <w:color w:val="5486D4"/>
          <w:spacing w:val="42"/>
          <w:w w:val="100"/>
          <w:position w:val="4"/>
          <w:sz w:val="17"/>
          <w:szCs w:val="17"/>
        </w:rPr>
        <w:t> </w:t>
      </w:r>
      <w:r>
        <w:rPr>
          <w:rFonts w:cs="Arial" w:hAnsi="Arial" w:eastAsia="Arial" w:ascii="Arial"/>
          <w:color w:val="3E70CF"/>
          <w:spacing w:val="0"/>
          <w:w w:val="108"/>
          <w:position w:val="4"/>
          <w:sz w:val="17"/>
          <w:szCs w:val="17"/>
        </w:rPr>
        <w:t>L</w:t>
      </w:r>
      <w:r>
        <w:rPr>
          <w:rFonts w:cs="Arial" w:hAnsi="Arial" w:eastAsia="Arial" w:ascii="Arial"/>
          <w:color w:val="5486D4"/>
          <w:spacing w:val="0"/>
          <w:w w:val="108"/>
          <w:position w:val="4"/>
          <w:sz w:val="17"/>
          <w:szCs w:val="17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right"/>
        <w:spacing w:lineRule="exact" w:line="100"/>
        <w:ind w:right="152"/>
      </w:pPr>
      <w:r>
        <w:rPr>
          <w:rFonts w:cs="Times New Roman" w:hAnsi="Times New Roman" w:eastAsia="Times New Roman" w:ascii="Times New Roman"/>
          <w:color w:val="325091"/>
          <w:w w:val="105"/>
          <w:position w:val="-4"/>
          <w:sz w:val="17"/>
          <w:szCs w:val="17"/>
        </w:rPr>
        <w:t>C</w:t>
      </w:r>
      <w:r>
        <w:rPr>
          <w:rFonts w:cs="Times New Roman" w:hAnsi="Times New Roman" w:eastAsia="Times New Roman" w:ascii="Times New Roman"/>
          <w:color w:val="3E70CF"/>
          <w:w w:val="186"/>
          <w:position w:val="-4"/>
          <w:sz w:val="17"/>
          <w:szCs w:val="17"/>
        </w:rPr>
        <w:t>u</w:t>
      </w:r>
      <w:r>
        <w:rPr>
          <w:rFonts w:cs="Segoe UI" w:hAnsi="Segoe UI" w:eastAsia="Segoe UI" w:ascii="Segoe UI"/>
          <w:color w:val="325091"/>
          <w:w w:val="100"/>
          <w:position w:val="-4"/>
          <w:sz w:val="17"/>
          <w:szCs w:val="17"/>
        </w:rPr>
        <w:t>�</w:t>
      </w:r>
      <w:r>
        <w:rPr>
          <w:rFonts w:cs="Segoe UI" w:hAnsi="Segoe UI" w:eastAsia="Segoe UI" w:ascii="Segoe UI"/>
          <w:color w:val="325091"/>
          <w:spacing w:val="-3"/>
          <w:w w:val="100"/>
          <w:position w:val="-4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5486D4"/>
          <w:spacing w:val="0"/>
          <w:w w:val="32"/>
          <w:position w:val="-4"/>
          <w:sz w:val="17"/>
          <w:szCs w:val="17"/>
        </w:rPr>
        <w:t>.</w:t>
      </w:r>
      <w:r>
        <w:rPr>
          <w:rFonts w:cs="Times New Roman" w:hAnsi="Times New Roman" w:eastAsia="Times New Roman" w:ascii="Times New Roman"/>
          <w:color w:val="3E70CF"/>
          <w:spacing w:val="0"/>
          <w:w w:val="153"/>
          <w:position w:val="-4"/>
          <w:sz w:val="17"/>
          <w:szCs w:val="17"/>
        </w:rPr>
        <w:t>.</w:t>
      </w:r>
      <w:r>
        <w:rPr>
          <w:rFonts w:cs="Times New Roman" w:hAnsi="Times New Roman" w:eastAsia="Times New Roman" w:ascii="Times New Roman"/>
          <w:color w:val="3E70CF"/>
          <w:spacing w:val="1"/>
          <w:w w:val="100"/>
          <w:position w:val="-4"/>
          <w:sz w:val="17"/>
          <w:szCs w:val="17"/>
        </w:rPr>
        <w:t> </w:t>
      </w:r>
      <w:r>
        <w:rPr>
          <w:rFonts w:cs="Segoe UI" w:hAnsi="Segoe UI" w:eastAsia="Segoe UI" w:ascii="Segoe UI"/>
          <w:color w:val="5486D4"/>
          <w:spacing w:val="0"/>
          <w:w w:val="39"/>
          <w:position w:val="-4"/>
          <w:sz w:val="17"/>
          <w:szCs w:val="17"/>
        </w:rPr>
        <w:t>�</w:t>
      </w:r>
      <w:r>
        <w:rPr>
          <w:rFonts w:cs="Times New Roman" w:hAnsi="Times New Roman" w:eastAsia="Times New Roman" w:ascii="Times New Roman"/>
          <w:color w:val="5486D4"/>
          <w:spacing w:val="0"/>
          <w:w w:val="244"/>
          <w:position w:val="-4"/>
          <w:sz w:val="17"/>
          <w:szCs w:val="17"/>
        </w:rPr>
        <w:t>;</w:t>
      </w:r>
      <w:r>
        <w:rPr>
          <w:rFonts w:cs="Times New Roman" w:hAnsi="Times New Roman" w:eastAsia="Times New Roman" w:ascii="Times New Roman"/>
          <w:color w:val="5486D4"/>
          <w:spacing w:val="0"/>
          <w:w w:val="100"/>
          <w:position w:val="-4"/>
          <w:sz w:val="17"/>
          <w:szCs w:val="17"/>
        </w:rPr>
        <w:t>     </w:t>
      </w:r>
      <w:r>
        <w:rPr>
          <w:rFonts w:cs="Times New Roman" w:hAnsi="Times New Roman" w:eastAsia="Times New Roman" w:ascii="Times New Roman"/>
          <w:color w:val="5486D4"/>
          <w:spacing w:val="-20"/>
          <w:w w:val="100"/>
          <w:position w:val="-4"/>
          <w:sz w:val="17"/>
          <w:szCs w:val="17"/>
        </w:rPr>
        <w:t> </w:t>
      </w:r>
      <w:r>
        <w:rPr>
          <w:rFonts w:cs="Courier New" w:hAnsi="Courier New" w:eastAsia="Courier New" w:ascii="Courier New"/>
          <w:color w:val="5486D4"/>
          <w:spacing w:val="0"/>
          <w:w w:val="87"/>
          <w:position w:val="-4"/>
          <w:sz w:val="20"/>
          <w:szCs w:val="20"/>
        </w:rPr>
        <w:t>P</w:t>
      </w:r>
      <w:r>
        <w:rPr>
          <w:rFonts w:cs="Courier New" w:hAnsi="Courier New" w:eastAsia="Courier New" w:ascii="Courier New"/>
          <w:color w:val="5486D4"/>
          <w:spacing w:val="0"/>
          <w:w w:val="135"/>
          <w:position w:val="-4"/>
          <w:sz w:val="20"/>
          <w:szCs w:val="20"/>
        </w:rPr>
        <w:t>U</w:t>
      </w:r>
      <w:r>
        <w:rPr>
          <w:rFonts w:cs="Courier New" w:hAnsi="Courier New" w:eastAsia="Courier New" w:ascii="Courier New"/>
          <w:color w:val="5486D4"/>
          <w:spacing w:val="-77"/>
          <w:w w:val="100"/>
          <w:position w:val="-4"/>
          <w:sz w:val="20"/>
          <w:szCs w:val="20"/>
        </w:rPr>
        <w:t> </w:t>
      </w:r>
      <w:r>
        <w:rPr>
          <w:rFonts w:cs="Arial" w:hAnsi="Arial" w:eastAsia="Arial" w:ascii="Arial"/>
          <w:color w:val="5486D4"/>
          <w:spacing w:val="0"/>
          <w:w w:val="101"/>
          <w:position w:val="-3"/>
          <w:sz w:val="17"/>
          <w:szCs w:val="17"/>
        </w:rPr>
        <w:t>B</w:t>
      </w:r>
      <w:r>
        <w:rPr>
          <w:rFonts w:cs="Arial" w:hAnsi="Arial" w:eastAsia="Arial" w:ascii="Arial"/>
          <w:color w:val="5486D4"/>
          <w:spacing w:val="0"/>
          <w:w w:val="137"/>
          <w:position w:val="-3"/>
          <w:sz w:val="17"/>
          <w:szCs w:val="17"/>
        </w:rPr>
        <w:t>L</w:t>
      </w:r>
      <w:r>
        <w:rPr>
          <w:rFonts w:cs="Arial" w:hAnsi="Arial" w:eastAsia="Arial" w:ascii="Arial"/>
          <w:color w:val="5486D4"/>
          <w:spacing w:val="0"/>
          <w:w w:val="132"/>
          <w:position w:val="-3"/>
          <w:sz w:val="17"/>
          <w:szCs w:val="17"/>
        </w:rPr>
        <w:t>I</w:t>
      </w:r>
      <w:r>
        <w:rPr>
          <w:rFonts w:cs="Arial" w:hAnsi="Arial" w:eastAsia="Arial" w:ascii="Arial"/>
          <w:color w:val="5486D4"/>
          <w:spacing w:val="0"/>
          <w:w w:val="136"/>
          <w:position w:val="-3"/>
          <w:sz w:val="17"/>
          <w:szCs w:val="17"/>
        </w:rPr>
        <w:t>C</w:t>
      </w:r>
      <w:r>
        <w:rPr>
          <w:rFonts w:cs="Arial" w:hAnsi="Arial" w:eastAsia="Arial" w:ascii="Arial"/>
          <w:color w:val="5486D4"/>
          <w:spacing w:val="0"/>
          <w:w w:val="139"/>
          <w:position w:val="-3"/>
          <w:sz w:val="17"/>
          <w:szCs w:val="17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lineRule="exact" w:line="160"/>
        <w:ind w:left="148"/>
      </w:pPr>
      <w:r>
        <w:rPr>
          <w:rFonts w:cs="Arial" w:hAnsi="Arial" w:eastAsia="Arial" w:ascii="Arial"/>
          <w:color w:val="1D1D1D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              </w:t>
      </w:r>
      <w:r>
        <w:rPr>
          <w:rFonts w:cs="Arial" w:hAnsi="Arial" w:eastAsia="Arial" w:ascii="Arial"/>
          <w:color w:val="1D1D1D"/>
          <w:spacing w:val="1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2</w:t>
      </w:r>
      <w:r>
        <w:rPr>
          <w:rFonts w:cs="Arial" w:hAnsi="Arial" w:eastAsia="Arial" w:ascii="Arial"/>
          <w:color w:val="39393A"/>
          <w:spacing w:val="0"/>
          <w:w w:val="10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504F50"/>
          <w:spacing w:val="0"/>
          <w:w w:val="10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2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7"/>
          <w:w w:val="105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72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21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48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58"/>
        <w:ind w:left="148"/>
      </w:pPr>
      <w:r>
        <w:rPr>
          <w:rFonts w:cs="Arial" w:hAnsi="Arial" w:eastAsia="Arial" w:ascii="Arial"/>
          <w:color w:val="39393A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5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und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F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oa</w:t>
      </w:r>
      <w:r>
        <w:rPr>
          <w:rFonts w:cs="Arial" w:hAnsi="Arial" w:eastAsia="Arial" w:ascii="Arial"/>
          <w:color w:val="1D1D1D"/>
          <w:spacing w:val="4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F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</w:t>
      </w:r>
      <w:r>
        <w:rPr>
          <w:rFonts w:cs="Arial" w:hAnsi="Arial" w:eastAsia="Arial" w:ascii="Arial"/>
          <w:color w:val="1D1D1D"/>
          <w:spacing w:val="2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46"/>
          <w:sz w:val="15"/>
          <w:szCs w:val="15"/>
        </w:rPr>
        <w:t>1</w:t>
      </w:r>
      <w:r>
        <w:rPr>
          <w:rFonts w:cs="Arial" w:hAnsi="Arial" w:eastAsia="Arial" w:ascii="Arial"/>
          <w:color w:val="504F50"/>
          <w:spacing w:val="0"/>
          <w:w w:val="15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sc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1"/>
          <w:w w:val="105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86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148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58"/>
        <w:ind w:left="153"/>
      </w:pPr>
      <w:r>
        <w:rPr>
          <w:rFonts w:cs="Arial" w:hAnsi="Arial" w:eastAsia="Arial" w:ascii="Arial"/>
          <w:color w:val="39393A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2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7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3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b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88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86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27"/>
          <w:sz w:val="15"/>
          <w:szCs w:val="15"/>
        </w:rPr>
        <w:t>í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   </w:t>
      </w:r>
      <w:r>
        <w:rPr>
          <w:rFonts w:cs="Arial" w:hAnsi="Arial" w:eastAsia="Arial" w:ascii="Arial"/>
          <w:color w:val="1D1D1D"/>
          <w:spacing w:val="-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5</w:t>
      </w:r>
      <w:r>
        <w:rPr>
          <w:rFonts w:cs="Arial" w:hAnsi="Arial" w:eastAsia="Arial" w:ascii="Arial"/>
          <w:color w:val="504F50"/>
          <w:spacing w:val="0"/>
          <w:w w:val="10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39393A"/>
          <w:spacing w:val="0"/>
          <w:w w:val="10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2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sc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en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9"/>
          <w:w w:val="106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sz w:val="15"/>
          <w:szCs w:val="15"/>
        </w:rPr>
        <w:t>A</w:t>
      </w:r>
      <w:r>
        <w:rPr>
          <w:rFonts w:cs="Arial" w:hAnsi="Arial" w:eastAsia="Arial" w:ascii="Arial"/>
          <w:color w:val="39393A"/>
          <w:spacing w:val="0"/>
          <w:w w:val="108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t</w:t>
      </w:r>
      <w:r>
        <w:rPr>
          <w:rFonts w:cs="Arial" w:hAnsi="Arial" w:eastAsia="Arial" w:ascii="Arial"/>
          <w:color w:val="39393A"/>
          <w:spacing w:val="0"/>
          <w:w w:val="86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53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52"/>
        <w:ind w:left="158"/>
      </w:pPr>
      <w:r>
        <w:rPr>
          <w:rFonts w:cs="Arial" w:hAnsi="Arial" w:eastAsia="Arial" w:ascii="Arial"/>
          <w:color w:val="39393A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2"/>
          <w:sz w:val="15"/>
          <w:szCs w:val="15"/>
        </w:rPr>
        <w:t>9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3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       </w:t>
      </w:r>
      <w:r>
        <w:rPr>
          <w:rFonts w:cs="Arial" w:hAnsi="Arial" w:eastAsia="Arial" w:ascii="Arial"/>
          <w:color w:val="1D1D1D"/>
          <w:spacing w:val="2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1D1D1D"/>
          <w:spacing w:val="0"/>
          <w:w w:val="138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sc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1"/>
          <w:w w:val="105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86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153"/>
      </w:pPr>
      <w:r>
        <w:rPr>
          <w:rFonts w:cs="Arial" w:hAnsi="Arial" w:eastAsia="Arial" w:ascii="Arial"/>
          <w:color w:val="1D1D1D"/>
          <w:w w:val="97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58"/>
        <w:ind w:left="158"/>
      </w:pPr>
      <w:r>
        <w:rPr>
          <w:rFonts w:cs="Arial" w:hAnsi="Arial" w:eastAsia="Arial" w:ascii="Arial"/>
          <w:color w:val="1D1D1D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39393A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6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í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4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2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1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á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</w:t>
      </w:r>
      <w:r>
        <w:rPr>
          <w:rFonts w:cs="Arial" w:hAnsi="Arial" w:eastAsia="Arial" w:ascii="Arial"/>
          <w:color w:val="1D1D1D"/>
          <w:spacing w:val="3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504F50"/>
          <w:spacing w:val="0"/>
          <w:w w:val="76"/>
          <w:sz w:val="15"/>
          <w:szCs w:val="15"/>
        </w:rPr>
        <w:t>-</w:t>
      </w:r>
      <w:r>
        <w:rPr>
          <w:rFonts w:cs="Arial" w:hAnsi="Arial" w:eastAsia="Arial" w:ascii="Arial"/>
          <w:color w:val="504F50"/>
          <w:spacing w:val="0"/>
          <w:w w:val="109"/>
          <w:sz w:val="15"/>
          <w:szCs w:val="15"/>
        </w:rPr>
        <w:t>50</w:t>
      </w:r>
      <w:r>
        <w:rPr>
          <w:rFonts w:cs="Arial" w:hAnsi="Arial" w:eastAsia="Arial" w:ascii="Arial"/>
          <w:color w:val="504F50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6A6D70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504F50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504F50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504F50"/>
          <w:spacing w:val="0"/>
          <w:w w:val="100"/>
          <w:sz w:val="15"/>
          <w:szCs w:val="15"/>
        </w:rPr>
        <w:t>               </w:t>
      </w:r>
      <w:r>
        <w:rPr>
          <w:rFonts w:cs="Arial" w:hAnsi="Arial" w:eastAsia="Arial" w:ascii="Arial"/>
          <w:color w:val="504F50"/>
          <w:spacing w:val="-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1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86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58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8"/>
        <w:ind w:left="163"/>
      </w:pPr>
      <w:r>
        <w:rPr>
          <w:rFonts w:cs="Arial" w:hAnsi="Arial" w:eastAsia="Arial" w:ascii="Arial"/>
          <w:color w:val="504F50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2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30</w:t>
      </w:r>
      <w:r>
        <w:rPr>
          <w:rFonts w:cs="Arial" w:hAnsi="Arial" w:eastAsia="Arial" w:ascii="Arial"/>
          <w:color w:val="39393A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7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ón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ag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</w:t>
      </w:r>
      <w:r>
        <w:rPr>
          <w:rFonts w:cs="Arial" w:hAnsi="Arial" w:eastAsia="Arial" w:ascii="Arial"/>
          <w:color w:val="1D1D1D"/>
          <w:spacing w:val="4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7"/>
          <w:sz w:val="15"/>
          <w:szCs w:val="15"/>
        </w:rPr>
        <w:t>4</w:t>
      </w:r>
      <w:r>
        <w:rPr>
          <w:rFonts w:cs="Arial" w:hAnsi="Arial" w:eastAsia="Arial" w:ascii="Arial"/>
          <w:color w:val="504F50"/>
          <w:spacing w:val="0"/>
          <w:w w:val="8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39393A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7"/>
          <w:w w:val="105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39393A"/>
          <w:spacing w:val="0"/>
          <w:w w:val="108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72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39393A"/>
          <w:spacing w:val="0"/>
          <w:w w:val="121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163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8"/>
        <w:ind w:left="167"/>
      </w:pPr>
      <w:r>
        <w:rPr>
          <w:rFonts w:cs="Arial" w:hAnsi="Arial" w:eastAsia="Arial" w:ascii="Arial"/>
          <w:color w:val="39393A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8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39393A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39393A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í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9"/>
          <w:w w:val="106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gu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1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á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</w:t>
      </w:r>
      <w:r>
        <w:rPr>
          <w:rFonts w:cs="Arial" w:hAnsi="Arial" w:eastAsia="Arial" w:ascii="Arial"/>
          <w:color w:val="1D1D1D"/>
          <w:spacing w:val="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2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</w:t>
      </w:r>
      <w:r>
        <w:rPr>
          <w:rFonts w:cs="Arial" w:hAnsi="Arial" w:eastAsia="Arial" w:ascii="Arial"/>
          <w:color w:val="1D1D1D"/>
          <w:spacing w:val="1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sc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6"/>
          <w:w w:val="105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1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86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63"/>
      </w:pPr>
      <w:r>
        <w:rPr>
          <w:rFonts w:cs="Arial" w:hAnsi="Arial" w:eastAsia="Arial" w:ascii="Arial"/>
          <w:color w:val="1D1D1D"/>
          <w:w w:val="97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8"/>
        <w:ind w:left="167"/>
      </w:pPr>
      <w:r>
        <w:rPr>
          <w:rFonts w:cs="Arial" w:hAnsi="Arial" w:eastAsia="Arial" w:ascii="Arial"/>
          <w:color w:val="1D1D1D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5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5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ú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2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1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á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</w:t>
      </w:r>
      <w:r>
        <w:rPr>
          <w:rFonts w:cs="Arial" w:hAnsi="Arial" w:eastAsia="Arial" w:ascii="Arial"/>
          <w:color w:val="1D1D1D"/>
          <w:spacing w:val="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504F50"/>
          <w:spacing w:val="0"/>
          <w:w w:val="15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504F50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</w:t>
      </w:r>
      <w:r>
        <w:rPr>
          <w:rFonts w:cs="Arial" w:hAnsi="Arial" w:eastAsia="Arial" w:ascii="Arial"/>
          <w:color w:val="1D1D1D"/>
          <w:spacing w:val="-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6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6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6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6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6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6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6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6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6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9"/>
          <w:w w:val="106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86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67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lineRule="auto" w:line="300"/>
        <w:ind w:left="2106" w:right="4992" w:hanging="5"/>
      </w:pP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po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b/>
          <w:color w:val="1D1D1D"/>
          <w:spacing w:val="6"/>
          <w:w w:val="100"/>
          <w:sz w:val="15"/>
          <w:szCs w:val="15"/>
        </w:rPr>
        <w:t> 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b/>
          <w:color w:val="1D1D1D"/>
          <w:spacing w:val="13"/>
          <w:w w:val="100"/>
          <w:sz w:val="15"/>
          <w:szCs w:val="15"/>
        </w:rPr>
        <w:t> 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p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vee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b/>
          <w:color w:val="1D1D1D"/>
          <w:spacing w:val="21"/>
          <w:w w:val="100"/>
          <w:sz w:val="15"/>
          <w:szCs w:val="15"/>
        </w:rPr>
        <w:t> 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p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b/>
          <w:color w:val="1D1D1D"/>
          <w:spacing w:val="23"/>
          <w:w w:val="100"/>
          <w:sz w:val="15"/>
          <w:szCs w:val="15"/>
        </w:rPr>
        <w:t> 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p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es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ó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b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b/>
          <w:color w:val="1D1D1D"/>
          <w:spacing w:val="9"/>
          <w:w w:val="100"/>
          <w:sz w:val="15"/>
          <w:szCs w:val="15"/>
        </w:rPr>
        <w:t> </w:t>
      </w:r>
      <w:r>
        <w:rPr>
          <w:rFonts w:cs="Arial" w:hAnsi="Arial" w:eastAsia="Arial" w:ascii="Arial"/>
          <w:b/>
          <w:color w:val="1D1D1D"/>
          <w:spacing w:val="0"/>
          <w:w w:val="94"/>
          <w:sz w:val="15"/>
          <w:szCs w:val="15"/>
        </w:rPr>
        <w:t>d</w:t>
      </w:r>
      <w:r>
        <w:rPr>
          <w:rFonts w:cs="Arial" w:hAnsi="Arial" w:eastAsia="Arial" w:ascii="Arial"/>
          <w:b/>
          <w:color w:val="1D1D1D"/>
          <w:spacing w:val="0"/>
          <w:w w:val="115"/>
          <w:sz w:val="15"/>
          <w:szCs w:val="15"/>
        </w:rPr>
        <w:t>e</w:t>
      </w:r>
      <w:r>
        <w:rPr>
          <w:rFonts w:cs="Arial" w:hAnsi="Arial" w:eastAsia="Arial" w:ascii="Arial"/>
          <w:b/>
          <w:color w:val="1D1D1D"/>
          <w:spacing w:val="0"/>
          <w:w w:val="115"/>
          <w:sz w:val="15"/>
          <w:szCs w:val="15"/>
        </w:rPr>
        <w:t> </w:t>
      </w:r>
      <w:r>
        <w:rPr>
          <w:rFonts w:cs="Arial" w:hAnsi="Arial" w:eastAsia="Arial" w:ascii="Arial"/>
          <w:b/>
          <w:color w:val="1D1D1D"/>
          <w:spacing w:val="0"/>
          <w:w w:val="97"/>
          <w:sz w:val="15"/>
          <w:szCs w:val="15"/>
        </w:rPr>
        <w:t>s</w:t>
      </w:r>
      <w:r>
        <w:rPr>
          <w:rFonts w:cs="Arial" w:hAnsi="Arial" w:eastAsia="Arial" w:ascii="Arial"/>
          <w:b/>
          <w:color w:val="1D1D1D"/>
          <w:spacing w:val="0"/>
          <w:w w:val="109"/>
          <w:sz w:val="15"/>
          <w:szCs w:val="15"/>
        </w:rPr>
        <w:t>e</w:t>
      </w:r>
      <w:r>
        <w:rPr>
          <w:rFonts w:cs="Arial" w:hAnsi="Arial" w:eastAsia="Arial" w:ascii="Arial"/>
          <w:b/>
          <w:color w:val="1D1D1D"/>
          <w:spacing w:val="0"/>
          <w:w w:val="106"/>
          <w:sz w:val="15"/>
          <w:szCs w:val="15"/>
        </w:rPr>
        <w:t>r</w:t>
      </w:r>
      <w:r>
        <w:rPr>
          <w:rFonts w:cs="Arial" w:hAnsi="Arial" w:eastAsia="Arial" w:ascii="Arial"/>
          <w:b/>
          <w:color w:val="1D1D1D"/>
          <w:spacing w:val="0"/>
          <w:w w:val="109"/>
          <w:sz w:val="15"/>
          <w:szCs w:val="15"/>
        </w:rPr>
        <w:t>v</w:t>
      </w:r>
      <w:r>
        <w:rPr>
          <w:rFonts w:cs="Arial" w:hAnsi="Arial" w:eastAsia="Arial" w:ascii="Arial"/>
          <w:b/>
          <w:color w:val="1D1D1D"/>
          <w:spacing w:val="0"/>
          <w:w w:val="80"/>
          <w:sz w:val="15"/>
          <w:szCs w:val="15"/>
        </w:rPr>
        <w:t>i</w:t>
      </w:r>
      <w:r>
        <w:rPr>
          <w:rFonts w:cs="Arial" w:hAnsi="Arial" w:eastAsia="Arial" w:ascii="Arial"/>
          <w:b/>
          <w:color w:val="1D1D1D"/>
          <w:spacing w:val="0"/>
          <w:w w:val="115"/>
          <w:sz w:val="15"/>
          <w:szCs w:val="15"/>
        </w:rPr>
        <w:t>c</w:t>
      </w:r>
      <w:r>
        <w:rPr>
          <w:rFonts w:cs="Arial" w:hAnsi="Arial" w:eastAsia="Arial" w:ascii="Arial"/>
          <w:b/>
          <w:color w:val="1D1D1D"/>
          <w:spacing w:val="0"/>
          <w:w w:val="92"/>
          <w:sz w:val="15"/>
          <w:szCs w:val="15"/>
        </w:rPr>
        <w:t>i</w:t>
      </w:r>
      <w:r>
        <w:rPr>
          <w:rFonts w:cs="Arial" w:hAnsi="Arial" w:eastAsia="Arial" w:ascii="Arial"/>
          <w:b/>
          <w:color w:val="1D1D1D"/>
          <w:spacing w:val="0"/>
          <w:w w:val="115"/>
          <w:sz w:val="15"/>
          <w:szCs w:val="15"/>
        </w:rPr>
        <w:t>o</w:t>
      </w:r>
      <w:r>
        <w:rPr>
          <w:rFonts w:cs="Arial" w:hAnsi="Arial" w:eastAsia="Arial" w:ascii="Arial"/>
          <w:b/>
          <w:color w:val="1D1D1D"/>
          <w:spacing w:val="0"/>
          <w:w w:val="109"/>
          <w:sz w:val="15"/>
          <w:szCs w:val="15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10"/>
        <w:ind w:left="172"/>
      </w:pPr>
      <w:r>
        <w:rPr>
          <w:rFonts w:cs="Arial" w:hAnsi="Arial" w:eastAsia="Arial" w:ascii="Arial"/>
          <w:color w:val="504F50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504F50"/>
          <w:w w:val="16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002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be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rt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á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á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q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</w:t>
      </w:r>
      <w:r>
        <w:rPr>
          <w:rFonts w:cs="Arial" w:hAnsi="Arial" w:eastAsia="Arial" w:ascii="Arial"/>
          <w:color w:val="1D1D1D"/>
          <w:spacing w:val="3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56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2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</w:t>
      </w:r>
      <w:r>
        <w:rPr>
          <w:rFonts w:cs="Arial" w:hAnsi="Arial" w:eastAsia="Arial" w:ascii="Arial"/>
          <w:color w:val="1D1D1D"/>
          <w:spacing w:val="3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ep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ó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10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eh</w:t>
      </w:r>
      <w:r>
        <w:rPr>
          <w:rFonts w:cs="Arial" w:hAnsi="Arial" w:eastAsia="Arial" w:ascii="Arial"/>
          <w:color w:val="1D1D1D"/>
          <w:spacing w:val="0"/>
          <w:w w:val="127"/>
          <w:position w:val="1"/>
          <w:sz w:val="15"/>
          <w:szCs w:val="15"/>
        </w:rPr>
        <w:t>í</w:t>
      </w:r>
      <w:r>
        <w:rPr>
          <w:rFonts w:cs="Arial" w:hAnsi="Arial" w:eastAsia="Arial" w:ascii="Arial"/>
          <w:color w:val="1D1D1D"/>
          <w:spacing w:val="0"/>
          <w:w w:val="102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67"/>
      </w:pPr>
      <w:r>
        <w:rPr>
          <w:rFonts w:cs="Arial" w:hAnsi="Arial" w:eastAsia="Arial" w:ascii="Arial"/>
          <w:color w:val="1D1D1D"/>
          <w:w w:val="97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3"/>
        <w:ind w:left="172"/>
      </w:pPr>
      <w:r>
        <w:rPr>
          <w:rFonts w:cs="Arial" w:hAnsi="Arial" w:eastAsia="Arial" w:ascii="Arial"/>
          <w:color w:val="1D1D1D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5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5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q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ue</w:t>
      </w:r>
      <w:r>
        <w:rPr>
          <w:rFonts w:cs="Arial" w:hAnsi="Arial" w:eastAsia="Arial" w:ascii="Arial"/>
          <w:color w:val="1D1D1D"/>
          <w:spacing w:val="3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3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88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27"/>
          <w:sz w:val="15"/>
          <w:szCs w:val="15"/>
        </w:rPr>
        <w:t>í</w:t>
      </w:r>
      <w:r>
        <w:rPr>
          <w:rFonts w:cs="Arial" w:hAnsi="Arial" w:eastAsia="Arial" w:ascii="Arial"/>
          <w:color w:val="1D1D1D"/>
          <w:spacing w:val="0"/>
          <w:w w:val="97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           </w:t>
      </w:r>
      <w:r>
        <w:rPr>
          <w:rFonts w:cs="Arial" w:hAnsi="Arial" w:eastAsia="Arial" w:ascii="Arial"/>
          <w:color w:val="1D1D1D"/>
          <w:spacing w:val="1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2"/>
          <w:sz w:val="15"/>
          <w:szCs w:val="15"/>
        </w:rPr>
        <w:t>7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9</w:t>
      </w:r>
      <w:r>
        <w:rPr>
          <w:rFonts w:cs="Arial" w:hAnsi="Arial" w:eastAsia="Arial" w:ascii="Arial"/>
          <w:color w:val="1D1D1D"/>
          <w:spacing w:val="0"/>
          <w:w w:val="92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8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54</w:t>
      </w:r>
      <w:r>
        <w:rPr>
          <w:rFonts w:cs="Arial" w:hAnsi="Arial" w:eastAsia="Arial" w:ascii="Arial"/>
          <w:color w:val="504F50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</w:t>
      </w:r>
      <w:r>
        <w:rPr>
          <w:rFonts w:cs="Arial" w:hAnsi="Arial" w:eastAsia="Arial" w:ascii="Arial"/>
          <w:color w:val="1D1D1D"/>
          <w:spacing w:val="-1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27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86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8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6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3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99"/>
          <w:position w:val="1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20"/>
          <w:position w:val="1"/>
          <w:sz w:val="15"/>
          <w:szCs w:val="15"/>
        </w:rPr>
        <w:t>b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8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86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b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72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504F50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8"/>
        <w:ind w:left="177"/>
      </w:pPr>
      <w:r>
        <w:rPr>
          <w:rFonts w:cs="Arial" w:hAnsi="Arial" w:eastAsia="Arial" w:ascii="Arial"/>
          <w:color w:val="1D1D1D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spacing w:val="-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0000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6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6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2"/>
          <w:w w:val="106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2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27"/>
          <w:sz w:val="15"/>
          <w:szCs w:val="15"/>
        </w:rPr>
        <w:t>í</w:t>
      </w:r>
      <w:r>
        <w:rPr>
          <w:rFonts w:cs="Arial" w:hAnsi="Arial" w:eastAsia="Arial" w:ascii="Arial"/>
          <w:color w:val="1D1D1D"/>
          <w:spacing w:val="0"/>
          <w:w w:val="95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-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                                             </w:t>
      </w:r>
      <w:r>
        <w:rPr>
          <w:rFonts w:cs="Arial" w:hAnsi="Arial" w:eastAsia="Arial" w:ascii="Arial"/>
          <w:color w:val="1D1D1D"/>
          <w:spacing w:val="30"/>
          <w:w w:val="103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1D1D1D"/>
          <w:spacing w:val="0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504F50"/>
          <w:spacing w:val="0"/>
          <w:w w:val="8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8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6</w:t>
      </w:r>
      <w:r>
        <w:rPr>
          <w:rFonts w:cs="Arial" w:hAnsi="Arial" w:eastAsia="Arial" w:ascii="Arial"/>
          <w:color w:val="1D1D1D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</w:t>
      </w:r>
      <w:r>
        <w:rPr>
          <w:rFonts w:cs="Arial" w:hAnsi="Arial" w:eastAsia="Arial" w:ascii="Arial"/>
          <w:color w:val="1D1D1D"/>
          <w:spacing w:val="-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at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38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7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8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27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8"/>
          <w:position w:val="1"/>
          <w:sz w:val="15"/>
          <w:szCs w:val="15"/>
        </w:rPr>
        <w:t>cc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ó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172"/>
      </w:pPr>
      <w:r>
        <w:rPr>
          <w:rFonts w:cs="Arial" w:hAnsi="Arial" w:eastAsia="Arial" w:ascii="Arial"/>
          <w:color w:val="1D1D1D"/>
          <w:w w:val="97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8"/>
        <w:ind w:left="177"/>
      </w:pPr>
      <w:r>
        <w:rPr>
          <w:rFonts w:cs="Arial" w:hAnsi="Arial" w:eastAsia="Arial" w:ascii="Arial"/>
          <w:color w:val="504F50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006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 </w:t>
      </w:r>
      <w:r>
        <w:rPr>
          <w:rFonts w:cs="Arial" w:hAnsi="Arial" w:eastAsia="Arial" w:ascii="Arial"/>
          <w:color w:val="1D1D1D"/>
          <w:spacing w:val="-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q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2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2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3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y</w:t>
      </w:r>
      <w:r>
        <w:rPr>
          <w:rFonts w:cs="Arial" w:hAnsi="Arial" w:eastAsia="Arial" w:ascii="Arial"/>
          <w:color w:val="1D1D1D"/>
          <w:spacing w:val="1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39393A"/>
          <w:spacing w:val="0"/>
          <w:w w:val="100"/>
          <w:sz w:val="15"/>
          <w:szCs w:val="15"/>
        </w:rPr>
        <w:t>í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1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3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</w:t>
      </w:r>
      <w:r>
        <w:rPr>
          <w:rFonts w:cs="Arial" w:hAnsi="Arial" w:eastAsia="Arial" w:ascii="Arial"/>
          <w:color w:val="1D1D1D"/>
          <w:spacing w:val="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504F50"/>
          <w:spacing w:val="0"/>
          <w:w w:val="15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7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9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6A6D70"/>
          <w:spacing w:val="0"/>
          <w:w w:val="8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4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</w:t>
      </w:r>
      <w:r>
        <w:rPr>
          <w:rFonts w:cs="Arial" w:hAnsi="Arial" w:eastAsia="Arial" w:ascii="Arial"/>
          <w:color w:val="1D1D1D"/>
          <w:spacing w:val="1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4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17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3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99"/>
          <w:position w:val="1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20"/>
          <w:position w:val="1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ad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24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3"/>
        <w:ind w:left="177"/>
      </w:pP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</w:t>
      </w:r>
      <w:r>
        <w:rPr>
          <w:rFonts w:cs="Arial" w:hAnsi="Arial" w:eastAsia="Arial" w:ascii="Arial"/>
          <w:color w:val="1D1D1D"/>
          <w:spacing w:val="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2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50"/>
          <w:sz w:val="15"/>
          <w:szCs w:val="15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3"/>
        <w:ind w:left="177"/>
      </w:pPr>
      <w:r>
        <w:rPr>
          <w:rFonts w:cs="Arial" w:hAnsi="Arial" w:eastAsia="Arial" w:ascii="Arial"/>
          <w:color w:val="504F50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6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5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39393A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39393A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F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2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1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ú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3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3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</w:t>
      </w:r>
      <w:r>
        <w:rPr>
          <w:rFonts w:cs="Arial" w:hAnsi="Arial" w:eastAsia="Arial" w:ascii="Arial"/>
          <w:color w:val="1D1D1D"/>
          <w:spacing w:val="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7"/>
          <w:sz w:val="15"/>
          <w:szCs w:val="15"/>
        </w:rPr>
        <w:t>3</w:t>
      </w:r>
      <w:r>
        <w:rPr>
          <w:rFonts w:cs="Arial" w:hAnsi="Arial" w:eastAsia="Arial" w:ascii="Arial"/>
          <w:color w:val="1D1D1D"/>
          <w:spacing w:val="0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39393A"/>
          <w:spacing w:val="0"/>
          <w:w w:val="15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3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54</w:t>
      </w:r>
      <w:r>
        <w:rPr>
          <w:rFonts w:cs="Arial" w:hAnsi="Arial" w:eastAsia="Arial" w:ascii="Arial"/>
          <w:color w:val="1D1D1D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8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</w:t>
      </w:r>
      <w:r>
        <w:rPr>
          <w:rFonts w:cs="Arial" w:hAnsi="Arial" w:eastAsia="Arial" w:ascii="Arial"/>
          <w:color w:val="1D1D1D"/>
          <w:spacing w:val="-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epa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ó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15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3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39393A"/>
          <w:spacing w:val="0"/>
          <w:w w:val="109"/>
          <w:position w:val="1"/>
          <w:sz w:val="15"/>
          <w:szCs w:val="15"/>
        </w:rPr>
        <w:t>á</w:t>
      </w:r>
      <w:r>
        <w:rPr>
          <w:rFonts w:cs="Arial" w:hAnsi="Arial" w:eastAsia="Arial" w:ascii="Arial"/>
          <w:color w:val="1D1D1D"/>
          <w:spacing w:val="0"/>
          <w:w w:val="99"/>
          <w:position w:val="1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20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8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24"/>
        <w:ind w:left="177"/>
      </w:pP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39393A"/>
          <w:spacing w:val="0"/>
          <w:w w:val="100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1D1D1D"/>
          <w:spacing w:val="4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86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39393A"/>
          <w:spacing w:val="0"/>
          <w:w w:val="115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39393A"/>
          <w:spacing w:val="0"/>
          <w:w w:val="100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82"/>
      </w:pPr>
      <w:r>
        <w:rPr>
          <w:rFonts w:cs="Arial" w:hAnsi="Arial" w:eastAsia="Arial" w:ascii="Arial"/>
          <w:color w:val="39393A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006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6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 </w:t>
      </w:r>
      <w:r>
        <w:rPr>
          <w:rFonts w:cs="Arial" w:hAnsi="Arial" w:eastAsia="Arial" w:ascii="Arial"/>
          <w:color w:val="1D1D1D"/>
          <w:spacing w:val="-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F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39393A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3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3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á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</w:t>
      </w:r>
      <w:r>
        <w:rPr>
          <w:rFonts w:cs="Arial" w:hAnsi="Arial" w:eastAsia="Arial" w:ascii="Arial"/>
          <w:color w:val="1D1D1D"/>
          <w:spacing w:val="1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1D1D1D"/>
          <w:spacing w:val="0"/>
          <w:w w:val="138"/>
          <w:sz w:val="15"/>
          <w:szCs w:val="15"/>
        </w:rPr>
        <w:t>5</w:t>
      </w:r>
      <w:r>
        <w:rPr>
          <w:rFonts w:cs="Arial" w:hAnsi="Arial" w:eastAsia="Arial" w:ascii="Arial"/>
          <w:color w:val="39393A"/>
          <w:spacing w:val="0"/>
          <w:w w:val="8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2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</w:t>
      </w:r>
      <w:r>
        <w:rPr>
          <w:rFonts w:cs="Arial" w:hAnsi="Arial" w:eastAsia="Arial" w:ascii="Arial"/>
          <w:color w:val="1D1D1D"/>
          <w:spacing w:val="-1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ba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7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40"/>
          <w:w w:val="100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86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29"/>
        <w:ind w:left="177"/>
      </w:pP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-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1D1D1D"/>
          <w:spacing w:val="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eg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24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86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8"/>
        <w:ind w:left="182"/>
      </w:pPr>
      <w:r>
        <w:rPr>
          <w:rFonts w:cs="Arial" w:hAnsi="Arial" w:eastAsia="Arial" w:ascii="Arial"/>
          <w:color w:val="1D1D1D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504F50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7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2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0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34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97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6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k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r</w:t>
      </w:r>
      <w:r>
        <w:rPr>
          <w:rFonts w:cs="Arial" w:hAnsi="Arial" w:eastAsia="Arial" w:ascii="Arial"/>
          <w:color w:val="504F50"/>
          <w:spacing w:val="0"/>
          <w:w w:val="184"/>
          <w:sz w:val="15"/>
          <w:szCs w:val="15"/>
        </w:rPr>
        <w:t>,</w:t>
      </w:r>
      <w:r>
        <w:rPr>
          <w:rFonts w:cs="Arial" w:hAnsi="Arial" w:eastAsia="Arial" w:ascii="Arial"/>
          <w:color w:val="504F50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504F50"/>
          <w:spacing w:val="-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89"/>
          <w:sz w:val="15"/>
          <w:szCs w:val="15"/>
        </w:rPr>
        <w:t>s</w:t>
      </w:r>
      <w:r>
        <w:rPr>
          <w:rFonts w:cs="Arial" w:hAnsi="Arial" w:eastAsia="Arial" w:ascii="Arial"/>
          <w:color w:val="39393A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-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1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5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92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1"/>
          <w:sz w:val="15"/>
          <w:szCs w:val="15"/>
        </w:rPr>
        <w:t>v</w:t>
      </w:r>
      <w:r>
        <w:rPr>
          <w:rFonts w:cs="Arial" w:hAnsi="Arial" w:eastAsia="Arial" w:ascii="Arial"/>
          <w:color w:val="000000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  <w:t>                                     </w:t>
      </w:r>
      <w:r>
        <w:rPr>
          <w:rFonts w:cs="Arial" w:hAnsi="Arial" w:eastAsia="Arial" w:ascii="Arial"/>
          <w:color w:val="000000"/>
          <w:spacing w:val="-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7"/>
          <w:sz w:val="15"/>
          <w:szCs w:val="15"/>
        </w:rPr>
        <w:t>2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8</w:t>
      </w:r>
      <w:r>
        <w:rPr>
          <w:rFonts w:cs="Arial" w:hAnsi="Arial" w:eastAsia="Arial" w:ascii="Arial"/>
          <w:color w:val="39393A"/>
          <w:spacing w:val="0"/>
          <w:w w:val="80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3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3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3</w:t>
      </w:r>
      <w:r>
        <w:rPr>
          <w:rFonts w:cs="Arial" w:hAnsi="Arial" w:eastAsia="Arial" w:ascii="Arial"/>
          <w:color w:val="1D1D1D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3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3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</w:t>
      </w:r>
      <w:r>
        <w:rPr>
          <w:rFonts w:cs="Arial" w:hAnsi="Arial" w:eastAsia="Arial" w:ascii="Arial"/>
          <w:color w:val="1D1D1D"/>
          <w:spacing w:val="-1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4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4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4"/>
          <w:position w:val="1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4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4"/>
          <w:position w:val="1"/>
          <w:sz w:val="15"/>
          <w:szCs w:val="15"/>
        </w:rPr>
        <w:t>ó</w:t>
      </w:r>
      <w:r>
        <w:rPr>
          <w:rFonts w:cs="Arial" w:hAnsi="Arial" w:eastAsia="Arial" w:ascii="Arial"/>
          <w:color w:val="1D1D1D"/>
          <w:spacing w:val="0"/>
          <w:w w:val="104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17"/>
          <w:w w:val="104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7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99"/>
          <w:position w:val="1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20"/>
          <w:position w:val="1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39393A"/>
          <w:spacing w:val="0"/>
          <w:w w:val="108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182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8"/>
        <w:ind w:left="182"/>
      </w:pPr>
      <w:r>
        <w:rPr>
          <w:rFonts w:cs="Arial" w:hAnsi="Arial" w:eastAsia="Arial" w:ascii="Arial"/>
          <w:color w:val="1D1D1D"/>
          <w:w w:val="50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9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53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39393A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39393A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46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2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99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-2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32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V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2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67"/>
          <w:sz w:val="15"/>
          <w:szCs w:val="15"/>
        </w:rPr>
        <w:t>(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2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09</w:t>
      </w:r>
      <w:r>
        <w:rPr>
          <w:rFonts w:cs="Arial" w:hAnsi="Arial" w:eastAsia="Arial" w:ascii="Arial"/>
          <w:color w:val="1D1D1D"/>
          <w:spacing w:val="0"/>
          <w:w w:val="86"/>
          <w:sz w:val="15"/>
          <w:szCs w:val="15"/>
        </w:rPr>
        <w:t>)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</w:t>
      </w:r>
      <w:r>
        <w:rPr>
          <w:rFonts w:cs="Arial" w:hAnsi="Arial" w:eastAsia="Arial" w:ascii="Arial"/>
          <w:color w:val="1D1D1D"/>
          <w:spacing w:val="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1D1D1D"/>
          <w:spacing w:val="0"/>
          <w:w w:val="132"/>
          <w:sz w:val="15"/>
          <w:szCs w:val="15"/>
        </w:rPr>
        <w:t>5</w:t>
      </w:r>
      <w:r>
        <w:rPr>
          <w:rFonts w:cs="Arial" w:hAnsi="Arial" w:eastAsia="Arial" w:ascii="Arial"/>
          <w:color w:val="504F50"/>
          <w:spacing w:val="0"/>
          <w:w w:val="92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</w:t>
      </w:r>
      <w:r>
        <w:rPr>
          <w:rFonts w:cs="Arial" w:hAnsi="Arial" w:eastAsia="Arial" w:ascii="Arial"/>
          <w:color w:val="1D1D1D"/>
          <w:spacing w:val="-9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dm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39393A"/>
          <w:spacing w:val="0"/>
          <w:w w:val="105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ó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22"/>
          <w:w w:val="105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7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86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4"/>
        <w:ind w:left="182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48"/>
        <w:ind w:left="187"/>
      </w:pPr>
      <w:r>
        <w:rPr>
          <w:rFonts w:cs="Arial" w:hAnsi="Arial" w:eastAsia="Arial" w:ascii="Arial"/>
          <w:color w:val="1D1D1D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8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2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14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ú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3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u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1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P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é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z</w:t>
      </w:r>
      <w:r>
        <w:rPr>
          <w:rFonts w:cs="Arial" w:hAnsi="Arial" w:eastAsia="Arial" w:ascii="Arial"/>
          <w:color w:val="1D1D1D"/>
          <w:spacing w:val="2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</w:t>
      </w:r>
      <w:r>
        <w:rPr>
          <w:rFonts w:cs="Arial" w:hAnsi="Arial" w:eastAsia="Arial" w:ascii="Arial"/>
          <w:color w:val="1D1D1D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51"/>
          <w:sz w:val="15"/>
          <w:szCs w:val="15"/>
        </w:rPr>
        <w:t>1</w:t>
      </w:r>
      <w:r>
        <w:rPr>
          <w:rFonts w:cs="Arial" w:hAnsi="Arial" w:eastAsia="Arial" w:ascii="Arial"/>
          <w:color w:val="1D1D1D"/>
          <w:spacing w:val="0"/>
          <w:w w:val="138"/>
          <w:sz w:val="15"/>
          <w:szCs w:val="15"/>
        </w:rPr>
        <w:t>5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39393A"/>
          <w:spacing w:val="0"/>
          <w:w w:val="92"/>
          <w:sz w:val="15"/>
          <w:szCs w:val="15"/>
        </w:rPr>
        <w:t>,</w:t>
      </w:r>
      <w:r>
        <w:rPr>
          <w:rFonts w:cs="Arial" w:hAnsi="Arial" w:eastAsia="Arial" w:ascii="Arial"/>
          <w:color w:val="1D1D1D"/>
          <w:spacing w:val="0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39393A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1D1D1D"/>
          <w:spacing w:val="0"/>
          <w:w w:val="120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</w:t>
      </w:r>
      <w:r>
        <w:rPr>
          <w:rFonts w:cs="Arial" w:hAnsi="Arial" w:eastAsia="Arial" w:ascii="Arial"/>
          <w:color w:val="1D1D1D"/>
          <w:spacing w:val="-1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dm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ó</w:t>
      </w:r>
      <w:r>
        <w:rPr>
          <w:rFonts w:cs="Arial" w:hAnsi="Arial" w:eastAsia="Arial" w:ascii="Arial"/>
          <w:color w:val="1D1D1D"/>
          <w:spacing w:val="0"/>
          <w:w w:val="105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27"/>
          <w:w w:val="105"/>
          <w:position w:val="1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92"/>
          <w:position w:val="1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27"/>
          <w:position w:val="1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3"/>
          <w:position w:val="1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0"/>
          <w:w w:val="115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86"/>
          <w:position w:val="1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9"/>
          <w:position w:val="1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24"/>
          <w:position w:val="1"/>
          <w:sz w:val="15"/>
          <w:szCs w:val="15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8"/>
        <w:ind w:left="182"/>
      </w:pPr>
      <w:r>
        <w:rPr>
          <w:rFonts w:cs="Arial" w:hAnsi="Arial" w:eastAsia="Arial" w:ascii="Arial"/>
          <w:color w:val="1D1D1D"/>
          <w:w w:val="92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00000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58"/>
        <w:ind w:left="187"/>
        <w:sectPr>
          <w:type w:val="continuous"/>
          <w:pgSz w:w="12260" w:h="15880"/>
          <w:pgMar w:top="1400" w:bottom="280" w:left="1560" w:right="400"/>
        </w:sectPr>
      </w:pPr>
      <w:r>
        <w:rPr>
          <w:rFonts w:cs="Arial" w:hAnsi="Arial" w:eastAsia="Arial" w:ascii="Arial"/>
          <w:color w:val="1D1D1D"/>
          <w:w w:val="33"/>
          <w:sz w:val="15"/>
          <w:szCs w:val="15"/>
        </w:rPr>
        <w:t>'</w:t>
      </w:r>
      <w:r>
        <w:rPr>
          <w:rFonts w:cs="Arial" w:hAnsi="Arial" w:eastAsia="Arial" w:ascii="Arial"/>
          <w:color w:val="1D1D1D"/>
          <w:w w:val="86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sz w:val="15"/>
          <w:szCs w:val="15"/>
        </w:rPr>
        <w:t>3</w:t>
      </w:r>
      <w:r>
        <w:rPr>
          <w:rFonts w:cs="Arial" w:hAnsi="Arial" w:eastAsia="Arial" w:ascii="Arial"/>
          <w:color w:val="1D1D1D"/>
          <w:w w:val="69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sz w:val="15"/>
          <w:szCs w:val="15"/>
        </w:rPr>
        <w:t>0</w:t>
      </w:r>
      <w:r>
        <w:rPr>
          <w:rFonts w:cs="Arial" w:hAnsi="Arial" w:eastAsia="Arial" w:ascii="Arial"/>
          <w:color w:val="39393A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000</w:t>
      </w:r>
      <w:r>
        <w:rPr>
          <w:rFonts w:cs="Arial" w:hAnsi="Arial" w:eastAsia="Arial" w:ascii="Arial"/>
          <w:color w:val="1D1D1D"/>
          <w:w w:val="74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4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96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80"/>
          <w:sz w:val="15"/>
          <w:szCs w:val="15"/>
        </w:rPr>
        <w:t>1</w:t>
      </w:r>
      <w:r>
        <w:rPr>
          <w:rFonts w:cs="Arial" w:hAnsi="Arial" w:eastAsia="Arial" w:ascii="Arial"/>
          <w:color w:val="1D1D1D"/>
          <w:w w:val="132"/>
          <w:sz w:val="15"/>
          <w:szCs w:val="15"/>
        </w:rPr>
        <w:t>8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15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9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3"/>
          <w:sz w:val="15"/>
          <w:szCs w:val="15"/>
        </w:rPr>
        <w:t>0</w:t>
      </w:r>
      <w:r>
        <w:rPr>
          <w:rFonts w:cs="Arial" w:hAnsi="Arial" w:eastAsia="Arial" w:ascii="Arial"/>
          <w:color w:val="1D1D1D"/>
          <w:w w:val="105"/>
          <w:sz w:val="15"/>
          <w:szCs w:val="15"/>
        </w:rPr>
        <w:t>-</w:t>
      </w:r>
      <w:r>
        <w:rPr>
          <w:rFonts w:cs="Arial" w:hAnsi="Arial" w:eastAsia="Arial" w:ascii="Arial"/>
          <w:color w:val="1D1D1D"/>
          <w:w w:val="100"/>
          <w:sz w:val="15"/>
          <w:szCs w:val="15"/>
        </w:rPr>
        <w:t>   </w:t>
      </w:r>
      <w:r>
        <w:rPr>
          <w:rFonts w:cs="Arial" w:hAnsi="Arial" w:eastAsia="Arial" w:ascii="Arial"/>
          <w:color w:val="1D1D1D"/>
          <w:spacing w:val="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J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1D1D1D"/>
          <w:spacing w:val="37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é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38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35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C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t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15"/>
          <w:szCs w:val="15"/>
        </w:rPr>
        <w:t>                              </w:t>
      </w:r>
      <w:r>
        <w:rPr>
          <w:rFonts w:cs="Arial" w:hAnsi="Arial" w:eastAsia="Arial" w:ascii="Arial"/>
          <w:color w:val="1D1D1D"/>
          <w:spacing w:val="3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504F50"/>
          <w:spacing w:val="0"/>
          <w:w w:val="67"/>
          <w:sz w:val="15"/>
          <w:szCs w:val="15"/>
        </w:rPr>
        <w:t>-</w:t>
      </w:r>
      <w:r>
        <w:rPr>
          <w:rFonts w:cs="Arial" w:hAnsi="Arial" w:eastAsia="Arial" w:ascii="Arial"/>
          <w:color w:val="504F50"/>
          <w:spacing w:val="0"/>
          <w:w w:val="115"/>
          <w:sz w:val="15"/>
          <w:szCs w:val="15"/>
        </w:rPr>
        <w:t>7</w:t>
      </w:r>
      <w:r>
        <w:rPr>
          <w:rFonts w:cs="Arial" w:hAnsi="Arial" w:eastAsia="Arial" w:ascii="Arial"/>
          <w:color w:val="504F50"/>
          <w:spacing w:val="0"/>
          <w:w w:val="103"/>
          <w:sz w:val="15"/>
          <w:szCs w:val="15"/>
        </w:rPr>
        <w:t>7</w:t>
      </w:r>
      <w:r>
        <w:rPr>
          <w:rFonts w:cs="Arial" w:hAnsi="Arial" w:eastAsia="Arial" w:ascii="Arial"/>
          <w:color w:val="504F50"/>
          <w:spacing w:val="0"/>
          <w:w w:val="109"/>
          <w:sz w:val="15"/>
          <w:szCs w:val="15"/>
        </w:rPr>
        <w:t>8</w:t>
      </w:r>
      <w:r>
        <w:rPr>
          <w:rFonts w:cs="Arial" w:hAnsi="Arial" w:eastAsia="Arial" w:ascii="Arial"/>
          <w:color w:val="6A6D70"/>
          <w:spacing w:val="0"/>
          <w:w w:val="80"/>
          <w:sz w:val="15"/>
          <w:szCs w:val="15"/>
        </w:rPr>
        <w:t>.</w:t>
      </w:r>
      <w:r>
        <w:rPr>
          <w:rFonts w:cs="Arial" w:hAnsi="Arial" w:eastAsia="Arial" w:ascii="Arial"/>
          <w:color w:val="504F50"/>
          <w:spacing w:val="0"/>
          <w:w w:val="120"/>
          <w:sz w:val="15"/>
          <w:szCs w:val="15"/>
        </w:rPr>
        <w:t>9</w:t>
      </w:r>
      <w:r>
        <w:rPr>
          <w:rFonts w:cs="Arial" w:hAnsi="Arial" w:eastAsia="Arial" w:ascii="Arial"/>
          <w:color w:val="504F50"/>
          <w:spacing w:val="0"/>
          <w:w w:val="109"/>
          <w:sz w:val="15"/>
          <w:szCs w:val="15"/>
        </w:rPr>
        <w:t>2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sz w:val="9"/>
          <w:szCs w:val="9"/>
        </w:rPr>
        <w:jc w:val="left"/>
        <w:spacing w:before="4" w:lineRule="exact" w:line="80"/>
      </w:pPr>
      <w:r>
        <w:pict>
          <v:shape type="#_x0000_t75" style="position:absolute;margin-left:59.4734pt;margin-top:255.399pt;width:219.668pt;height:96.0145pt;mso-position-horizontal-relative:page;mso-position-vertical-relative:page;z-index:-2276">
            <v:imagedata o:title="" r:id="rId7"/>
          </v:shape>
        </w:pict>
      </w: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8" w:hRule="exact"/>
        </w:trPr>
        <w:tc>
          <w:tcPr>
            <w:tcW w:w="18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4"/>
              <w:ind w:left="40"/>
            </w:pPr>
            <w:r>
              <w:rPr>
                <w:rFonts w:cs="Arial" w:hAnsi="Arial" w:eastAsia="Arial" w:ascii="Arial"/>
                <w:color w:val="28282A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81819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81819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8282A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81819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8282A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8282A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0"/>
            </w:pPr>
            <w:r>
              <w:rPr>
                <w:rFonts w:cs="Arial" w:hAnsi="Arial" w:eastAsia="Arial" w:ascii="Arial"/>
                <w:color w:val="28282A"/>
                <w:w w:val="97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3"/>
              <w:ind w:left="84"/>
            </w:pP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8282A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3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92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81819"/>
                <w:spacing w:val="0"/>
                <w:w w:val="126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181819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3"/>
              <w:ind w:left="281"/>
            </w:pPr>
            <w:r>
              <w:rPr>
                <w:rFonts w:cs="Arial" w:hAnsi="Arial" w:eastAsia="Arial" w:ascii="Arial"/>
                <w:color w:val="28282A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8282A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8282A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75762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8282A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9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4"/>
              <w:ind w:left="132"/>
            </w:pP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81819"/>
                <w:spacing w:val="3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8282A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0"/>
                <w:w w:val="9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8282A"/>
                <w:spacing w:val="0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8282A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81819"/>
                <w:spacing w:val="0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81819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spacing w:val="0"/>
                <w:w w:val="97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8282A"/>
                <w:spacing w:val="0"/>
                <w:w w:val="108"/>
                <w:sz w:val="15"/>
                <w:szCs w:val="15"/>
              </w:rPr>
              <w:t>cc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8282A"/>
                <w:spacing w:val="0"/>
                <w:w w:val="109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81819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26" w:hRule="exact"/>
        </w:trPr>
        <w:tc>
          <w:tcPr>
            <w:tcW w:w="18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2"/>
              <w:ind w:left="45"/>
            </w:pPr>
            <w:r>
              <w:rPr>
                <w:rFonts w:cs="Arial" w:hAnsi="Arial" w:eastAsia="Arial" w:ascii="Arial"/>
                <w:color w:val="28282A"/>
                <w:w w:val="33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28282A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81819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8282A"/>
                <w:w w:val="14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8282A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84"/>
            </w:pP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é</w:t>
            </w:r>
            <w:r>
              <w:rPr>
                <w:rFonts w:cs="Arial" w:hAnsi="Arial" w:eastAsia="Arial" w:ascii="Arial"/>
                <w:color w:val="28282A"/>
                <w:spacing w:val="2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181819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8282A"/>
                <w:spacing w:val="0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81819"/>
                <w:spacing w:val="0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8282A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-2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3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88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8282A"/>
                <w:spacing w:val="0"/>
                <w:w w:val="115"/>
                <w:sz w:val="15"/>
                <w:szCs w:val="15"/>
              </w:rPr>
              <w:t>z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281"/>
            </w:pPr>
            <w:r>
              <w:rPr>
                <w:rFonts w:cs="Arial" w:hAnsi="Arial" w:eastAsia="Arial" w:ascii="Arial"/>
                <w:color w:val="28282A"/>
                <w:w w:val="51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32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575762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8282A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81819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9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2"/>
              <w:ind w:left="127"/>
            </w:pP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81819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8282A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w w:val="108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81819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w w:val="115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1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0"/>
                <w:w w:val="102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8282A"/>
                <w:spacing w:val="0"/>
                <w:w w:val="103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0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81819"/>
                <w:spacing w:val="0"/>
                <w:w w:val="120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181819"/>
                <w:spacing w:val="0"/>
                <w:w w:val="103"/>
                <w:sz w:val="15"/>
                <w:szCs w:val="15"/>
              </w:rPr>
              <w:t>u</w:t>
            </w:r>
            <w:r>
              <w:rPr>
                <w:rFonts w:cs="Arial" w:hAnsi="Arial" w:eastAsia="Arial" w:ascii="Arial"/>
                <w:color w:val="28282A"/>
                <w:spacing w:val="0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81819"/>
                <w:spacing w:val="0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8282A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8282A"/>
                <w:spacing w:val="0"/>
                <w:w w:val="109"/>
                <w:sz w:val="15"/>
                <w:szCs w:val="15"/>
              </w:rPr>
              <w:t>b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8282A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212" w:hRule="exact"/>
        </w:trPr>
        <w:tc>
          <w:tcPr>
            <w:tcW w:w="18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2"/>
              <w:ind w:left="40"/>
            </w:pPr>
            <w:r>
              <w:rPr>
                <w:rFonts w:cs="Arial" w:hAnsi="Arial" w:eastAsia="Arial" w:ascii="Arial"/>
                <w:color w:val="28282A"/>
                <w:w w:val="97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9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48" w:hRule="exact"/>
        </w:trPr>
        <w:tc>
          <w:tcPr>
            <w:tcW w:w="18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0"/>
              <w:ind w:left="45"/>
            </w:pPr>
            <w:r>
              <w:rPr>
                <w:rFonts w:cs="Arial" w:hAnsi="Arial" w:eastAsia="Arial" w:ascii="Arial"/>
                <w:color w:val="28282A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81819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8282A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8282A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8282A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spacing w:val="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181819"/>
                <w:spacing w:val="0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spacing w:val="0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28282A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81819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8282A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spacing w:val="0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28282A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45"/>
            </w:pPr>
            <w:r>
              <w:rPr>
                <w:rFonts w:cs="Arial" w:hAnsi="Arial" w:eastAsia="Arial" w:ascii="Arial"/>
                <w:color w:val="28282A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8"/>
              <w:ind w:left="94"/>
            </w:pP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du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j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4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ng</w:t>
            </w:r>
            <w:r>
              <w:rPr>
                <w:rFonts w:cs="Arial" w:hAnsi="Arial" w:eastAsia="Arial" w:ascii="Arial"/>
                <w:color w:val="28282A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8282A"/>
                <w:spacing w:val="0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8282A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8282A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8282A"/>
                <w:spacing w:val="0"/>
                <w:w w:val="103"/>
                <w:sz w:val="15"/>
                <w:szCs w:val="15"/>
              </w:rPr>
              <w:t>í</w:t>
            </w:r>
            <w:r>
              <w:rPr>
                <w:rFonts w:cs="Arial" w:hAnsi="Arial" w:eastAsia="Arial" w:ascii="Arial"/>
                <w:color w:val="28282A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8282A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Times New Roman" w:hAnsi="Times New Roman" w:eastAsia="Times New Roman" w:ascii="Times New Roman"/>
                <w:color w:val="181819"/>
                <w:spacing w:val="0"/>
                <w:w w:val="79"/>
                <w:sz w:val="18"/>
                <w:szCs w:val="18"/>
              </w:rPr>
              <w:t>y</w:t>
            </w:r>
            <w:r>
              <w:rPr>
                <w:rFonts w:cs="Times New Roman" w:hAnsi="Times New Roman" w:eastAsia="Times New Roman" w:ascii="Times New Roman"/>
                <w:color w:val="181819"/>
                <w:spacing w:val="26"/>
                <w:w w:val="79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ñ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3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0"/>
                <w:w w:val="67"/>
                <w:sz w:val="15"/>
                <w:szCs w:val="15"/>
              </w:rPr>
              <w:t>(</w:t>
            </w:r>
            <w:r>
              <w:rPr>
                <w:rFonts w:cs="Arial" w:hAnsi="Arial" w:eastAsia="Arial" w:ascii="Arial"/>
                <w:color w:val="28282A"/>
                <w:spacing w:val="0"/>
                <w:w w:val="115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8282A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spacing w:val="0"/>
                <w:w w:val="103"/>
                <w:sz w:val="15"/>
                <w:szCs w:val="15"/>
              </w:rPr>
              <w:t>9</w:t>
            </w:r>
            <w:r>
              <w:rPr>
                <w:rFonts w:cs="Arial" w:hAnsi="Arial" w:eastAsia="Arial" w:ascii="Arial"/>
                <w:color w:val="28282A"/>
                <w:spacing w:val="0"/>
                <w:w w:val="96"/>
                <w:sz w:val="15"/>
                <w:szCs w:val="15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5"/>
              <w:ind w:left="276"/>
            </w:pPr>
            <w:r>
              <w:rPr>
                <w:rFonts w:cs="Arial" w:hAnsi="Arial" w:eastAsia="Arial" w:ascii="Arial"/>
                <w:color w:val="28282A"/>
                <w:w w:val="92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575762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181819"/>
                <w:w w:val="8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38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5</w:t>
            </w:r>
            <w:r>
              <w:rPr>
                <w:rFonts w:cs="Arial" w:hAnsi="Arial" w:eastAsia="Arial" w:ascii="Arial"/>
                <w:color w:val="181819"/>
                <w:w w:val="80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81819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9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0"/>
              <w:ind w:left="132"/>
            </w:pP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dm</w:t>
            </w: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8282A"/>
                <w:spacing w:val="0"/>
                <w:w w:val="105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8282A"/>
                <w:spacing w:val="0"/>
                <w:w w:val="10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8282A"/>
                <w:spacing w:val="0"/>
                <w:w w:val="10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8282A"/>
                <w:spacing w:val="0"/>
                <w:w w:val="10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8282A"/>
                <w:spacing w:val="0"/>
                <w:w w:val="105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28282A"/>
                <w:spacing w:val="0"/>
                <w:w w:val="105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8282A"/>
                <w:spacing w:val="22"/>
                <w:w w:val="105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81819"/>
                <w:spacing w:val="0"/>
                <w:w w:val="126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28282A"/>
                <w:spacing w:val="0"/>
                <w:w w:val="103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8282A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8282A"/>
                <w:spacing w:val="0"/>
                <w:w w:val="8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8282A"/>
                <w:spacing w:val="0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444" w:hRule="exact"/>
        </w:trPr>
        <w:tc>
          <w:tcPr>
            <w:tcW w:w="18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0"/>
              <w:ind w:left="45"/>
            </w:pPr>
            <w:r>
              <w:rPr>
                <w:rFonts w:cs="Arial" w:hAnsi="Arial" w:eastAsia="Arial" w:ascii="Arial"/>
                <w:color w:val="28282A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81819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38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81819"/>
                <w:w w:val="74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spacing w:val="-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0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0002</w:t>
            </w:r>
            <w:r>
              <w:rPr>
                <w:rFonts w:cs="Arial" w:hAnsi="Arial" w:eastAsia="Arial" w:ascii="Arial"/>
                <w:color w:val="181819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28282A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spacing w:val="0"/>
                <w:w w:val="115"/>
                <w:sz w:val="15"/>
                <w:szCs w:val="15"/>
              </w:rPr>
              <w:t>4</w:t>
            </w:r>
            <w:r>
              <w:rPr>
                <w:rFonts w:cs="Arial" w:hAnsi="Arial" w:eastAsia="Arial" w:ascii="Arial"/>
                <w:color w:val="181819"/>
                <w:spacing w:val="0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spacing w:val="0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spacing w:val="0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spacing w:val="0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spacing w:val="0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43"/>
              <w:ind w:left="45"/>
            </w:pPr>
            <w:r>
              <w:rPr>
                <w:rFonts w:cs="Arial" w:hAnsi="Arial" w:eastAsia="Arial" w:ascii="Arial"/>
                <w:color w:val="181819"/>
                <w:w w:val="97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000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94"/>
            </w:pP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1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8282A"/>
                <w:spacing w:val="2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81819"/>
                <w:spacing w:val="1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28282A"/>
                <w:spacing w:val="13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4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15"/>
                <w:sz w:val="15"/>
                <w:szCs w:val="15"/>
              </w:rPr>
              <w:t>nt</w:t>
            </w:r>
            <w:r>
              <w:rPr>
                <w:rFonts w:cs="Arial" w:hAnsi="Arial" w:eastAsia="Arial" w:ascii="Arial"/>
                <w:color w:val="181819"/>
                <w:spacing w:val="0"/>
                <w:w w:val="103"/>
                <w:sz w:val="15"/>
                <w:szCs w:val="15"/>
              </w:rPr>
              <w:t>eg</w:t>
            </w:r>
            <w:r>
              <w:rPr>
                <w:rFonts w:cs="Arial" w:hAnsi="Arial" w:eastAsia="Arial" w:ascii="Arial"/>
                <w:color w:val="181819"/>
                <w:spacing w:val="0"/>
                <w:w w:val="124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spacing w:val="0"/>
                <w:w w:val="97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81819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28282A"/>
                <w:spacing w:val="22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57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103"/>
            </w:pPr>
            <w:r>
              <w:rPr>
                <w:rFonts w:cs="Arial" w:hAnsi="Arial" w:eastAsia="Arial" w:ascii="Arial"/>
                <w:color w:val="181819"/>
                <w:w w:val="89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8282A"/>
                <w:w w:val="99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181819"/>
                <w:w w:val="129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9"/>
              <w:ind w:left="290"/>
            </w:pPr>
            <w:r>
              <w:rPr>
                <w:rFonts w:cs="Arial" w:hAnsi="Arial" w:eastAsia="Arial" w:ascii="Arial"/>
                <w:color w:val="181819"/>
                <w:w w:val="46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575762"/>
                <w:w w:val="15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181819"/>
                <w:w w:val="120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80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8282A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575762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9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4"/>
              <w:ind w:left="137"/>
            </w:pP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ub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93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81819"/>
                <w:spacing w:val="0"/>
                <w:w w:val="92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20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</w:tr>
      <w:tr>
        <w:trPr>
          <w:trHeight w:val="503" w:hRule="exact"/>
        </w:trPr>
        <w:tc>
          <w:tcPr>
            <w:tcW w:w="18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17"/>
              <w:ind w:left="50"/>
            </w:pPr>
            <w:r>
              <w:rPr>
                <w:rFonts w:cs="Arial" w:hAnsi="Arial" w:eastAsia="Arial" w:ascii="Arial"/>
                <w:color w:val="28282A"/>
                <w:w w:val="50"/>
                <w:sz w:val="15"/>
                <w:szCs w:val="15"/>
              </w:rPr>
              <w:t>'</w:t>
            </w:r>
            <w:r>
              <w:rPr>
                <w:rFonts w:cs="Arial" w:hAnsi="Arial" w:eastAsia="Arial" w:ascii="Arial"/>
                <w:color w:val="181819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32"/>
                <w:sz w:val="15"/>
                <w:szCs w:val="15"/>
              </w:rPr>
              <w:t>3</w:t>
            </w:r>
            <w:r>
              <w:rPr>
                <w:rFonts w:cs="Arial" w:hAnsi="Arial" w:eastAsia="Arial" w:ascii="Arial"/>
                <w:color w:val="181819"/>
                <w:w w:val="80"/>
                <w:sz w:val="15"/>
                <w:szCs w:val="15"/>
              </w:rPr>
              <w:t>1</w:t>
            </w:r>
            <w:r>
              <w:rPr>
                <w:rFonts w:cs="Arial" w:hAnsi="Arial" w:eastAsia="Arial" w:ascii="Arial"/>
                <w:color w:val="181819"/>
                <w:w w:val="138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5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20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2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181819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50"/>
            </w:pPr>
            <w:r>
              <w:rPr>
                <w:rFonts w:cs="Arial" w:hAnsi="Arial" w:eastAsia="Arial" w:ascii="Arial"/>
                <w:color w:val="181819"/>
                <w:w w:val="92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96"/>
                <w:sz w:val="15"/>
                <w:szCs w:val="15"/>
              </w:rPr>
              <w:t>-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32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94"/>
            </w:pP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v</w:t>
            </w:r>
            <w:r>
              <w:rPr>
                <w:rFonts w:cs="Arial" w:hAnsi="Arial" w:eastAsia="Arial" w:ascii="Arial"/>
                <w:color w:val="28282A"/>
                <w:spacing w:val="0"/>
                <w:w w:val="100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d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9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ea</w:t>
            </w:r>
            <w:r>
              <w:rPr>
                <w:rFonts w:cs="Arial" w:hAnsi="Arial" w:eastAsia="Arial" w:ascii="Arial"/>
                <w:color w:val="181819"/>
                <w:spacing w:val="0"/>
                <w:w w:val="100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81819"/>
                <w:spacing w:val="18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color w:val="181819"/>
                <w:spacing w:val="0"/>
                <w:w w:val="98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spacing w:val="0"/>
                <w:w w:val="110"/>
                <w:sz w:val="15"/>
                <w:szCs w:val="15"/>
              </w:rPr>
              <w:t>rt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spacing w:val="0"/>
                <w:w w:val="97"/>
                <w:sz w:val="15"/>
                <w:szCs w:val="15"/>
              </w:rPr>
              <w:t>g</w:t>
            </w:r>
            <w:r>
              <w:rPr>
                <w:rFonts w:cs="Arial" w:hAnsi="Arial" w:eastAsia="Arial" w:ascii="Arial"/>
                <w:color w:val="181819"/>
                <w:spacing w:val="0"/>
                <w:w w:val="109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1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7"/>
              <w:ind w:left="281"/>
            </w:pPr>
            <w:r>
              <w:rPr>
                <w:rFonts w:cs="Arial" w:hAnsi="Arial" w:eastAsia="Arial" w:ascii="Arial"/>
                <w:color w:val="181819"/>
                <w:w w:val="92"/>
                <w:sz w:val="15"/>
                <w:szCs w:val="15"/>
              </w:rPr>
              <w:t>7</w:t>
            </w:r>
            <w:r>
              <w:rPr>
                <w:rFonts w:cs="Arial" w:hAnsi="Arial" w:eastAsia="Arial" w:ascii="Arial"/>
                <w:color w:val="575762"/>
                <w:w w:val="92"/>
                <w:sz w:val="15"/>
                <w:szCs w:val="15"/>
              </w:rPr>
              <w:t>,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9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42424D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28282A"/>
                <w:w w:val="120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28282A"/>
                <w:w w:val="103"/>
                <w:sz w:val="15"/>
                <w:szCs w:val="15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  <w:tc>
          <w:tcPr>
            <w:tcW w:w="19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22"/>
              <w:ind w:left="132"/>
            </w:pPr>
            <w:r>
              <w:rPr>
                <w:rFonts w:cs="Arial" w:hAnsi="Arial" w:eastAsia="Arial" w:ascii="Arial"/>
                <w:color w:val="181819"/>
                <w:spacing w:val="0"/>
                <w:w w:val="10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181819"/>
                <w:spacing w:val="0"/>
                <w:w w:val="106"/>
                <w:sz w:val="15"/>
                <w:szCs w:val="15"/>
              </w:rPr>
              <w:t>m</w:t>
            </w:r>
            <w:r>
              <w:rPr>
                <w:rFonts w:cs="Arial" w:hAnsi="Arial" w:eastAsia="Arial" w:ascii="Arial"/>
                <w:color w:val="28282A"/>
                <w:spacing w:val="0"/>
                <w:w w:val="106"/>
                <w:sz w:val="15"/>
                <w:szCs w:val="15"/>
              </w:rPr>
              <w:t>p</w:t>
            </w:r>
            <w:r>
              <w:rPr>
                <w:rFonts w:cs="Arial" w:hAnsi="Arial" w:eastAsia="Arial" w:ascii="Arial"/>
                <w:color w:val="181819"/>
                <w:spacing w:val="0"/>
                <w:w w:val="106"/>
                <w:sz w:val="15"/>
                <w:szCs w:val="15"/>
              </w:rPr>
              <w:t>l</w:t>
            </w:r>
            <w:r>
              <w:rPr>
                <w:rFonts w:cs="Arial" w:hAnsi="Arial" w:eastAsia="Arial" w:ascii="Arial"/>
                <w:color w:val="181819"/>
                <w:spacing w:val="0"/>
                <w:w w:val="10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8282A"/>
                <w:spacing w:val="0"/>
                <w:w w:val="106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28282A"/>
                <w:spacing w:val="0"/>
                <w:w w:val="106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28282A"/>
                <w:spacing w:val="0"/>
                <w:w w:val="106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181819"/>
                <w:spacing w:val="0"/>
                <w:w w:val="106"/>
                <w:sz w:val="15"/>
                <w:szCs w:val="15"/>
              </w:rPr>
              <w:t>ó</w:t>
            </w:r>
            <w:r>
              <w:rPr>
                <w:rFonts w:cs="Arial" w:hAnsi="Arial" w:eastAsia="Arial" w:ascii="Arial"/>
                <w:color w:val="181819"/>
                <w:spacing w:val="0"/>
                <w:w w:val="106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38"/>
              <w:ind w:left="137"/>
            </w:pPr>
            <w:r>
              <w:rPr>
                <w:rFonts w:cs="Arial" w:hAnsi="Arial" w:eastAsia="Arial" w:ascii="Arial"/>
                <w:color w:val="181819"/>
                <w:w w:val="98"/>
                <w:sz w:val="15"/>
                <w:szCs w:val="15"/>
              </w:rPr>
              <w:t>O</w:t>
            </w:r>
            <w:r>
              <w:rPr>
                <w:rFonts w:cs="Arial" w:hAnsi="Arial" w:eastAsia="Arial" w:ascii="Arial"/>
                <w:color w:val="181819"/>
                <w:w w:val="115"/>
                <w:sz w:val="15"/>
                <w:szCs w:val="15"/>
              </w:rPr>
              <w:t>f</w:t>
            </w:r>
            <w:r>
              <w:rPr>
                <w:rFonts w:cs="Arial" w:hAnsi="Arial" w:eastAsia="Arial" w:ascii="Arial"/>
                <w:color w:val="181819"/>
                <w:w w:val="97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181819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575762"/>
                <w:w w:val="92"/>
                <w:sz w:val="15"/>
                <w:szCs w:val="15"/>
              </w:rPr>
              <w:t>.</w:t>
            </w:r>
            <w:r>
              <w:rPr>
                <w:rFonts w:cs="Arial" w:hAnsi="Arial" w:eastAsia="Arial" w:ascii="Arial"/>
                <w:color w:val="181819"/>
                <w:w w:val="120"/>
                <w:sz w:val="15"/>
                <w:szCs w:val="15"/>
              </w:rPr>
              <w:t>T</w:t>
            </w:r>
            <w:r>
              <w:rPr>
                <w:rFonts w:cs="Arial" w:hAnsi="Arial" w:eastAsia="Arial" w:ascii="Arial"/>
                <w:color w:val="181819"/>
                <w:w w:val="10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an</w:t>
            </w:r>
            <w:r>
              <w:rPr>
                <w:rFonts w:cs="Arial" w:hAnsi="Arial" w:eastAsia="Arial" w:ascii="Arial"/>
                <w:color w:val="181819"/>
                <w:w w:val="108"/>
                <w:sz w:val="15"/>
                <w:szCs w:val="15"/>
              </w:rPr>
              <w:t>s</w:t>
            </w:r>
            <w:r>
              <w:rPr>
                <w:rFonts w:cs="Arial" w:hAnsi="Arial" w:eastAsia="Arial" w:ascii="Arial"/>
                <w:color w:val="181819"/>
                <w:w w:val="109"/>
                <w:sz w:val="15"/>
                <w:szCs w:val="15"/>
              </w:rPr>
              <w:t>pa</w:t>
            </w:r>
            <w:r>
              <w:rPr>
                <w:rFonts w:cs="Arial" w:hAnsi="Arial" w:eastAsia="Arial" w:ascii="Arial"/>
                <w:color w:val="181819"/>
                <w:w w:val="115"/>
                <w:sz w:val="15"/>
                <w:szCs w:val="15"/>
              </w:rPr>
              <w:t>r</w:t>
            </w:r>
            <w:r>
              <w:rPr>
                <w:rFonts w:cs="Arial" w:hAnsi="Arial" w:eastAsia="Arial" w:ascii="Arial"/>
                <w:color w:val="181819"/>
                <w:w w:val="97"/>
                <w:sz w:val="15"/>
                <w:szCs w:val="15"/>
              </w:rPr>
              <w:t>e</w:t>
            </w:r>
            <w:r>
              <w:rPr>
                <w:rFonts w:cs="Arial" w:hAnsi="Arial" w:eastAsia="Arial" w:ascii="Arial"/>
                <w:color w:val="181819"/>
                <w:w w:val="103"/>
                <w:sz w:val="15"/>
                <w:szCs w:val="15"/>
              </w:rPr>
              <w:t>n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c</w:t>
            </w:r>
            <w:r>
              <w:rPr>
                <w:rFonts w:cs="Arial" w:hAnsi="Arial" w:eastAsia="Arial" w:ascii="Arial"/>
                <w:color w:val="181819"/>
                <w:w w:val="100"/>
                <w:sz w:val="15"/>
                <w:szCs w:val="15"/>
              </w:rPr>
              <w:t>i</w:t>
            </w:r>
            <w:r>
              <w:rPr>
                <w:rFonts w:cs="Arial" w:hAnsi="Arial" w:eastAsia="Arial" w:ascii="Arial"/>
                <w:color w:val="28282A"/>
                <w:w w:val="115"/>
                <w:sz w:val="15"/>
                <w:szCs w:val="15"/>
              </w:rPr>
              <w:t>a</w:t>
            </w:r>
            <w:r>
              <w:rPr>
                <w:rFonts w:cs="Arial" w:hAnsi="Arial" w:eastAsia="Arial" w:ascii="Arial"/>
                <w:color w:val="000000"/>
                <w:w w:val="100"/>
                <w:sz w:val="15"/>
                <w:szCs w:val="15"/>
              </w:rPr>
            </w:r>
          </w:p>
        </w:tc>
      </w:tr>
    </w:tbl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39"/>
        <w:ind w:left="100"/>
      </w:pP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ES</w:t>
      </w: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color w:val="181819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color w:val="181819"/>
          <w:spacing w:val="0"/>
          <w:w w:val="87"/>
          <w:sz w:val="19"/>
          <w:szCs w:val="19"/>
        </w:rPr>
        <w:t>M</w:t>
      </w:r>
      <w:r>
        <w:rPr>
          <w:rFonts w:cs="Arial" w:hAnsi="Arial" w:eastAsia="Arial" w:ascii="Arial"/>
          <w:b/>
          <w:color w:val="181819"/>
          <w:spacing w:val="0"/>
          <w:w w:val="104"/>
          <w:sz w:val="19"/>
          <w:szCs w:val="19"/>
        </w:rPr>
        <w:t>U</w:t>
      </w:r>
      <w:r>
        <w:rPr>
          <w:rFonts w:cs="Arial" w:hAnsi="Arial" w:eastAsia="Arial" w:ascii="Arial"/>
          <w:b/>
          <w:color w:val="181819"/>
          <w:spacing w:val="0"/>
          <w:w w:val="108"/>
          <w:sz w:val="19"/>
          <w:szCs w:val="19"/>
        </w:rPr>
        <w:t>N</w:t>
      </w:r>
      <w:r>
        <w:rPr>
          <w:rFonts w:cs="Arial" w:hAnsi="Arial" w:eastAsia="Arial" w:ascii="Arial"/>
          <w:b/>
          <w:color w:val="181819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color w:val="181819"/>
          <w:spacing w:val="0"/>
          <w:w w:val="111"/>
          <w:sz w:val="19"/>
          <w:szCs w:val="19"/>
        </w:rPr>
        <w:t>C</w:t>
      </w:r>
      <w:r>
        <w:rPr>
          <w:rFonts w:cs="Arial" w:hAnsi="Arial" w:eastAsia="Arial" w:ascii="Arial"/>
          <w:b/>
          <w:color w:val="181819"/>
          <w:spacing w:val="0"/>
          <w:w w:val="91"/>
          <w:sz w:val="19"/>
          <w:szCs w:val="19"/>
        </w:rPr>
        <w:t>I</w:t>
      </w:r>
      <w:r>
        <w:rPr>
          <w:rFonts w:cs="Arial" w:hAnsi="Arial" w:eastAsia="Arial" w:ascii="Arial"/>
          <w:b/>
          <w:color w:val="181819"/>
          <w:spacing w:val="0"/>
          <w:w w:val="113"/>
          <w:sz w:val="19"/>
          <w:szCs w:val="19"/>
        </w:rPr>
        <w:t>P</w:t>
      </w:r>
      <w:r>
        <w:rPr>
          <w:rFonts w:cs="Arial" w:hAnsi="Arial" w:eastAsia="Arial" w:ascii="Arial"/>
          <w:b/>
          <w:color w:val="181819"/>
          <w:spacing w:val="0"/>
          <w:w w:val="97"/>
          <w:sz w:val="19"/>
          <w:szCs w:val="19"/>
        </w:rPr>
        <w:t>A</w:t>
      </w:r>
      <w:r>
        <w:rPr>
          <w:rFonts w:cs="Arial" w:hAnsi="Arial" w:eastAsia="Arial" w:ascii="Arial"/>
          <w:b/>
          <w:color w:val="181819"/>
          <w:spacing w:val="0"/>
          <w:w w:val="99"/>
          <w:sz w:val="19"/>
          <w:szCs w:val="19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14"/>
          <w:szCs w:val="14"/>
        </w:rPr>
        <w:jc w:val="center"/>
        <w:ind w:left="2472" w:right="5770"/>
      </w:pPr>
      <w:r>
        <w:rPr>
          <w:rFonts w:cs="Arial" w:hAnsi="Arial" w:eastAsia="Arial" w:ascii="Arial"/>
          <w:color w:val="575762"/>
          <w:w w:val="74"/>
          <w:sz w:val="14"/>
          <w:szCs w:val="14"/>
        </w:rPr>
        <w:t>G</w:t>
      </w:r>
      <w:r>
        <w:rPr>
          <w:rFonts w:cs="Arial" w:hAnsi="Arial" w:eastAsia="Arial" w:ascii="Arial"/>
          <w:color w:val="575762"/>
          <w:w w:val="97"/>
          <w:sz w:val="14"/>
          <w:szCs w:val="14"/>
        </w:rPr>
        <w:t>O</w:t>
      </w:r>
      <w:r>
        <w:rPr>
          <w:rFonts w:cs="Arial" w:hAnsi="Arial" w:eastAsia="Arial" w:ascii="Arial"/>
          <w:color w:val="575762"/>
          <w:w w:val="87"/>
          <w:sz w:val="14"/>
          <w:szCs w:val="14"/>
        </w:rPr>
        <w:t>B</w:t>
      </w:r>
      <w:r>
        <w:rPr>
          <w:rFonts w:cs="Arial" w:hAnsi="Arial" w:eastAsia="Arial" w:ascii="Arial"/>
          <w:color w:val="575762"/>
          <w:w w:val="98"/>
          <w:sz w:val="14"/>
          <w:szCs w:val="14"/>
        </w:rPr>
        <w:t>I</w:t>
      </w:r>
      <w:r>
        <w:rPr>
          <w:rFonts w:cs="Arial" w:hAnsi="Arial" w:eastAsia="Arial" w:ascii="Arial"/>
          <w:color w:val="575762"/>
          <w:w w:val="92"/>
          <w:sz w:val="14"/>
          <w:szCs w:val="14"/>
        </w:rPr>
        <w:t>E</w:t>
      </w:r>
      <w:r>
        <w:rPr>
          <w:rFonts w:cs="Arial" w:hAnsi="Arial" w:eastAsia="Arial" w:ascii="Arial"/>
          <w:color w:val="575762"/>
          <w:w w:val="90"/>
          <w:sz w:val="14"/>
          <w:szCs w:val="14"/>
        </w:rPr>
        <w:t>R</w:t>
      </w:r>
      <w:r>
        <w:rPr>
          <w:rFonts w:cs="Arial" w:hAnsi="Arial" w:eastAsia="Arial" w:ascii="Arial"/>
          <w:color w:val="575762"/>
          <w:w w:val="94"/>
          <w:sz w:val="14"/>
          <w:szCs w:val="14"/>
        </w:rPr>
        <w:t>N</w:t>
      </w:r>
      <w:r>
        <w:rPr>
          <w:rFonts w:cs="Arial" w:hAnsi="Arial" w:eastAsia="Arial" w:ascii="Arial"/>
          <w:color w:val="575762"/>
          <w:w w:val="92"/>
          <w:sz w:val="14"/>
          <w:szCs w:val="14"/>
        </w:rPr>
        <w:t>O</w:t>
      </w:r>
      <w:r>
        <w:rPr>
          <w:rFonts w:cs="Arial" w:hAnsi="Arial" w:eastAsia="Arial" w:ascii="Arial"/>
          <w:color w:val="575762"/>
          <w:spacing w:val="9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575762"/>
          <w:spacing w:val="0"/>
          <w:w w:val="78"/>
          <w:sz w:val="14"/>
          <w:szCs w:val="14"/>
        </w:rPr>
        <w:t>M</w:t>
      </w:r>
      <w:r>
        <w:rPr>
          <w:rFonts w:cs="Arial" w:hAnsi="Arial" w:eastAsia="Arial" w:ascii="Arial"/>
          <w:color w:val="575762"/>
          <w:spacing w:val="0"/>
          <w:w w:val="94"/>
          <w:sz w:val="14"/>
          <w:szCs w:val="14"/>
        </w:rPr>
        <w:t>U</w:t>
      </w:r>
      <w:r>
        <w:rPr>
          <w:rFonts w:cs="Arial" w:hAnsi="Arial" w:eastAsia="Arial" w:ascii="Arial"/>
          <w:color w:val="575762"/>
          <w:spacing w:val="0"/>
          <w:w w:val="90"/>
          <w:sz w:val="14"/>
          <w:szCs w:val="14"/>
        </w:rPr>
        <w:t>N</w:t>
      </w:r>
      <w:r>
        <w:rPr>
          <w:rFonts w:cs="Arial" w:hAnsi="Arial" w:eastAsia="Arial" w:ascii="Arial"/>
          <w:color w:val="575762"/>
          <w:spacing w:val="0"/>
          <w:w w:val="86"/>
          <w:sz w:val="14"/>
          <w:szCs w:val="14"/>
        </w:rPr>
        <w:t>I</w:t>
      </w:r>
      <w:r>
        <w:rPr>
          <w:rFonts w:cs="Arial" w:hAnsi="Arial" w:eastAsia="Arial" w:ascii="Arial"/>
          <w:color w:val="575762"/>
          <w:spacing w:val="0"/>
          <w:w w:val="90"/>
          <w:sz w:val="14"/>
          <w:szCs w:val="14"/>
        </w:rPr>
        <w:t>C</w:t>
      </w:r>
      <w:r>
        <w:rPr>
          <w:rFonts w:cs="Arial" w:hAnsi="Arial" w:eastAsia="Arial" w:ascii="Arial"/>
          <w:color w:val="575762"/>
          <w:spacing w:val="0"/>
          <w:w w:val="98"/>
          <w:sz w:val="14"/>
          <w:szCs w:val="14"/>
        </w:rPr>
        <w:t>I</w:t>
      </w:r>
      <w:r>
        <w:rPr>
          <w:rFonts w:cs="Arial" w:hAnsi="Arial" w:eastAsia="Arial" w:ascii="Arial"/>
          <w:color w:val="575762"/>
          <w:spacing w:val="0"/>
          <w:w w:val="97"/>
          <w:sz w:val="14"/>
          <w:szCs w:val="14"/>
        </w:rPr>
        <w:t>P</w:t>
      </w:r>
      <w:r>
        <w:rPr>
          <w:rFonts w:cs="Arial" w:hAnsi="Arial" w:eastAsia="Arial" w:ascii="Arial"/>
          <w:color w:val="575762"/>
          <w:spacing w:val="0"/>
          <w:w w:val="77"/>
          <w:sz w:val="14"/>
          <w:szCs w:val="14"/>
        </w:rPr>
        <w:t>A</w:t>
      </w:r>
      <w:r>
        <w:rPr>
          <w:rFonts w:cs="Arial" w:hAnsi="Arial" w:eastAsia="Arial" w:ascii="Arial"/>
          <w:color w:val="86868D"/>
          <w:spacing w:val="0"/>
          <w:w w:val="68"/>
          <w:sz w:val="14"/>
          <w:szCs w:val="14"/>
        </w:rPr>
        <w:t>•</w:t>
      </w:r>
      <w:r>
        <w:rPr>
          <w:rFonts w:cs="Arial" w:hAnsi="Arial" w:eastAsia="Arial" w:ascii="Arial"/>
          <w:color w:val="86868D"/>
          <w:spacing w:val="0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86868D"/>
          <w:spacing w:val="4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575762"/>
          <w:spacing w:val="0"/>
          <w:w w:val="80"/>
          <w:sz w:val="14"/>
          <w:szCs w:val="14"/>
        </w:rPr>
        <w:t>D</w:t>
      </w:r>
      <w:r>
        <w:rPr>
          <w:rFonts w:cs="Arial" w:hAnsi="Arial" w:eastAsia="Arial" w:ascii="Arial"/>
          <w:color w:val="575762"/>
          <w:spacing w:val="0"/>
          <w:w w:val="92"/>
          <w:sz w:val="14"/>
          <w:szCs w:val="14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lineRule="exact" w:line="160"/>
        <w:ind w:left="2116" w:right="5567"/>
      </w:pPr>
      <w:r>
        <w:rPr>
          <w:rFonts w:cs="Times New Roman" w:hAnsi="Times New Roman" w:eastAsia="Times New Roman" w:ascii="Times New Roman"/>
          <w:color w:val="ABABB1"/>
          <w:w w:val="34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color w:val="575762"/>
          <w:w w:val="89"/>
          <w:sz w:val="16"/>
          <w:szCs w:val="16"/>
        </w:rPr>
        <w:t>XfLAHU</w:t>
      </w:r>
      <w:r>
        <w:rPr>
          <w:rFonts w:cs="Times New Roman" w:hAnsi="Times New Roman" w:eastAsia="Times New Roman" w:ascii="Times New Roman"/>
          <w:color w:val="575762"/>
          <w:w w:val="7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575762"/>
          <w:w w:val="90"/>
          <w:sz w:val="16"/>
          <w:szCs w:val="16"/>
        </w:rPr>
        <w:t>cAN</w:t>
      </w:r>
      <w:r>
        <w:rPr>
          <w:rFonts w:cs="Times New Roman" w:hAnsi="Times New Roman" w:eastAsia="Times New Roman" w:ascii="Times New Roman"/>
          <w:color w:val="575762"/>
          <w:spacing w:val="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575762"/>
          <w:spacing w:val="0"/>
          <w:w w:val="76"/>
          <w:sz w:val="16"/>
          <w:szCs w:val="16"/>
        </w:rPr>
        <w:t>DE</w:t>
      </w:r>
      <w:r>
        <w:rPr>
          <w:rFonts w:cs="Times New Roman" w:hAnsi="Times New Roman" w:eastAsia="Times New Roman" w:ascii="Times New Roman"/>
          <w:color w:val="575762"/>
          <w:spacing w:val="22"/>
          <w:w w:val="7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575762"/>
          <w:spacing w:val="0"/>
          <w:w w:val="76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575762"/>
          <w:spacing w:val="0"/>
          <w:w w:val="76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575762"/>
          <w:spacing w:val="0"/>
          <w:w w:val="76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575762"/>
          <w:spacing w:val="17"/>
          <w:w w:val="7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575762"/>
          <w:spacing w:val="0"/>
          <w:w w:val="77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color w:val="575762"/>
          <w:spacing w:val="0"/>
          <w:w w:val="78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575762"/>
          <w:spacing w:val="0"/>
          <w:w w:val="82"/>
          <w:sz w:val="16"/>
          <w:szCs w:val="16"/>
        </w:rPr>
        <w:t>MII</w:t>
      </w:r>
      <w:r>
        <w:rPr>
          <w:rFonts w:cs="Times New Roman" w:hAnsi="Times New Roman" w:eastAsia="Times New Roman" w:ascii="Times New Roman"/>
          <w:color w:val="575762"/>
          <w:spacing w:val="0"/>
          <w:w w:val="87"/>
          <w:sz w:val="16"/>
          <w:szCs w:val="16"/>
        </w:rPr>
        <w:t>RI</w:t>
      </w:r>
      <w:r>
        <w:rPr>
          <w:rFonts w:cs="Times New Roman" w:hAnsi="Times New Roman" w:eastAsia="Times New Roman" w:ascii="Times New Roman"/>
          <w:color w:val="575762"/>
          <w:spacing w:val="0"/>
          <w:w w:val="99"/>
          <w:sz w:val="16"/>
          <w:szCs w:val="16"/>
        </w:rPr>
        <w:t>Lu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13"/>
        <w:ind w:left="2930"/>
      </w:pPr>
      <w:r>
        <w:pict>
          <v:shape type="#_x0000_t75" style="position:absolute;margin-left:318.47pt;margin-top:-212.715pt;width:249.404pt;height:214.112pt;mso-position-horizontal-relative:page;mso-position-vertical-relative:paragraph;z-index:-2277">
            <v:imagedata o:title="" r:id="rId8"/>
          </v:shape>
        </w:pict>
      </w:r>
      <w:r>
        <w:rPr>
          <w:rFonts w:cs="Times New Roman" w:hAnsi="Times New Roman" w:eastAsia="Times New Roman" w:ascii="Times New Roman"/>
          <w:b/>
          <w:color w:val="42424D"/>
          <w:w w:val="95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color w:val="42424D"/>
          <w:w w:val="107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b/>
          <w:color w:val="42424D"/>
          <w:w w:val="89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color w:val="42424D"/>
          <w:w w:val="125"/>
          <w:sz w:val="16"/>
          <w:szCs w:val="16"/>
        </w:rPr>
        <w:t>5</w:t>
      </w:r>
      <w:r>
        <w:rPr>
          <w:rFonts w:cs="Times New Roman" w:hAnsi="Times New Roman" w:eastAsia="Times New Roman" w:ascii="Times New Roman"/>
          <w:b/>
          <w:color w:val="42424D"/>
          <w:w w:val="99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b/>
          <w:color w:val="42424D"/>
          <w:w w:val="107"/>
          <w:sz w:val="16"/>
          <w:szCs w:val="16"/>
        </w:rPr>
        <w:t>20</w:t>
      </w:r>
      <w:r>
        <w:rPr>
          <w:rFonts w:cs="Times New Roman" w:hAnsi="Times New Roman" w:eastAsia="Times New Roman" w:ascii="Times New Roman"/>
          <w:b/>
          <w:color w:val="42424D"/>
          <w:w w:val="83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color w:val="42424D"/>
          <w:w w:val="125"/>
          <w:sz w:val="16"/>
          <w:szCs w:val="16"/>
        </w:rPr>
        <w:t>8</w:t>
      </w:r>
      <w:r>
        <w:rPr>
          <w:rFonts w:cs="Times New Roman" w:hAnsi="Times New Roman" w:eastAsia="Times New Roman" w:ascii="Times New Roman"/>
          <w:b/>
          <w:color w:val="42424D"/>
          <w:w w:val="54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b/>
          <w:color w:val="575762"/>
          <w:w w:val="504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b/>
          <w:color w:val="707079"/>
          <w:w w:val="243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00000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60"/>
        <w:ind w:left="2064" w:right="5539"/>
      </w:pPr>
      <w:r>
        <w:rPr>
          <w:rFonts w:cs="Arial" w:hAnsi="Arial" w:eastAsia="Arial" w:ascii="Arial"/>
          <w:b/>
          <w:color w:val="86868D"/>
          <w:w w:val="75"/>
          <w:position w:val="-1"/>
          <w:sz w:val="21"/>
          <w:szCs w:val="21"/>
        </w:rPr>
        <w:t>P</w:t>
      </w:r>
      <w:r>
        <w:rPr>
          <w:rFonts w:cs="Arial" w:hAnsi="Arial" w:eastAsia="Arial" w:ascii="Arial"/>
          <w:b/>
          <w:color w:val="575762"/>
          <w:w w:val="88"/>
          <w:position w:val="-1"/>
          <w:sz w:val="21"/>
          <w:szCs w:val="21"/>
        </w:rPr>
        <w:t>R</w:t>
      </w:r>
      <w:r>
        <w:rPr>
          <w:rFonts w:cs="Arial" w:hAnsi="Arial" w:eastAsia="Arial" w:ascii="Arial"/>
          <w:b/>
          <w:color w:val="575762"/>
          <w:w w:val="89"/>
          <w:position w:val="-1"/>
          <w:sz w:val="21"/>
          <w:szCs w:val="21"/>
        </w:rPr>
        <w:t>E</w:t>
      </w:r>
      <w:r>
        <w:rPr>
          <w:rFonts w:cs="Arial" w:hAnsi="Arial" w:eastAsia="Arial" w:ascii="Arial"/>
          <w:b/>
          <w:color w:val="575762"/>
          <w:w w:val="85"/>
          <w:position w:val="-1"/>
          <w:sz w:val="21"/>
          <w:szCs w:val="21"/>
        </w:rPr>
        <w:t>S</w:t>
      </w:r>
      <w:r>
        <w:rPr>
          <w:rFonts w:cs="Arial" w:hAnsi="Arial" w:eastAsia="Arial" w:ascii="Arial"/>
          <w:b/>
          <w:color w:val="575762"/>
          <w:w w:val="98"/>
          <w:position w:val="-1"/>
          <w:sz w:val="21"/>
          <w:szCs w:val="21"/>
        </w:rPr>
        <w:t>I</w:t>
      </w:r>
      <w:r>
        <w:rPr>
          <w:rFonts w:cs="Arial" w:hAnsi="Arial" w:eastAsia="Arial" w:ascii="Arial"/>
          <w:b/>
          <w:color w:val="575762"/>
          <w:w w:val="85"/>
          <w:position w:val="-1"/>
          <w:sz w:val="21"/>
          <w:szCs w:val="21"/>
        </w:rPr>
        <w:t>D</w:t>
      </w:r>
      <w:r>
        <w:rPr>
          <w:rFonts w:cs="Segoe UI" w:hAnsi="Segoe UI" w:eastAsia="Segoe UI" w:ascii="Segoe UI"/>
          <w:color w:val="575762"/>
          <w:w w:val="66"/>
          <w:position w:val="-1"/>
          <w:sz w:val="21"/>
          <w:szCs w:val="21"/>
        </w:rPr>
        <w:t>��</w:t>
      </w:r>
      <w:r>
        <w:rPr>
          <w:rFonts w:cs="Arial" w:hAnsi="Arial" w:eastAsia="Arial" w:ascii="Arial"/>
          <w:b/>
          <w:color w:val="575762"/>
          <w:w w:val="88"/>
          <w:position w:val="-1"/>
          <w:sz w:val="21"/>
          <w:szCs w:val="21"/>
        </w:rPr>
        <w:t>C</w:t>
      </w:r>
      <w:r>
        <w:rPr>
          <w:rFonts w:cs="Arial" w:hAnsi="Arial" w:eastAsia="Arial" w:ascii="Arial"/>
          <w:b/>
          <w:color w:val="575762"/>
          <w:w w:val="82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color w:val="707079"/>
          <w:w w:val="82"/>
          <w:position w:val="-1"/>
          <w:sz w:val="21"/>
          <w:szCs w:val="21"/>
        </w:rPr>
        <w:t>A</w:t>
      </w:r>
      <w:r>
        <w:rPr>
          <w:rFonts w:cs="Arial" w:hAnsi="Arial" w:eastAsia="Arial" w:ascii="Arial"/>
          <w:b/>
          <w:color w:val="707079"/>
          <w:spacing w:val="14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i/>
          <w:color w:val="575762"/>
          <w:spacing w:val="0"/>
          <w:w w:val="52"/>
          <w:position w:val="-1"/>
          <w:sz w:val="20"/>
          <w:szCs w:val="20"/>
        </w:rPr>
        <w:t>rti/</w:t>
      </w:r>
      <w:r>
        <w:rPr>
          <w:rFonts w:cs="Arial" w:hAnsi="Arial" w:eastAsia="Arial" w:ascii="Arial"/>
          <w:b/>
          <w:i/>
          <w:color w:val="575762"/>
          <w:spacing w:val="0"/>
          <w:w w:val="93"/>
          <w:position w:val="-1"/>
          <w:sz w:val="20"/>
          <w:szCs w:val="20"/>
        </w:rPr>
        <w:t>UN</w:t>
      </w:r>
      <w:r>
        <w:rPr>
          <w:rFonts w:cs="Arial" w:hAnsi="Arial" w:eastAsia="Arial" w:ascii="Arial"/>
          <w:b/>
          <w:i/>
          <w:color w:val="575762"/>
          <w:spacing w:val="0"/>
          <w:w w:val="103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i/>
          <w:color w:val="575762"/>
          <w:spacing w:val="0"/>
          <w:w w:val="89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i/>
          <w:color w:val="575762"/>
          <w:spacing w:val="0"/>
          <w:w w:val="103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i/>
          <w:color w:val="707079"/>
          <w:spacing w:val="0"/>
          <w:w w:val="9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i/>
          <w:color w:val="86868D"/>
          <w:spacing w:val="0"/>
          <w:w w:val="52"/>
          <w:position w:val="-1"/>
          <w:sz w:val="20"/>
          <w:szCs w:val="20"/>
        </w:rPr>
        <w:t>t&lt;</w:t>
      </w:r>
      <w:r>
        <w:rPr>
          <w:rFonts w:cs="Arial" w:hAnsi="Arial" w:eastAsia="Arial" w:ascii="Arial"/>
          <w:b/>
          <w:i/>
          <w:color w:val="86868D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i/>
          <w:color w:val="ABABB1"/>
          <w:spacing w:val="0"/>
          <w:w w:val="14"/>
          <w:position w:val="-1"/>
          <w:sz w:val="20"/>
          <w:szCs w:val="20"/>
        </w:rPr>
        <w:t>·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0"/>
          <w:szCs w:val="10"/>
        </w:rPr>
        <w:jc w:val="left"/>
        <w:spacing w:before="48" w:lineRule="exact" w:line="100"/>
        <w:ind w:left="2805"/>
      </w:pPr>
      <w:r>
        <w:rPr>
          <w:rFonts w:cs="Times New Roman" w:hAnsi="Times New Roman" w:eastAsia="Times New Roman" w:ascii="Times New Roman"/>
          <w:color w:val="181819"/>
          <w:w w:val="5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28282A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38"/>
          <w:sz w:val="10"/>
          <w:szCs w:val="10"/>
        </w:rPr>
        <w:t>111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105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707079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95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28282A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28282A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4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707079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105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707079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11</w:t>
      </w:r>
      <w:r>
        <w:rPr>
          <w:rFonts w:cs="Times New Roman" w:hAnsi="Times New Roman" w:eastAsia="Times New Roman" w:ascii="Times New Roman"/>
          <w:color w:val="ABABB1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105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5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11</w:t>
      </w:r>
      <w:r>
        <w:rPr>
          <w:rFonts w:cs="Times New Roman" w:hAnsi="Times New Roman" w:eastAsia="Times New Roman" w:ascii="Times New Roman"/>
          <w:color w:val="ABABB1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105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28282A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69"/>
          <w:sz w:val="10"/>
          <w:szCs w:val="10"/>
        </w:rPr>
        <w:t>:</w:t>
      </w:r>
      <w:r>
        <w:rPr>
          <w:rFonts w:cs="Times New Roman" w:hAnsi="Times New Roman" w:eastAsia="Times New Roman" w:ascii="Times New Roman"/>
          <w:color w:val="86868D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105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28282A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105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707079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28282A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28282A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86868D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3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81819"/>
          <w:w w:val="76"/>
          <w:sz w:val="10"/>
          <w:szCs w:val="10"/>
        </w:rPr>
        <w:t>11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7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ABABB1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28282A"/>
          <w:w w:val="67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000000"/>
          <w:w w:val="100"/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11"/>
          <w:szCs w:val="11"/>
        </w:rPr>
        <w:jc w:val="left"/>
        <w:spacing w:lineRule="exact" w:line="100"/>
        <w:ind w:left="2849"/>
      </w:pPr>
      <w:r>
        <w:rPr>
          <w:rFonts w:cs="Times New Roman" w:hAnsi="Times New Roman" w:eastAsia="Times New Roman" w:ascii="Times New Roman"/>
          <w:color w:val="28282A"/>
          <w:w w:val="60"/>
          <w:sz w:val="11"/>
          <w:szCs w:val="11"/>
        </w:rPr>
        <w:t>A</w:t>
      </w:r>
      <w:r>
        <w:rPr>
          <w:rFonts w:cs="Times New Roman" w:hAnsi="Times New Roman" w:eastAsia="Times New Roman" w:ascii="Times New Roman"/>
          <w:color w:val="42424D"/>
          <w:w w:val="235"/>
          <w:sz w:val="11"/>
          <w:szCs w:val="11"/>
        </w:rPr>
        <w:t>S</w:t>
      </w:r>
      <w:r>
        <w:rPr>
          <w:rFonts w:cs="Times New Roman" w:hAnsi="Times New Roman" w:eastAsia="Times New Roman" w:ascii="Times New Roman"/>
          <w:color w:val="28282A"/>
          <w:w w:val="207"/>
          <w:sz w:val="11"/>
          <w:szCs w:val="11"/>
        </w:rPr>
        <w:t>E</w:t>
      </w:r>
      <w:r>
        <w:rPr>
          <w:rFonts w:cs="Times New Roman" w:hAnsi="Times New Roman" w:eastAsia="Times New Roman" w:ascii="Times New Roman"/>
          <w:color w:val="28282A"/>
          <w:w w:val="325"/>
          <w:sz w:val="11"/>
          <w:szCs w:val="11"/>
        </w:rPr>
        <w:t>J</w:t>
      </w:r>
      <w:r>
        <w:rPr>
          <w:rFonts w:cs="Times New Roman" w:hAnsi="Times New Roman" w:eastAsia="Times New Roman" w:ascii="Times New Roman"/>
          <w:color w:val="28282A"/>
          <w:w w:val="261"/>
          <w:sz w:val="11"/>
          <w:szCs w:val="11"/>
        </w:rPr>
        <w:t>20</w:t>
      </w:r>
      <w:r>
        <w:rPr>
          <w:rFonts w:cs="Times New Roman" w:hAnsi="Times New Roman" w:eastAsia="Times New Roman" w:ascii="Times New Roman"/>
          <w:color w:val="28282A"/>
          <w:w w:val="235"/>
          <w:sz w:val="11"/>
          <w:szCs w:val="11"/>
        </w:rPr>
        <w:t>1</w:t>
      </w:r>
      <w:r>
        <w:rPr>
          <w:rFonts w:cs="Times New Roman" w:hAnsi="Times New Roman" w:eastAsia="Times New Roman" w:ascii="Times New Roman"/>
          <w:color w:val="28282A"/>
          <w:w w:val="279"/>
          <w:sz w:val="11"/>
          <w:szCs w:val="11"/>
        </w:rPr>
        <w:t>8</w:t>
      </w:r>
      <w:r>
        <w:rPr>
          <w:rFonts w:cs="Times New Roman" w:hAnsi="Times New Roman" w:eastAsia="Times New Roman" w:ascii="Times New Roman"/>
          <w:color w:val="181819"/>
          <w:w w:val="392"/>
          <w:sz w:val="11"/>
          <w:szCs w:val="11"/>
        </w:rPr>
        <w:t>-</w:t>
      </w:r>
      <w:r>
        <w:rPr>
          <w:rFonts w:cs="Times New Roman" w:hAnsi="Times New Roman" w:eastAsia="Times New Roman" w:ascii="Times New Roman"/>
          <w:color w:val="28282A"/>
          <w:w w:val="261"/>
          <w:sz w:val="11"/>
          <w:szCs w:val="11"/>
        </w:rPr>
        <w:t>0</w:t>
      </w:r>
      <w:r>
        <w:rPr>
          <w:rFonts w:cs="Times New Roman" w:hAnsi="Times New Roman" w:eastAsia="Times New Roman" w:ascii="Times New Roman"/>
          <w:color w:val="28282A"/>
          <w:w w:val="252"/>
          <w:sz w:val="11"/>
          <w:szCs w:val="11"/>
        </w:rPr>
        <w:t>3</w:t>
      </w:r>
      <w:r>
        <w:rPr>
          <w:rFonts w:cs="Times New Roman" w:hAnsi="Times New Roman" w:eastAsia="Times New Roman" w:ascii="Times New Roman"/>
          <w:color w:val="181819"/>
          <w:w w:val="392"/>
          <w:sz w:val="11"/>
          <w:szCs w:val="11"/>
        </w:rPr>
        <w:t>-</w:t>
      </w:r>
      <w:r>
        <w:rPr>
          <w:rFonts w:cs="Times New Roman" w:hAnsi="Times New Roman" w:eastAsia="Times New Roman" w:ascii="Times New Roman"/>
          <w:color w:val="28282A"/>
          <w:w w:val="252"/>
          <w:sz w:val="11"/>
          <w:szCs w:val="11"/>
        </w:rPr>
        <w:t>03</w:t>
      </w:r>
      <w:r>
        <w:rPr>
          <w:rFonts w:cs="Times New Roman" w:hAnsi="Times New Roman" w:eastAsia="Times New Roman" w:ascii="Times New Roman"/>
          <w:color w:val="181819"/>
          <w:w w:val="405"/>
          <w:sz w:val="11"/>
          <w:szCs w:val="11"/>
        </w:rPr>
        <w:t>-</w:t>
      </w:r>
      <w:r>
        <w:rPr>
          <w:rFonts w:cs="Times New Roman" w:hAnsi="Times New Roman" w:eastAsia="Times New Roman" w:ascii="Times New Roman"/>
          <w:color w:val="28282A"/>
          <w:w w:val="252"/>
          <w:sz w:val="11"/>
          <w:szCs w:val="11"/>
        </w:rPr>
        <w:t>04</w:t>
      </w:r>
      <w:r>
        <w:rPr>
          <w:rFonts w:cs="Times New Roman" w:hAnsi="Times New Roman" w:eastAsia="Times New Roman" w:ascii="Times New Roman"/>
          <w:color w:val="28282A"/>
          <w:w w:val="392"/>
          <w:sz w:val="11"/>
          <w:szCs w:val="11"/>
        </w:rPr>
        <w:t>-</w:t>
      </w:r>
      <w:r>
        <w:rPr>
          <w:rFonts w:cs="Times New Roman" w:hAnsi="Times New Roman" w:eastAsia="Times New Roman" w:ascii="Times New Roman"/>
          <w:color w:val="28282A"/>
          <w:w w:val="244"/>
          <w:sz w:val="11"/>
          <w:szCs w:val="11"/>
        </w:rPr>
        <w:t>2</w:t>
      </w:r>
      <w:r>
        <w:rPr>
          <w:rFonts w:cs="Times New Roman" w:hAnsi="Times New Roman" w:eastAsia="Times New Roman" w:ascii="Times New Roman"/>
          <w:color w:val="28282A"/>
          <w:w w:val="270"/>
          <w:sz w:val="11"/>
          <w:szCs w:val="11"/>
        </w:rPr>
        <w:t>0</w:t>
      </w:r>
      <w:r>
        <w:rPr>
          <w:rFonts w:cs="Times New Roman" w:hAnsi="Times New Roman" w:eastAsia="Times New Roman" w:ascii="Times New Roman"/>
          <w:color w:val="28282A"/>
          <w:w w:val="235"/>
          <w:sz w:val="11"/>
          <w:szCs w:val="11"/>
        </w:rPr>
        <w:t>1</w:t>
      </w:r>
      <w:r>
        <w:rPr>
          <w:rFonts w:cs="Times New Roman" w:hAnsi="Times New Roman" w:eastAsia="Times New Roman" w:ascii="Times New Roman"/>
          <w:color w:val="28282A"/>
          <w:w w:val="270"/>
          <w:sz w:val="11"/>
          <w:szCs w:val="11"/>
        </w:rPr>
        <w:t>8</w:t>
      </w:r>
      <w:r>
        <w:rPr>
          <w:rFonts w:cs="Times New Roman" w:hAnsi="Times New Roman" w:eastAsia="Times New Roman" w:ascii="Times New Roman"/>
          <w:color w:val="28282A"/>
          <w:w w:val="392"/>
          <w:sz w:val="11"/>
          <w:szCs w:val="11"/>
        </w:rPr>
        <w:t>-</w:t>
      </w:r>
      <w:r>
        <w:rPr>
          <w:rFonts w:cs="Times New Roman" w:hAnsi="Times New Roman" w:eastAsia="Times New Roman" w:ascii="Times New Roman"/>
          <w:color w:val="28282A"/>
          <w:w w:val="235"/>
          <w:sz w:val="11"/>
          <w:szCs w:val="11"/>
        </w:rPr>
        <w:t>1</w:t>
      </w:r>
      <w:r>
        <w:rPr>
          <w:rFonts w:cs="Times New Roman" w:hAnsi="Times New Roman" w:eastAsia="Times New Roman" w:ascii="Times New Roman"/>
          <w:color w:val="000000"/>
          <w:w w:val="100"/>
          <w:sz w:val="11"/>
          <w:szCs w:val="1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9"/>
      </w:pPr>
      <w:r>
        <w:rPr>
          <w:rFonts w:cs="Arial" w:hAnsi="Arial" w:eastAsia="Arial" w:ascii="Arial"/>
          <w:b/>
          <w:color w:val="181819"/>
          <w:w w:val="77"/>
          <w:sz w:val="24"/>
          <w:szCs w:val="24"/>
        </w:rPr>
        <w:t>B</w:t>
      </w:r>
      <w:r>
        <w:rPr>
          <w:rFonts w:cs="Arial" w:hAnsi="Arial" w:eastAsia="Arial" w:ascii="Arial"/>
          <w:b/>
          <w:color w:val="181819"/>
          <w:w w:val="104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w w:val="72"/>
          <w:sz w:val="24"/>
          <w:szCs w:val="24"/>
        </w:rPr>
        <w:t>j</w:t>
      </w:r>
      <w:r>
        <w:rPr>
          <w:rFonts w:cs="Arial" w:hAnsi="Arial" w:eastAsia="Arial" w:ascii="Arial"/>
          <w:b/>
          <w:color w:val="181819"/>
          <w:w w:val="95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25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p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r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t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t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46"/>
          <w:w w:val="88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d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29"/>
          <w:w w:val="88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78"/>
          <w:sz w:val="24"/>
          <w:szCs w:val="24"/>
        </w:rPr>
        <w:t>d</w:t>
      </w:r>
      <w:r>
        <w:rPr>
          <w:rFonts w:cs="Arial" w:hAnsi="Arial" w:eastAsia="Arial" w:ascii="Arial"/>
          <w:b/>
          <w:color w:val="181819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93"/>
          <w:sz w:val="24"/>
          <w:szCs w:val="24"/>
        </w:rPr>
        <w:t>c</w:t>
      </w:r>
      <w:r>
        <w:rPr>
          <w:rFonts w:cs="Arial" w:hAnsi="Arial" w:eastAsia="Arial" w:ascii="Arial"/>
          <w:b/>
          <w:color w:val="181819"/>
          <w:spacing w:val="0"/>
          <w:w w:val="72"/>
          <w:sz w:val="24"/>
          <w:szCs w:val="24"/>
        </w:rPr>
        <w:t>i</w:t>
      </w:r>
      <w:r>
        <w:rPr>
          <w:rFonts w:cs="Arial" w:hAnsi="Arial" w:eastAsia="Arial" w:ascii="Arial"/>
          <w:b/>
          <w:color w:val="181819"/>
          <w:spacing w:val="0"/>
          <w:w w:val="97"/>
          <w:sz w:val="24"/>
          <w:szCs w:val="24"/>
        </w:rPr>
        <w:t>r</w:t>
      </w:r>
      <w:r>
        <w:rPr>
          <w:rFonts w:cs="Arial" w:hAnsi="Arial" w:eastAsia="Arial" w:ascii="Arial"/>
          <w:b/>
          <w:color w:val="181819"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v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r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d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d</w:t>
      </w:r>
      <w:r>
        <w:rPr>
          <w:rFonts w:cs="Arial" w:hAnsi="Arial" w:eastAsia="Arial" w:ascii="Arial"/>
          <w:b/>
          <w:color w:val="181819"/>
          <w:spacing w:val="31"/>
          <w:w w:val="91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78"/>
          <w:sz w:val="24"/>
          <w:szCs w:val="24"/>
        </w:rPr>
        <w:t>d</w:t>
      </w:r>
      <w:r>
        <w:rPr>
          <w:rFonts w:cs="Arial" w:hAnsi="Arial" w:eastAsia="Arial" w:ascii="Arial"/>
          <w:b/>
          <w:color w:val="181819"/>
          <w:spacing w:val="0"/>
          <w:w w:val="97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93"/>
          <w:sz w:val="24"/>
          <w:szCs w:val="24"/>
        </w:rPr>
        <w:t>c</w:t>
      </w:r>
      <w:r>
        <w:rPr>
          <w:rFonts w:cs="Arial" w:hAnsi="Arial" w:eastAsia="Arial" w:ascii="Arial"/>
          <w:b/>
          <w:color w:val="181819"/>
          <w:spacing w:val="0"/>
          <w:w w:val="72"/>
          <w:sz w:val="24"/>
          <w:szCs w:val="24"/>
        </w:rPr>
        <w:t>l</w:t>
      </w:r>
      <w:r>
        <w:rPr>
          <w:rFonts w:cs="Arial" w:hAnsi="Arial" w:eastAsia="Arial" w:ascii="Arial"/>
          <w:b/>
          <w:color w:val="181819"/>
          <w:spacing w:val="0"/>
          <w:w w:val="107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0"/>
          <w:w w:val="92"/>
          <w:sz w:val="24"/>
          <w:szCs w:val="24"/>
        </w:rPr>
        <w:t>r</w:t>
      </w:r>
      <w:r>
        <w:rPr>
          <w:rFonts w:cs="Arial" w:hAnsi="Arial" w:eastAsia="Arial" w:ascii="Arial"/>
          <w:b/>
          <w:color w:val="181819"/>
          <w:spacing w:val="0"/>
          <w:w w:val="97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m</w:t>
      </w:r>
      <w:r>
        <w:rPr>
          <w:rFonts w:cs="Arial" w:hAnsi="Arial" w:eastAsia="Arial" w:ascii="Arial"/>
          <w:b/>
          <w:color w:val="181819"/>
          <w:spacing w:val="0"/>
          <w:w w:val="98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15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q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u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38"/>
          <w:w w:val="88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36"/>
          <w:sz w:val="24"/>
          <w:szCs w:val="24"/>
        </w:rPr>
        <w:t>l</w:t>
      </w:r>
      <w:r>
        <w:rPr>
          <w:rFonts w:cs="Arial" w:hAnsi="Arial" w:eastAsia="Arial" w:ascii="Arial"/>
          <w:b/>
          <w:color w:val="181819"/>
          <w:spacing w:val="0"/>
          <w:w w:val="98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2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t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do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41"/>
          <w:w w:val="89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85"/>
          <w:sz w:val="24"/>
          <w:szCs w:val="24"/>
        </w:rPr>
        <w:t>F</w:t>
      </w:r>
      <w:r>
        <w:rPr>
          <w:rFonts w:cs="Arial" w:hAnsi="Arial" w:eastAsia="Arial" w:ascii="Arial"/>
          <w:b/>
          <w:color w:val="181819"/>
          <w:spacing w:val="0"/>
          <w:w w:val="64"/>
          <w:sz w:val="24"/>
          <w:szCs w:val="24"/>
        </w:rPr>
        <w:t>i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n</w:t>
      </w:r>
      <w:r>
        <w:rPr>
          <w:rFonts w:cs="Arial" w:hAnsi="Arial" w:eastAsia="Arial" w:ascii="Arial"/>
          <w:b/>
          <w:color w:val="181819"/>
          <w:spacing w:val="0"/>
          <w:w w:val="107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0"/>
          <w:w w:val="85"/>
          <w:sz w:val="24"/>
          <w:szCs w:val="24"/>
        </w:rPr>
        <w:t>n</w:t>
      </w:r>
      <w:r>
        <w:rPr>
          <w:rFonts w:cs="Arial" w:hAnsi="Arial" w:eastAsia="Arial" w:ascii="Arial"/>
          <w:b/>
          <w:color w:val="181819"/>
          <w:spacing w:val="0"/>
          <w:w w:val="97"/>
          <w:sz w:val="24"/>
          <w:szCs w:val="24"/>
        </w:rPr>
        <w:t>c</w:t>
      </w:r>
      <w:r>
        <w:rPr>
          <w:rFonts w:cs="Arial" w:hAnsi="Arial" w:eastAsia="Arial" w:ascii="Arial"/>
          <w:b/>
          <w:color w:val="181819"/>
          <w:spacing w:val="0"/>
          <w:w w:val="72"/>
          <w:sz w:val="24"/>
          <w:szCs w:val="24"/>
        </w:rPr>
        <w:t>i</w:t>
      </w:r>
      <w:r>
        <w:rPr>
          <w:rFonts w:cs="Arial" w:hAnsi="Arial" w:eastAsia="Arial" w:ascii="Arial"/>
          <w:b/>
          <w:color w:val="181819"/>
          <w:spacing w:val="0"/>
          <w:w w:val="104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92"/>
          <w:sz w:val="24"/>
          <w:szCs w:val="24"/>
        </w:rPr>
        <w:t>r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181819"/>
          <w:spacing w:val="0"/>
          <w:w w:val="100"/>
          <w:sz w:val="25"/>
          <w:szCs w:val="25"/>
        </w:rPr>
        <w:t>y</w:t>
      </w:r>
      <w:r>
        <w:rPr>
          <w:rFonts w:cs="Times New Roman" w:hAnsi="Times New Roman" w:eastAsia="Times New Roman" w:ascii="Times New Roman"/>
          <w:b/>
          <w:color w:val="181819"/>
          <w:spacing w:val="-1"/>
          <w:w w:val="100"/>
          <w:sz w:val="25"/>
          <w:szCs w:val="25"/>
        </w:rPr>
        <w:t> 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u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34"/>
        <w:ind w:left="124"/>
      </w:pP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N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t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44"/>
          <w:w w:val="88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n</w:t>
      </w:r>
      <w:r>
        <w:rPr>
          <w:rFonts w:cs="Arial" w:hAnsi="Arial" w:eastAsia="Arial" w:ascii="Arial"/>
          <w:b/>
          <w:color w:val="181819"/>
          <w:spacing w:val="35"/>
          <w:w w:val="88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66"/>
          <w:sz w:val="24"/>
          <w:szCs w:val="24"/>
        </w:rPr>
        <w:t>r</w:t>
      </w:r>
      <w:r>
        <w:rPr>
          <w:rFonts w:cs="Arial" w:hAnsi="Arial" w:eastAsia="Arial" w:ascii="Arial"/>
          <w:b/>
          <w:color w:val="181819"/>
          <w:spacing w:val="0"/>
          <w:w w:val="97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0"/>
          <w:w w:val="95"/>
          <w:sz w:val="24"/>
          <w:szCs w:val="24"/>
        </w:rPr>
        <w:t>z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n</w:t>
      </w:r>
      <w:r>
        <w:rPr>
          <w:rFonts w:cs="Arial" w:hAnsi="Arial" w:eastAsia="Arial" w:ascii="Arial"/>
          <w:b/>
          <w:color w:val="181819"/>
          <w:spacing w:val="0"/>
          <w:w w:val="107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b</w:t>
      </w:r>
      <w:r>
        <w:rPr>
          <w:rFonts w:cs="Arial" w:hAnsi="Arial" w:eastAsia="Arial" w:ascii="Arial"/>
          <w:b/>
          <w:color w:val="181819"/>
          <w:spacing w:val="0"/>
          <w:w w:val="72"/>
          <w:sz w:val="24"/>
          <w:szCs w:val="24"/>
        </w:rPr>
        <w:t>l</w:t>
      </w:r>
      <w:r>
        <w:rPr>
          <w:rFonts w:cs="Arial" w:hAnsi="Arial" w:eastAsia="Arial" w:ascii="Arial"/>
          <w:b/>
          <w:color w:val="181819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94"/>
          <w:sz w:val="24"/>
          <w:szCs w:val="24"/>
        </w:rPr>
        <w:t>m</w:t>
      </w:r>
      <w:r>
        <w:rPr>
          <w:rFonts w:cs="Arial" w:hAnsi="Arial" w:eastAsia="Arial" w:ascii="Arial"/>
          <w:b/>
          <w:color w:val="181819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n</w:t>
      </w:r>
      <w:r>
        <w:rPr>
          <w:rFonts w:cs="Arial" w:hAnsi="Arial" w:eastAsia="Arial" w:ascii="Arial"/>
          <w:b/>
          <w:color w:val="181819"/>
          <w:spacing w:val="0"/>
          <w:w w:val="102"/>
          <w:sz w:val="24"/>
          <w:szCs w:val="24"/>
        </w:rPr>
        <w:t>t</w:t>
      </w:r>
      <w:r>
        <w:rPr>
          <w:rFonts w:cs="Arial" w:hAnsi="Arial" w:eastAsia="Arial" w:ascii="Arial"/>
          <w:b/>
          <w:color w:val="181819"/>
          <w:spacing w:val="0"/>
          <w:w w:val="93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2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c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r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r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c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t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28"/>
          <w:w w:val="8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181819"/>
          <w:spacing w:val="0"/>
          <w:w w:val="100"/>
          <w:sz w:val="25"/>
          <w:szCs w:val="25"/>
        </w:rPr>
        <w:t>y</w:t>
      </w:r>
      <w:r>
        <w:rPr>
          <w:rFonts w:cs="Times New Roman" w:hAnsi="Times New Roman" w:eastAsia="Times New Roman" w:ascii="Times New Roman"/>
          <w:b/>
          <w:color w:val="181819"/>
          <w:spacing w:val="14"/>
          <w:w w:val="100"/>
          <w:sz w:val="25"/>
          <w:szCs w:val="25"/>
        </w:rPr>
        <w:t> </w:t>
      </w:r>
      <w:r>
        <w:rPr>
          <w:rFonts w:cs="Arial" w:hAnsi="Arial" w:eastAsia="Arial" w:ascii="Arial"/>
          <w:b/>
          <w:color w:val="181819"/>
          <w:spacing w:val="0"/>
          <w:w w:val="66"/>
          <w:sz w:val="24"/>
          <w:szCs w:val="24"/>
        </w:rPr>
        <w:t>r</w:t>
      </w:r>
      <w:r>
        <w:rPr>
          <w:rFonts w:cs="Arial" w:hAnsi="Arial" w:eastAsia="Arial" w:ascii="Arial"/>
          <w:b/>
          <w:color w:val="181819"/>
          <w:spacing w:val="0"/>
          <w:w w:val="89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93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p</w:t>
      </w:r>
      <w:r>
        <w:rPr>
          <w:rFonts w:cs="Arial" w:hAnsi="Arial" w:eastAsia="Arial" w:ascii="Arial"/>
          <w:b/>
          <w:color w:val="181819"/>
          <w:spacing w:val="0"/>
          <w:w w:val="95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85"/>
          <w:sz w:val="24"/>
          <w:szCs w:val="24"/>
        </w:rPr>
        <w:t>n</w:t>
      </w:r>
      <w:r>
        <w:rPr>
          <w:rFonts w:cs="Arial" w:hAnsi="Arial" w:eastAsia="Arial" w:ascii="Arial"/>
          <w:b/>
          <w:color w:val="181819"/>
          <w:spacing w:val="0"/>
          <w:w w:val="93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0"/>
          <w:w w:val="104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b</w:t>
      </w:r>
      <w:r>
        <w:rPr>
          <w:rFonts w:cs="Arial" w:hAnsi="Arial" w:eastAsia="Arial" w:ascii="Arial"/>
          <w:b/>
          <w:color w:val="181819"/>
          <w:spacing w:val="0"/>
          <w:w w:val="64"/>
          <w:sz w:val="24"/>
          <w:szCs w:val="24"/>
        </w:rPr>
        <w:t>i</w:t>
      </w:r>
      <w:r>
        <w:rPr>
          <w:rFonts w:cs="Arial" w:hAnsi="Arial" w:eastAsia="Arial" w:ascii="Arial"/>
          <w:b/>
          <w:color w:val="181819"/>
          <w:spacing w:val="0"/>
          <w:w w:val="86"/>
          <w:sz w:val="24"/>
          <w:szCs w:val="24"/>
        </w:rPr>
        <w:t>l</w:t>
      </w:r>
      <w:r>
        <w:rPr>
          <w:rFonts w:cs="Arial" w:hAnsi="Arial" w:eastAsia="Arial" w:ascii="Arial"/>
          <w:b/>
          <w:color w:val="181819"/>
          <w:spacing w:val="0"/>
          <w:w w:val="79"/>
          <w:sz w:val="24"/>
          <w:szCs w:val="24"/>
        </w:rPr>
        <w:t>i</w:t>
      </w:r>
      <w:r>
        <w:rPr>
          <w:rFonts w:cs="Arial" w:hAnsi="Arial" w:eastAsia="Arial" w:ascii="Arial"/>
          <w:b/>
          <w:color w:val="181819"/>
          <w:spacing w:val="0"/>
          <w:w w:val="91"/>
          <w:sz w:val="24"/>
          <w:szCs w:val="24"/>
        </w:rPr>
        <w:t>d</w:t>
      </w:r>
      <w:r>
        <w:rPr>
          <w:rFonts w:cs="Arial" w:hAnsi="Arial" w:eastAsia="Arial" w:ascii="Arial"/>
          <w:b/>
          <w:color w:val="181819"/>
          <w:spacing w:val="0"/>
          <w:w w:val="104"/>
          <w:sz w:val="24"/>
          <w:szCs w:val="24"/>
        </w:rPr>
        <w:t>a</w:t>
      </w:r>
      <w:r>
        <w:rPr>
          <w:rFonts w:cs="Arial" w:hAnsi="Arial" w:eastAsia="Arial" w:ascii="Arial"/>
          <w:b/>
          <w:color w:val="181819"/>
          <w:spacing w:val="0"/>
          <w:w w:val="88"/>
          <w:sz w:val="24"/>
          <w:szCs w:val="24"/>
        </w:rPr>
        <w:t>d</w:t>
      </w:r>
      <w:r>
        <w:rPr>
          <w:rFonts w:cs="Arial" w:hAnsi="Arial" w:eastAsia="Arial" w:ascii="Arial"/>
          <w:b/>
          <w:color w:val="181819"/>
          <w:spacing w:val="2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85"/>
          <w:sz w:val="24"/>
          <w:szCs w:val="24"/>
        </w:rPr>
        <w:t>d</w:t>
      </w:r>
      <w:r>
        <w:rPr>
          <w:rFonts w:cs="Arial" w:hAnsi="Arial" w:eastAsia="Arial" w:ascii="Arial"/>
          <w:b/>
          <w:color w:val="181819"/>
          <w:spacing w:val="0"/>
          <w:w w:val="85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85"/>
          <w:sz w:val="24"/>
          <w:szCs w:val="24"/>
        </w:rPr>
        <w:t>l</w:t>
      </w:r>
      <w:r>
        <w:rPr>
          <w:rFonts w:cs="Arial" w:hAnsi="Arial" w:eastAsia="Arial" w:ascii="Arial"/>
          <w:b/>
          <w:color w:val="181819"/>
          <w:spacing w:val="37"/>
          <w:w w:val="85"/>
          <w:sz w:val="24"/>
          <w:szCs w:val="24"/>
        </w:rPr>
        <w:t> </w:t>
      </w:r>
      <w:r>
        <w:rPr>
          <w:rFonts w:cs="Arial" w:hAnsi="Arial" w:eastAsia="Arial" w:ascii="Arial"/>
          <w:b/>
          <w:color w:val="181819"/>
          <w:spacing w:val="0"/>
          <w:w w:val="86"/>
          <w:sz w:val="24"/>
          <w:szCs w:val="24"/>
        </w:rPr>
        <w:t>e</w:t>
      </w:r>
      <w:r>
        <w:rPr>
          <w:rFonts w:cs="Arial" w:hAnsi="Arial" w:eastAsia="Arial" w:ascii="Arial"/>
          <w:b/>
          <w:color w:val="181819"/>
          <w:spacing w:val="0"/>
          <w:w w:val="92"/>
          <w:sz w:val="24"/>
          <w:szCs w:val="24"/>
        </w:rPr>
        <w:t>m</w:t>
      </w:r>
      <w:r>
        <w:rPr>
          <w:rFonts w:cs="Arial" w:hAnsi="Arial" w:eastAsia="Arial" w:ascii="Arial"/>
          <w:b/>
          <w:color w:val="181819"/>
          <w:spacing w:val="0"/>
          <w:w w:val="79"/>
          <w:sz w:val="24"/>
          <w:szCs w:val="24"/>
        </w:rPr>
        <w:t>i</w:t>
      </w:r>
      <w:r>
        <w:rPr>
          <w:rFonts w:cs="Arial" w:hAnsi="Arial" w:eastAsia="Arial" w:ascii="Arial"/>
          <w:b/>
          <w:color w:val="181819"/>
          <w:spacing w:val="0"/>
          <w:w w:val="93"/>
          <w:sz w:val="24"/>
          <w:szCs w:val="24"/>
        </w:rPr>
        <w:t>s</w:t>
      </w:r>
      <w:r>
        <w:rPr>
          <w:rFonts w:cs="Arial" w:hAnsi="Arial" w:eastAsia="Arial" w:ascii="Arial"/>
          <w:b/>
          <w:color w:val="181819"/>
          <w:spacing w:val="0"/>
          <w:w w:val="95"/>
          <w:sz w:val="24"/>
          <w:szCs w:val="24"/>
        </w:rPr>
        <w:t>o</w:t>
      </w:r>
      <w:r>
        <w:rPr>
          <w:rFonts w:cs="Arial" w:hAnsi="Arial" w:eastAsia="Arial" w:ascii="Arial"/>
          <w:b/>
          <w:color w:val="181819"/>
          <w:spacing w:val="0"/>
          <w:w w:val="92"/>
          <w:sz w:val="24"/>
          <w:szCs w:val="24"/>
        </w:rPr>
        <w:t>r</w:t>
      </w:r>
      <w:r>
        <w:rPr>
          <w:rFonts w:cs="Arial" w:hAnsi="Arial" w:eastAsia="Arial" w:ascii="Arial"/>
          <w:b/>
          <w:color w:val="181819"/>
          <w:spacing w:val="0"/>
          <w:w w:val="64"/>
          <w:sz w:val="24"/>
          <w:szCs w:val="24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sectPr>
      <w:pgMar w:footer="0" w:header="0" w:top="1280" w:bottom="280" w:left="1540" w:right="780"/>
      <w:footerReference w:type="default" r:id="rId6"/>
      <w:pgSz w:w="12240" w:h="1590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5.4056pt;margin-top:711.529pt;width:42.8027pt;height:9.8pt;mso-position-horizontal-relative:page;mso-position-vertical-relative:page;z-index:-228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5"/>
                    <w:szCs w:val="15"/>
                  </w:rPr>
                  <w:jc w:val="left"/>
                  <w:spacing w:before="5"/>
                  <w:ind w:left="20" w:right="-23"/>
                </w:pPr>
                <w:r>
                  <w:rPr>
                    <w:rFonts w:cs="Arial" w:hAnsi="Arial" w:eastAsia="Arial" w:ascii="Arial"/>
                    <w:color w:val="242425"/>
                    <w:spacing w:val="0"/>
                    <w:w w:val="106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242425"/>
                    <w:spacing w:val="0"/>
                    <w:w w:val="106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242425"/>
                    <w:spacing w:val="0"/>
                    <w:w w:val="106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242425"/>
                    <w:spacing w:val="0"/>
                    <w:w w:val="106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242425"/>
                    <w:spacing w:val="0"/>
                    <w:w w:val="106"/>
                    <w:sz w:val="15"/>
                    <w:szCs w:val="15"/>
                  </w:rPr>
                  <w:t>-</w:t>
                </w:r>
                <w:r>
                  <w:rPr>
                    <w:rFonts w:cs="Arial" w:hAnsi="Arial" w:eastAsia="Arial" w:ascii="Arial"/>
                    <w:color w:val="242425"/>
                    <w:spacing w:val="0"/>
                    <w:w w:val="106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242425"/>
                    <w:spacing w:val="0"/>
                    <w:w w:val="106"/>
                    <w:sz w:val="15"/>
                    <w:szCs w:val="15"/>
                  </w:rPr>
                  <w:t>-</w:t>
                </w:r>
                <w:r>
                  <w:rPr>
                    <w:rFonts w:cs="Arial" w:hAnsi="Arial" w:eastAsia="Arial" w:ascii="Arial"/>
                    <w:color w:val="242425"/>
                    <w:spacing w:val="0"/>
                    <w:w w:val="106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242425"/>
                    <w:spacing w:val="0"/>
                    <w:w w:val="106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242425"/>
                    <w:spacing w:val="0"/>
                    <w:w w:val="106"/>
                    <w:sz w:val="15"/>
                    <w:szCs w:val="15"/>
                  </w:rPr>
                  <w:t>0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5"/>
                    <w:szCs w:val="15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image" Target="media\image2.png"/><Relationship Id="rId8" Type="http://schemas.openxmlformats.org/officeDocument/2006/relationships/image" Target="media\image3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